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F12" w:rsidRPr="00BF0E4B" w:rsidRDefault="00393F12" w:rsidP="00BF0E4B">
      <w:pPr>
        <w:spacing w:line="300" w:lineRule="exact"/>
        <w:rPr>
          <w:rFonts w:asciiTheme="minorHAnsi" w:hAnsiTheme="minorHAnsi" w:cs="Times New Roman"/>
          <w:sz w:val="22"/>
        </w:rPr>
      </w:pPr>
    </w:p>
    <w:p w:rsidR="007A7D9A" w:rsidRPr="00BF0E4B" w:rsidRDefault="007A7D9A" w:rsidP="00BF0E4B">
      <w:pPr>
        <w:spacing w:line="300" w:lineRule="exact"/>
        <w:rPr>
          <w:rFonts w:asciiTheme="minorHAnsi" w:hAnsiTheme="minorHAnsi" w:cs="Times New Roman"/>
          <w:sz w:val="22"/>
        </w:rPr>
      </w:pPr>
    </w:p>
    <w:p w:rsidR="00C46157" w:rsidRPr="00BF0E4B" w:rsidRDefault="00C46157" w:rsidP="00BF0E4B">
      <w:pPr>
        <w:spacing w:line="300" w:lineRule="exact"/>
        <w:rPr>
          <w:rFonts w:asciiTheme="minorHAnsi" w:hAnsiTheme="minorHAnsi" w:cs="Times New Roman"/>
          <w:sz w:val="22"/>
        </w:rPr>
      </w:pPr>
    </w:p>
    <w:p w:rsidR="006571E7" w:rsidRPr="00BF0E4B" w:rsidRDefault="006571E7" w:rsidP="00BF0E4B">
      <w:pPr>
        <w:spacing w:before="0" w:after="200" w:line="300" w:lineRule="exact"/>
        <w:jc w:val="center"/>
        <w:rPr>
          <w:rFonts w:asciiTheme="minorHAnsi" w:eastAsiaTheme="minorEastAsia" w:hAnsiTheme="minorHAnsi" w:cs="Times New Roman"/>
          <w:b/>
          <w:bCs/>
          <w:sz w:val="22"/>
        </w:rPr>
      </w:pPr>
      <w:r w:rsidRPr="00BF0E4B">
        <w:rPr>
          <w:rFonts w:asciiTheme="minorHAnsi" w:eastAsiaTheme="minorEastAsia" w:hAnsiTheme="minorHAnsi" w:cs="Times New Roman"/>
          <w:b/>
          <w:bCs/>
          <w:sz w:val="22"/>
        </w:rPr>
        <w:t>NAROČNIK:</w:t>
      </w:r>
    </w:p>
    <w:p w:rsidR="002F49E8" w:rsidRPr="00BF0E4B" w:rsidRDefault="002F49E8" w:rsidP="00BF0E4B">
      <w:pPr>
        <w:spacing w:before="0" w:after="200" w:line="300" w:lineRule="exact"/>
        <w:jc w:val="center"/>
        <w:rPr>
          <w:rFonts w:asciiTheme="minorHAnsi" w:eastAsiaTheme="minorEastAsia" w:hAnsiTheme="minorHAnsi" w:cs="Times New Roman"/>
          <w:b/>
          <w:bCs/>
          <w:sz w:val="22"/>
        </w:rPr>
      </w:pPr>
    </w:p>
    <w:p w:rsidR="006571E7" w:rsidRPr="00BF0E4B" w:rsidRDefault="006571E7" w:rsidP="00BF0E4B">
      <w:pPr>
        <w:spacing w:before="0" w:after="200" w:line="300" w:lineRule="exact"/>
        <w:jc w:val="center"/>
        <w:rPr>
          <w:rFonts w:asciiTheme="minorHAnsi" w:eastAsiaTheme="minorEastAsia" w:hAnsiTheme="minorHAnsi" w:cs="Times New Roman"/>
          <w:b/>
          <w:bCs/>
          <w:sz w:val="22"/>
        </w:rPr>
      </w:pPr>
      <w:r w:rsidRPr="00BF0E4B">
        <w:rPr>
          <w:rFonts w:asciiTheme="minorHAnsi" w:eastAsiaTheme="minorEastAsia" w:hAnsiTheme="minorHAnsi" w:cs="Times New Roman"/>
          <w:b/>
          <w:bCs/>
          <w:sz w:val="22"/>
        </w:rPr>
        <w:t>Kemijski Inštitut</w:t>
      </w:r>
    </w:p>
    <w:p w:rsidR="006571E7" w:rsidRPr="00BF0E4B" w:rsidRDefault="006571E7" w:rsidP="00BF0E4B">
      <w:pPr>
        <w:spacing w:before="0" w:after="200" w:line="300" w:lineRule="exact"/>
        <w:jc w:val="center"/>
        <w:rPr>
          <w:rFonts w:asciiTheme="minorHAnsi" w:eastAsiaTheme="minorEastAsia" w:hAnsiTheme="minorHAnsi" w:cs="Times New Roman"/>
          <w:bCs/>
          <w:sz w:val="22"/>
        </w:rPr>
      </w:pPr>
      <w:r w:rsidRPr="00BF0E4B">
        <w:rPr>
          <w:rFonts w:asciiTheme="minorHAnsi" w:eastAsiaTheme="minorEastAsia" w:hAnsiTheme="minorHAnsi" w:cs="Times New Roman"/>
          <w:bCs/>
          <w:sz w:val="22"/>
        </w:rPr>
        <w:t>Hajdrihova 19</w:t>
      </w:r>
    </w:p>
    <w:p w:rsidR="006571E7" w:rsidRPr="00BF0E4B" w:rsidRDefault="006571E7" w:rsidP="00BF0E4B">
      <w:pPr>
        <w:spacing w:before="0" w:after="200" w:line="300" w:lineRule="exact"/>
        <w:jc w:val="center"/>
        <w:rPr>
          <w:rFonts w:asciiTheme="minorHAnsi" w:eastAsiaTheme="minorEastAsia" w:hAnsiTheme="minorHAnsi" w:cs="Times New Roman"/>
          <w:bCs/>
          <w:sz w:val="22"/>
        </w:rPr>
      </w:pPr>
      <w:r w:rsidRPr="00BF0E4B">
        <w:rPr>
          <w:rFonts w:asciiTheme="minorHAnsi" w:eastAsiaTheme="minorEastAsia" w:hAnsiTheme="minorHAnsi" w:cs="Times New Roman"/>
          <w:bCs/>
          <w:sz w:val="22"/>
        </w:rPr>
        <w:t>1000 Ljubljana</w:t>
      </w:r>
    </w:p>
    <w:p w:rsidR="002F49E8" w:rsidRPr="00BF0E4B" w:rsidRDefault="002F49E8" w:rsidP="00BF0E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200" w:line="300" w:lineRule="exact"/>
        <w:rPr>
          <w:rFonts w:asciiTheme="minorHAnsi" w:eastAsiaTheme="minorEastAsia" w:hAnsiTheme="minorHAnsi" w:cs="Times New Roman"/>
          <w:b/>
          <w:bCs/>
          <w:sz w:val="22"/>
        </w:rPr>
      </w:pPr>
    </w:p>
    <w:p w:rsidR="006571E7" w:rsidRPr="00BF0E4B" w:rsidRDefault="006571E7" w:rsidP="00BF0E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200" w:line="300" w:lineRule="exact"/>
        <w:jc w:val="center"/>
        <w:rPr>
          <w:rFonts w:asciiTheme="minorHAnsi" w:eastAsiaTheme="minorEastAsia" w:hAnsiTheme="minorHAnsi" w:cs="Times New Roman"/>
          <w:b/>
          <w:bCs/>
          <w:sz w:val="22"/>
        </w:rPr>
      </w:pPr>
      <w:r w:rsidRPr="00BF0E4B">
        <w:rPr>
          <w:rFonts w:asciiTheme="minorHAnsi" w:eastAsiaTheme="minorEastAsia" w:hAnsiTheme="minorHAnsi" w:cs="Times New Roman"/>
          <w:b/>
          <w:bCs/>
          <w:sz w:val="22"/>
        </w:rPr>
        <w:t>Razpisna dokumentacija za javno naročilo</w:t>
      </w:r>
      <w:r w:rsidR="00063952" w:rsidRPr="00BF0E4B">
        <w:rPr>
          <w:rFonts w:asciiTheme="minorHAnsi" w:eastAsiaTheme="minorEastAsia" w:hAnsiTheme="minorHAnsi" w:cs="Times New Roman"/>
          <w:b/>
          <w:bCs/>
          <w:sz w:val="22"/>
        </w:rPr>
        <w:t xml:space="preserve"> male vrednosti</w:t>
      </w:r>
    </w:p>
    <w:p w:rsidR="002F49E8" w:rsidRPr="00BF0E4B" w:rsidRDefault="002F49E8" w:rsidP="00BF0E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200" w:line="300" w:lineRule="exact"/>
        <w:jc w:val="center"/>
        <w:rPr>
          <w:rFonts w:asciiTheme="minorHAnsi" w:eastAsiaTheme="minorEastAsia" w:hAnsiTheme="minorHAnsi" w:cs="Times New Roman"/>
          <w:b/>
          <w:bCs/>
          <w:sz w:val="22"/>
        </w:rPr>
      </w:pPr>
    </w:p>
    <w:p w:rsidR="006571E7" w:rsidRPr="00BF0E4B" w:rsidRDefault="006571E7" w:rsidP="00BF0E4B">
      <w:pPr>
        <w:spacing w:before="0" w:after="200" w:line="300" w:lineRule="exact"/>
        <w:jc w:val="center"/>
        <w:rPr>
          <w:rFonts w:asciiTheme="minorHAnsi" w:eastAsiaTheme="minorEastAsia" w:hAnsiTheme="minorHAnsi" w:cs="Times New Roman"/>
          <w:b/>
          <w:sz w:val="22"/>
        </w:rPr>
      </w:pPr>
      <w:r w:rsidRPr="00BF0E4B">
        <w:rPr>
          <w:rFonts w:asciiTheme="minorHAnsi" w:eastAsiaTheme="minorEastAsia" w:hAnsiTheme="minorHAnsi" w:cs="Times New Roman"/>
          <w:b/>
          <w:sz w:val="22"/>
        </w:rPr>
        <w:t>»</w:t>
      </w:r>
      <w:r w:rsidR="000D3423" w:rsidRPr="00BF0E4B">
        <w:rPr>
          <w:rFonts w:asciiTheme="minorHAnsi" w:eastAsiaTheme="minorEastAsia" w:hAnsiTheme="minorHAnsi" w:cs="Times New Roman"/>
          <w:b/>
          <w:sz w:val="22"/>
        </w:rPr>
        <w:t>Dobava tehničnih plinov</w:t>
      </w:r>
      <w:r w:rsidR="00974E6F" w:rsidRPr="00BF0E4B">
        <w:rPr>
          <w:rFonts w:asciiTheme="minorHAnsi" w:eastAsiaTheme="minorEastAsia" w:hAnsiTheme="minorHAnsi" w:cs="Times New Roman"/>
          <w:b/>
          <w:sz w:val="22"/>
        </w:rPr>
        <w:t>«</w:t>
      </w:r>
    </w:p>
    <w:p w:rsidR="006571E7" w:rsidRPr="00BF0E4B" w:rsidRDefault="006571E7" w:rsidP="00BF0E4B">
      <w:pPr>
        <w:spacing w:before="0" w:after="200" w:line="300" w:lineRule="exact"/>
        <w:rPr>
          <w:rFonts w:asciiTheme="minorHAnsi" w:eastAsiaTheme="minorEastAsia" w:hAnsiTheme="minorHAnsi" w:cs="Times New Roman"/>
          <w:b/>
          <w:sz w:val="22"/>
        </w:rPr>
      </w:pPr>
    </w:p>
    <w:p w:rsidR="00E428D9" w:rsidRPr="00BF0E4B" w:rsidRDefault="00E428D9" w:rsidP="00BF0E4B">
      <w:pPr>
        <w:spacing w:before="0" w:after="200" w:line="300" w:lineRule="exact"/>
        <w:rPr>
          <w:rFonts w:asciiTheme="minorHAnsi" w:eastAsiaTheme="minorEastAsia" w:hAnsiTheme="minorHAnsi" w:cs="Times New Roman"/>
          <w:b/>
          <w:sz w:val="22"/>
        </w:rPr>
      </w:pPr>
    </w:p>
    <w:p w:rsidR="006571E7" w:rsidRPr="00BF0E4B" w:rsidRDefault="006571E7" w:rsidP="00BF0E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200" w:line="300" w:lineRule="exact"/>
        <w:rPr>
          <w:rFonts w:asciiTheme="minorHAnsi" w:eastAsiaTheme="minorEastAsia" w:hAnsiTheme="minorHAnsi" w:cs="Times New Roman"/>
          <w:b/>
          <w:bCs/>
          <w:sz w:val="22"/>
        </w:rPr>
      </w:pPr>
      <w:r w:rsidRPr="00BF0E4B">
        <w:rPr>
          <w:rFonts w:asciiTheme="minorHAnsi" w:eastAsiaTheme="minorEastAsia" w:hAnsiTheme="minorHAnsi" w:cs="Times New Roman"/>
          <w:b/>
          <w:bCs/>
          <w:sz w:val="22"/>
        </w:rPr>
        <w:t>Oznaka: JN</w:t>
      </w:r>
      <w:r w:rsidR="00217204" w:rsidRPr="00BF0E4B">
        <w:rPr>
          <w:rFonts w:asciiTheme="minorHAnsi" w:eastAsiaTheme="minorEastAsia" w:hAnsiTheme="minorHAnsi" w:cs="Times New Roman"/>
          <w:b/>
          <w:bCs/>
          <w:sz w:val="22"/>
        </w:rPr>
        <w:t xml:space="preserve"> </w:t>
      </w:r>
      <w:r w:rsidR="00BF0E4B">
        <w:rPr>
          <w:rFonts w:asciiTheme="minorHAnsi" w:eastAsiaTheme="minorEastAsia" w:hAnsiTheme="minorHAnsi" w:cs="Times New Roman"/>
          <w:b/>
          <w:bCs/>
          <w:sz w:val="22"/>
        </w:rPr>
        <w:t>2</w:t>
      </w:r>
      <w:r w:rsidR="001415EA" w:rsidRPr="00BF0E4B">
        <w:rPr>
          <w:rFonts w:asciiTheme="minorHAnsi" w:eastAsiaTheme="minorEastAsia" w:hAnsiTheme="minorHAnsi" w:cs="Times New Roman"/>
          <w:b/>
          <w:bCs/>
          <w:sz w:val="22"/>
        </w:rPr>
        <w:t>/201</w:t>
      </w:r>
      <w:r w:rsidR="00E428D9" w:rsidRPr="00BF0E4B">
        <w:rPr>
          <w:rFonts w:asciiTheme="minorHAnsi" w:eastAsiaTheme="minorEastAsia" w:hAnsiTheme="minorHAnsi" w:cs="Times New Roman"/>
          <w:b/>
          <w:bCs/>
          <w:sz w:val="22"/>
        </w:rPr>
        <w:t>7</w:t>
      </w:r>
    </w:p>
    <w:p w:rsidR="006571E7" w:rsidRPr="00BF0E4B" w:rsidRDefault="002D21F2" w:rsidP="00BF0E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200" w:line="300" w:lineRule="exact"/>
        <w:rPr>
          <w:rFonts w:asciiTheme="minorHAnsi" w:eastAsiaTheme="minorEastAsia" w:hAnsiTheme="minorHAnsi" w:cs="Times New Roman"/>
          <w:bCs/>
          <w:sz w:val="22"/>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r w:rsidRPr="00BF0E4B">
        <w:rPr>
          <w:rFonts w:asciiTheme="minorHAnsi" w:eastAsiaTheme="minorEastAsia" w:hAnsiTheme="minorHAnsi" w:cs="Times New Roman"/>
          <w:bCs/>
          <w:sz w:val="22"/>
        </w:rPr>
        <w:t xml:space="preserve">                                                  </w:t>
      </w:r>
    </w:p>
    <w:p w:rsidR="004901F0" w:rsidRDefault="004901F0" w:rsidP="00BF0E4B">
      <w:pPr>
        <w:spacing w:before="0" w:after="200" w:line="300" w:lineRule="exact"/>
        <w:rPr>
          <w:rFonts w:asciiTheme="minorHAnsi" w:eastAsiaTheme="minorEastAsia" w:hAnsiTheme="minorHAnsi" w:cs="Times New Roman"/>
          <w:b/>
          <w:bCs/>
          <w:sz w:val="22"/>
        </w:rPr>
      </w:pPr>
    </w:p>
    <w:p w:rsidR="00BF0E4B" w:rsidRDefault="00BF0E4B" w:rsidP="00BF0E4B">
      <w:pPr>
        <w:spacing w:before="0" w:after="200" w:line="300" w:lineRule="exact"/>
        <w:rPr>
          <w:rFonts w:asciiTheme="minorHAnsi" w:eastAsiaTheme="minorEastAsia" w:hAnsiTheme="minorHAnsi" w:cs="Times New Roman"/>
          <w:b/>
          <w:bCs/>
          <w:sz w:val="22"/>
        </w:rPr>
      </w:pPr>
    </w:p>
    <w:p w:rsidR="00BF0E4B" w:rsidRDefault="00BF0E4B" w:rsidP="00BF0E4B">
      <w:pPr>
        <w:spacing w:before="0" w:after="200" w:line="300" w:lineRule="exact"/>
        <w:rPr>
          <w:rFonts w:asciiTheme="minorHAnsi" w:eastAsiaTheme="minorEastAsia" w:hAnsiTheme="minorHAnsi" w:cs="Times New Roman"/>
          <w:b/>
          <w:bCs/>
          <w:sz w:val="22"/>
        </w:rPr>
      </w:pPr>
    </w:p>
    <w:p w:rsidR="00BF0E4B" w:rsidRDefault="00BF0E4B" w:rsidP="00BF0E4B">
      <w:pPr>
        <w:spacing w:before="0" w:after="200" w:line="300" w:lineRule="exact"/>
        <w:rPr>
          <w:rFonts w:asciiTheme="minorHAnsi" w:eastAsiaTheme="minorEastAsia" w:hAnsiTheme="minorHAnsi" w:cs="Times New Roman"/>
          <w:b/>
          <w:bCs/>
          <w:sz w:val="22"/>
        </w:rPr>
      </w:pPr>
    </w:p>
    <w:p w:rsidR="00BF0E4B" w:rsidRDefault="00BF0E4B" w:rsidP="00BF0E4B">
      <w:pPr>
        <w:spacing w:before="0" w:after="200" w:line="300" w:lineRule="exact"/>
        <w:rPr>
          <w:rFonts w:asciiTheme="minorHAnsi" w:eastAsiaTheme="minorEastAsia" w:hAnsiTheme="minorHAnsi" w:cs="Times New Roman"/>
          <w:b/>
          <w:bCs/>
          <w:sz w:val="22"/>
        </w:rPr>
      </w:pPr>
    </w:p>
    <w:p w:rsidR="00BF0E4B" w:rsidRPr="00BF0E4B" w:rsidRDefault="00BF0E4B" w:rsidP="00BF0E4B">
      <w:pPr>
        <w:spacing w:before="0" w:after="200" w:line="300" w:lineRule="exact"/>
        <w:rPr>
          <w:rFonts w:asciiTheme="minorHAnsi" w:eastAsiaTheme="minorEastAsia" w:hAnsiTheme="minorHAnsi" w:cs="Times New Roman"/>
          <w:b/>
          <w:bCs/>
          <w:sz w:val="22"/>
        </w:rPr>
      </w:pPr>
    </w:p>
    <w:p w:rsidR="00054D97" w:rsidRPr="00BF0E4B" w:rsidRDefault="00054D97" w:rsidP="00BF0E4B">
      <w:pPr>
        <w:spacing w:before="0" w:after="200" w:line="300" w:lineRule="exact"/>
        <w:rPr>
          <w:rFonts w:asciiTheme="minorHAnsi" w:eastAsiaTheme="minorEastAsia" w:hAnsiTheme="minorHAnsi" w:cs="Times New Roman"/>
          <w:b/>
          <w:bCs/>
          <w:sz w:val="22"/>
        </w:rPr>
      </w:pPr>
    </w:p>
    <w:p w:rsidR="006571E7" w:rsidRPr="00BF0E4B" w:rsidRDefault="006571E7" w:rsidP="00BF0E4B">
      <w:pPr>
        <w:spacing w:before="0" w:line="300" w:lineRule="exact"/>
        <w:jc w:val="center"/>
        <w:rPr>
          <w:rFonts w:asciiTheme="minorHAnsi" w:eastAsiaTheme="minorEastAsia" w:hAnsiTheme="minorHAnsi" w:cs="Times New Roman"/>
          <w:sz w:val="22"/>
        </w:rPr>
      </w:pPr>
      <w:bookmarkStart w:id="12" w:name="_Toc258503850"/>
      <w:bookmarkStart w:id="13" w:name="_Toc258503888"/>
      <w:bookmarkStart w:id="14" w:name="_Toc258504019"/>
      <w:bookmarkStart w:id="15" w:name="_Toc258504063"/>
      <w:bookmarkStart w:id="16" w:name="_Toc258504317"/>
      <w:bookmarkStart w:id="17" w:name="_Toc258504393"/>
      <w:r w:rsidRPr="00BF0E4B">
        <w:rPr>
          <w:rFonts w:asciiTheme="minorHAnsi" w:eastAsiaTheme="minorEastAsia" w:hAnsiTheme="minorHAnsi" w:cs="Times New Roman"/>
          <w:sz w:val="22"/>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0D3423" w:rsidRPr="00BF0E4B">
        <w:rPr>
          <w:rFonts w:asciiTheme="minorHAnsi" w:eastAsiaTheme="minorEastAsia" w:hAnsiTheme="minorHAnsi" w:cs="Times New Roman"/>
          <w:sz w:val="22"/>
        </w:rPr>
        <w:t>marec</w:t>
      </w:r>
      <w:r w:rsidR="00E428D9" w:rsidRPr="00BF0E4B">
        <w:rPr>
          <w:rFonts w:asciiTheme="minorHAnsi" w:eastAsiaTheme="minorEastAsia" w:hAnsiTheme="minorHAnsi" w:cs="Times New Roman"/>
          <w:sz w:val="22"/>
        </w:rPr>
        <w:t xml:space="preserve"> </w:t>
      </w:r>
      <w:r w:rsidR="00217204" w:rsidRPr="00BF0E4B">
        <w:rPr>
          <w:rFonts w:asciiTheme="minorHAnsi" w:eastAsiaTheme="minorEastAsia" w:hAnsiTheme="minorHAnsi" w:cs="Times New Roman"/>
          <w:sz w:val="22"/>
        </w:rPr>
        <w:t>201</w:t>
      </w:r>
      <w:r w:rsidR="000D3423" w:rsidRPr="00BF0E4B">
        <w:rPr>
          <w:rFonts w:asciiTheme="minorHAnsi" w:eastAsiaTheme="minorEastAsia" w:hAnsiTheme="minorHAnsi" w:cs="Times New Roman"/>
          <w:sz w:val="22"/>
        </w:rPr>
        <w:t>7</w:t>
      </w:r>
    </w:p>
    <w:p w:rsidR="00B43238" w:rsidRPr="00BF0E4B" w:rsidRDefault="00120C28" w:rsidP="00BF0E4B">
      <w:pPr>
        <w:spacing w:line="300" w:lineRule="exact"/>
        <w:rPr>
          <w:rFonts w:asciiTheme="minorHAnsi" w:hAnsiTheme="minorHAnsi" w:cs="Times New Roman"/>
          <w:sz w:val="22"/>
        </w:rPr>
      </w:pPr>
      <w:r w:rsidRPr="00BF0E4B">
        <w:rPr>
          <w:rFonts w:asciiTheme="minorHAnsi" w:hAnsiTheme="minorHAnsi" w:cs="Times New Roman"/>
          <w:sz w:val="22"/>
        </w:rPr>
        <w:lastRenderedPageBreak/>
        <w:t>KAZALO</w:t>
      </w:r>
    </w:p>
    <w:p w:rsidR="00BF0E4B" w:rsidRDefault="007D67BF">
      <w:pPr>
        <w:pStyle w:val="TOC1"/>
        <w:tabs>
          <w:tab w:val="left" w:pos="440"/>
          <w:tab w:val="right" w:leader="dot" w:pos="9062"/>
        </w:tabs>
        <w:rPr>
          <w:rFonts w:asciiTheme="minorHAnsi" w:eastAsiaTheme="minorEastAsia" w:hAnsiTheme="minorHAnsi"/>
          <w:noProof/>
          <w:sz w:val="22"/>
        </w:rPr>
      </w:pPr>
      <w:r w:rsidRPr="00BF0E4B">
        <w:rPr>
          <w:rFonts w:asciiTheme="minorHAnsi" w:hAnsiTheme="minorHAnsi" w:cs="Times New Roman"/>
          <w:sz w:val="22"/>
        </w:rPr>
        <w:fldChar w:fldCharType="begin"/>
      </w:r>
      <w:r w:rsidR="00CC6747" w:rsidRPr="00BF0E4B">
        <w:rPr>
          <w:rFonts w:asciiTheme="minorHAnsi" w:hAnsiTheme="minorHAnsi" w:cs="Times New Roman"/>
          <w:sz w:val="22"/>
        </w:rPr>
        <w:instrText xml:space="preserve"> TOC \o "1-3" \h \z \u </w:instrText>
      </w:r>
      <w:r w:rsidRPr="00BF0E4B">
        <w:rPr>
          <w:rFonts w:asciiTheme="minorHAnsi" w:hAnsiTheme="minorHAnsi" w:cs="Times New Roman"/>
          <w:sz w:val="22"/>
        </w:rPr>
        <w:fldChar w:fldCharType="separate"/>
      </w:r>
      <w:hyperlink w:anchor="_Toc478654272" w:history="1">
        <w:r w:rsidR="00BF0E4B" w:rsidRPr="00E56629">
          <w:rPr>
            <w:rStyle w:val="Hyperlink"/>
            <w:noProof/>
          </w:rPr>
          <w:t>1.</w:t>
        </w:r>
        <w:r w:rsidR="00BF0E4B">
          <w:rPr>
            <w:rFonts w:asciiTheme="minorHAnsi" w:eastAsiaTheme="minorEastAsia" w:hAnsiTheme="minorHAnsi"/>
            <w:noProof/>
            <w:sz w:val="22"/>
          </w:rPr>
          <w:tab/>
        </w:r>
        <w:r w:rsidR="00BF0E4B" w:rsidRPr="00E56629">
          <w:rPr>
            <w:rStyle w:val="Hyperlink"/>
            <w:noProof/>
          </w:rPr>
          <w:t>Predmet in podatki o javnem naročilu</w:t>
        </w:r>
        <w:r w:rsidR="00BF0E4B">
          <w:rPr>
            <w:noProof/>
            <w:webHidden/>
          </w:rPr>
          <w:tab/>
        </w:r>
        <w:r w:rsidR="00BF0E4B">
          <w:rPr>
            <w:noProof/>
            <w:webHidden/>
          </w:rPr>
          <w:fldChar w:fldCharType="begin"/>
        </w:r>
        <w:r w:rsidR="00BF0E4B">
          <w:rPr>
            <w:noProof/>
            <w:webHidden/>
          </w:rPr>
          <w:instrText xml:space="preserve"> PAGEREF _Toc478654272 \h </w:instrText>
        </w:r>
        <w:r w:rsidR="00BF0E4B">
          <w:rPr>
            <w:noProof/>
            <w:webHidden/>
          </w:rPr>
        </w:r>
        <w:r w:rsidR="00BF0E4B">
          <w:rPr>
            <w:noProof/>
            <w:webHidden/>
          </w:rPr>
          <w:fldChar w:fldCharType="separate"/>
        </w:r>
        <w:r w:rsidR="00BF0E4B">
          <w:rPr>
            <w:noProof/>
            <w:webHidden/>
          </w:rPr>
          <w:t>3</w:t>
        </w:r>
        <w:r w:rsidR="00BF0E4B">
          <w:rPr>
            <w:noProof/>
            <w:webHidden/>
          </w:rPr>
          <w:fldChar w:fldCharType="end"/>
        </w:r>
      </w:hyperlink>
    </w:p>
    <w:p w:rsidR="00BF0E4B" w:rsidRDefault="00BF0E4B">
      <w:pPr>
        <w:pStyle w:val="TOC1"/>
        <w:tabs>
          <w:tab w:val="left" w:pos="440"/>
          <w:tab w:val="right" w:leader="dot" w:pos="9062"/>
        </w:tabs>
        <w:rPr>
          <w:rFonts w:asciiTheme="minorHAnsi" w:eastAsiaTheme="minorEastAsia" w:hAnsiTheme="minorHAnsi"/>
          <w:noProof/>
          <w:sz w:val="22"/>
        </w:rPr>
      </w:pPr>
      <w:hyperlink w:anchor="_Toc478654273" w:history="1">
        <w:r w:rsidRPr="00E56629">
          <w:rPr>
            <w:rStyle w:val="Hyperlink"/>
            <w:noProof/>
          </w:rPr>
          <w:t>2.</w:t>
        </w:r>
        <w:r>
          <w:rPr>
            <w:rFonts w:asciiTheme="minorHAnsi" w:eastAsiaTheme="minorEastAsia" w:hAnsiTheme="minorHAnsi"/>
            <w:noProof/>
            <w:sz w:val="22"/>
          </w:rPr>
          <w:tab/>
        </w:r>
        <w:r w:rsidRPr="00E56629">
          <w:rPr>
            <w:rStyle w:val="Hyperlink"/>
            <w:noProof/>
          </w:rPr>
          <w:t>Oddaja ponudb in rok za oddajo ponudb</w:t>
        </w:r>
        <w:r>
          <w:rPr>
            <w:noProof/>
            <w:webHidden/>
          </w:rPr>
          <w:tab/>
        </w:r>
        <w:r>
          <w:rPr>
            <w:noProof/>
            <w:webHidden/>
          </w:rPr>
          <w:fldChar w:fldCharType="begin"/>
        </w:r>
        <w:r>
          <w:rPr>
            <w:noProof/>
            <w:webHidden/>
          </w:rPr>
          <w:instrText xml:space="preserve"> PAGEREF _Toc478654273 \h </w:instrText>
        </w:r>
        <w:r>
          <w:rPr>
            <w:noProof/>
            <w:webHidden/>
          </w:rPr>
        </w:r>
        <w:r>
          <w:rPr>
            <w:noProof/>
            <w:webHidden/>
          </w:rPr>
          <w:fldChar w:fldCharType="separate"/>
        </w:r>
        <w:r>
          <w:rPr>
            <w:noProof/>
            <w:webHidden/>
          </w:rPr>
          <w:t>4</w:t>
        </w:r>
        <w:r>
          <w:rPr>
            <w:noProof/>
            <w:webHidden/>
          </w:rPr>
          <w:fldChar w:fldCharType="end"/>
        </w:r>
      </w:hyperlink>
    </w:p>
    <w:p w:rsidR="00BF0E4B" w:rsidRDefault="00BF0E4B">
      <w:pPr>
        <w:pStyle w:val="TOC1"/>
        <w:tabs>
          <w:tab w:val="left" w:pos="440"/>
          <w:tab w:val="right" w:leader="dot" w:pos="9062"/>
        </w:tabs>
        <w:rPr>
          <w:rFonts w:asciiTheme="minorHAnsi" w:eastAsiaTheme="minorEastAsia" w:hAnsiTheme="minorHAnsi"/>
          <w:noProof/>
          <w:sz w:val="22"/>
        </w:rPr>
      </w:pPr>
      <w:hyperlink w:anchor="_Toc478654274" w:history="1">
        <w:r w:rsidRPr="00E56629">
          <w:rPr>
            <w:rStyle w:val="Hyperlink"/>
            <w:noProof/>
          </w:rPr>
          <w:t>3.</w:t>
        </w:r>
        <w:r>
          <w:rPr>
            <w:rFonts w:asciiTheme="minorHAnsi" w:eastAsiaTheme="minorEastAsia" w:hAnsiTheme="minorHAnsi"/>
            <w:noProof/>
            <w:sz w:val="22"/>
          </w:rPr>
          <w:tab/>
        </w:r>
        <w:r w:rsidRPr="00E56629">
          <w:rPr>
            <w:rStyle w:val="Hyperlink"/>
            <w:noProof/>
          </w:rPr>
          <w:t>Pridobitev razpisne dokumentacije in pojasnila razpisne dokumentacije</w:t>
        </w:r>
        <w:r>
          <w:rPr>
            <w:noProof/>
            <w:webHidden/>
          </w:rPr>
          <w:tab/>
        </w:r>
        <w:r>
          <w:rPr>
            <w:noProof/>
            <w:webHidden/>
          </w:rPr>
          <w:fldChar w:fldCharType="begin"/>
        </w:r>
        <w:r>
          <w:rPr>
            <w:noProof/>
            <w:webHidden/>
          </w:rPr>
          <w:instrText xml:space="preserve"> PAGEREF _Toc478654274 \h </w:instrText>
        </w:r>
        <w:r>
          <w:rPr>
            <w:noProof/>
            <w:webHidden/>
          </w:rPr>
        </w:r>
        <w:r>
          <w:rPr>
            <w:noProof/>
            <w:webHidden/>
          </w:rPr>
          <w:fldChar w:fldCharType="separate"/>
        </w:r>
        <w:r>
          <w:rPr>
            <w:noProof/>
            <w:webHidden/>
          </w:rPr>
          <w:t>4</w:t>
        </w:r>
        <w:r>
          <w:rPr>
            <w:noProof/>
            <w:webHidden/>
          </w:rPr>
          <w:fldChar w:fldCharType="end"/>
        </w:r>
      </w:hyperlink>
    </w:p>
    <w:p w:rsidR="00BF0E4B" w:rsidRDefault="00BF0E4B">
      <w:pPr>
        <w:pStyle w:val="TOC1"/>
        <w:tabs>
          <w:tab w:val="left" w:pos="440"/>
          <w:tab w:val="right" w:leader="dot" w:pos="9062"/>
        </w:tabs>
        <w:rPr>
          <w:rFonts w:asciiTheme="minorHAnsi" w:eastAsiaTheme="minorEastAsia" w:hAnsiTheme="minorHAnsi"/>
          <w:noProof/>
          <w:sz w:val="22"/>
        </w:rPr>
      </w:pPr>
      <w:hyperlink w:anchor="_Toc478654275" w:history="1">
        <w:r w:rsidRPr="00E56629">
          <w:rPr>
            <w:rStyle w:val="Hyperlink"/>
            <w:noProof/>
          </w:rPr>
          <w:t>4.</w:t>
        </w:r>
        <w:r>
          <w:rPr>
            <w:rFonts w:asciiTheme="minorHAnsi" w:eastAsiaTheme="minorEastAsia" w:hAnsiTheme="minorHAnsi"/>
            <w:noProof/>
            <w:sz w:val="22"/>
          </w:rPr>
          <w:tab/>
        </w:r>
        <w:r w:rsidRPr="00E56629">
          <w:rPr>
            <w:rStyle w:val="Hyperlink"/>
            <w:noProof/>
          </w:rPr>
          <w:t>Oblika, jezik in stroški ponudbe</w:t>
        </w:r>
        <w:r>
          <w:rPr>
            <w:noProof/>
            <w:webHidden/>
          </w:rPr>
          <w:tab/>
        </w:r>
        <w:r>
          <w:rPr>
            <w:noProof/>
            <w:webHidden/>
          </w:rPr>
          <w:fldChar w:fldCharType="begin"/>
        </w:r>
        <w:r>
          <w:rPr>
            <w:noProof/>
            <w:webHidden/>
          </w:rPr>
          <w:instrText xml:space="preserve"> PAGEREF _Toc478654275 \h </w:instrText>
        </w:r>
        <w:r>
          <w:rPr>
            <w:noProof/>
            <w:webHidden/>
          </w:rPr>
        </w:r>
        <w:r>
          <w:rPr>
            <w:noProof/>
            <w:webHidden/>
          </w:rPr>
          <w:fldChar w:fldCharType="separate"/>
        </w:r>
        <w:r>
          <w:rPr>
            <w:noProof/>
            <w:webHidden/>
          </w:rPr>
          <w:t>5</w:t>
        </w:r>
        <w:r>
          <w:rPr>
            <w:noProof/>
            <w:webHidden/>
          </w:rPr>
          <w:fldChar w:fldCharType="end"/>
        </w:r>
      </w:hyperlink>
    </w:p>
    <w:p w:rsidR="00BF0E4B" w:rsidRDefault="00BF0E4B">
      <w:pPr>
        <w:pStyle w:val="TOC1"/>
        <w:tabs>
          <w:tab w:val="left" w:pos="440"/>
          <w:tab w:val="right" w:leader="dot" w:pos="9062"/>
        </w:tabs>
        <w:rPr>
          <w:rFonts w:asciiTheme="minorHAnsi" w:eastAsiaTheme="minorEastAsia" w:hAnsiTheme="minorHAnsi"/>
          <w:noProof/>
          <w:sz w:val="22"/>
        </w:rPr>
      </w:pPr>
      <w:hyperlink w:anchor="_Toc478654276" w:history="1">
        <w:r w:rsidRPr="00E56629">
          <w:rPr>
            <w:rStyle w:val="Hyperlink"/>
            <w:noProof/>
          </w:rPr>
          <w:t>5.</w:t>
        </w:r>
        <w:r>
          <w:rPr>
            <w:rFonts w:asciiTheme="minorHAnsi" w:eastAsiaTheme="minorEastAsia" w:hAnsiTheme="minorHAnsi"/>
            <w:noProof/>
            <w:sz w:val="22"/>
          </w:rPr>
          <w:tab/>
        </w:r>
        <w:r w:rsidRPr="00E56629">
          <w:rPr>
            <w:rStyle w:val="Hyperlink"/>
            <w:noProof/>
          </w:rPr>
          <w:t>Veljavnost ponudbe</w:t>
        </w:r>
        <w:r>
          <w:rPr>
            <w:noProof/>
            <w:webHidden/>
          </w:rPr>
          <w:tab/>
        </w:r>
        <w:r>
          <w:rPr>
            <w:noProof/>
            <w:webHidden/>
          </w:rPr>
          <w:fldChar w:fldCharType="begin"/>
        </w:r>
        <w:r>
          <w:rPr>
            <w:noProof/>
            <w:webHidden/>
          </w:rPr>
          <w:instrText xml:space="preserve"> PAGEREF _Toc478654276 \h </w:instrText>
        </w:r>
        <w:r>
          <w:rPr>
            <w:noProof/>
            <w:webHidden/>
          </w:rPr>
        </w:r>
        <w:r>
          <w:rPr>
            <w:noProof/>
            <w:webHidden/>
          </w:rPr>
          <w:fldChar w:fldCharType="separate"/>
        </w:r>
        <w:r>
          <w:rPr>
            <w:noProof/>
            <w:webHidden/>
          </w:rPr>
          <w:t>6</w:t>
        </w:r>
        <w:r>
          <w:rPr>
            <w:noProof/>
            <w:webHidden/>
          </w:rPr>
          <w:fldChar w:fldCharType="end"/>
        </w:r>
      </w:hyperlink>
    </w:p>
    <w:p w:rsidR="00BF0E4B" w:rsidRDefault="00BF0E4B">
      <w:pPr>
        <w:pStyle w:val="TOC1"/>
        <w:tabs>
          <w:tab w:val="left" w:pos="440"/>
          <w:tab w:val="right" w:leader="dot" w:pos="9062"/>
        </w:tabs>
        <w:rPr>
          <w:rFonts w:asciiTheme="minorHAnsi" w:eastAsiaTheme="minorEastAsia" w:hAnsiTheme="minorHAnsi"/>
          <w:noProof/>
          <w:sz w:val="22"/>
        </w:rPr>
      </w:pPr>
      <w:hyperlink w:anchor="_Toc478654277" w:history="1">
        <w:r w:rsidRPr="00E56629">
          <w:rPr>
            <w:rStyle w:val="Hyperlink"/>
            <w:noProof/>
          </w:rPr>
          <w:t>6.</w:t>
        </w:r>
        <w:r>
          <w:rPr>
            <w:rFonts w:asciiTheme="minorHAnsi" w:eastAsiaTheme="minorEastAsia" w:hAnsiTheme="minorHAnsi"/>
            <w:noProof/>
            <w:sz w:val="22"/>
          </w:rPr>
          <w:tab/>
        </w:r>
        <w:r w:rsidRPr="00E56629">
          <w:rPr>
            <w:rStyle w:val="Hyperlink"/>
            <w:noProof/>
          </w:rPr>
          <w:t>Skupna ponudba</w:t>
        </w:r>
        <w:r>
          <w:rPr>
            <w:noProof/>
            <w:webHidden/>
          </w:rPr>
          <w:tab/>
        </w:r>
        <w:r>
          <w:rPr>
            <w:noProof/>
            <w:webHidden/>
          </w:rPr>
          <w:fldChar w:fldCharType="begin"/>
        </w:r>
        <w:r>
          <w:rPr>
            <w:noProof/>
            <w:webHidden/>
          </w:rPr>
          <w:instrText xml:space="preserve"> PAGEREF _Toc478654277 \h </w:instrText>
        </w:r>
        <w:r>
          <w:rPr>
            <w:noProof/>
            <w:webHidden/>
          </w:rPr>
        </w:r>
        <w:r>
          <w:rPr>
            <w:noProof/>
            <w:webHidden/>
          </w:rPr>
          <w:fldChar w:fldCharType="separate"/>
        </w:r>
        <w:r>
          <w:rPr>
            <w:noProof/>
            <w:webHidden/>
          </w:rPr>
          <w:t>6</w:t>
        </w:r>
        <w:r>
          <w:rPr>
            <w:noProof/>
            <w:webHidden/>
          </w:rPr>
          <w:fldChar w:fldCharType="end"/>
        </w:r>
      </w:hyperlink>
    </w:p>
    <w:p w:rsidR="00BF0E4B" w:rsidRDefault="00BF0E4B">
      <w:pPr>
        <w:pStyle w:val="TOC1"/>
        <w:tabs>
          <w:tab w:val="left" w:pos="440"/>
          <w:tab w:val="right" w:leader="dot" w:pos="9062"/>
        </w:tabs>
        <w:rPr>
          <w:rFonts w:asciiTheme="minorHAnsi" w:eastAsiaTheme="minorEastAsia" w:hAnsiTheme="minorHAnsi"/>
          <w:noProof/>
          <w:sz w:val="22"/>
        </w:rPr>
      </w:pPr>
      <w:hyperlink w:anchor="_Toc478654278" w:history="1">
        <w:r w:rsidRPr="00E56629">
          <w:rPr>
            <w:rStyle w:val="Hyperlink"/>
            <w:noProof/>
          </w:rPr>
          <w:t>7.</w:t>
        </w:r>
        <w:r>
          <w:rPr>
            <w:rFonts w:asciiTheme="minorHAnsi" w:eastAsiaTheme="minorEastAsia" w:hAnsiTheme="minorHAnsi"/>
            <w:noProof/>
            <w:sz w:val="22"/>
          </w:rPr>
          <w:tab/>
        </w:r>
        <w:r w:rsidRPr="00E56629">
          <w:rPr>
            <w:rStyle w:val="Hyperlink"/>
            <w:noProof/>
          </w:rPr>
          <w:t>Ponudba s podizvajalci</w:t>
        </w:r>
        <w:r>
          <w:rPr>
            <w:noProof/>
            <w:webHidden/>
          </w:rPr>
          <w:tab/>
        </w:r>
        <w:r>
          <w:rPr>
            <w:noProof/>
            <w:webHidden/>
          </w:rPr>
          <w:fldChar w:fldCharType="begin"/>
        </w:r>
        <w:r>
          <w:rPr>
            <w:noProof/>
            <w:webHidden/>
          </w:rPr>
          <w:instrText xml:space="preserve"> PAGEREF _Toc478654278 \h </w:instrText>
        </w:r>
        <w:r>
          <w:rPr>
            <w:noProof/>
            <w:webHidden/>
          </w:rPr>
        </w:r>
        <w:r>
          <w:rPr>
            <w:noProof/>
            <w:webHidden/>
          </w:rPr>
          <w:fldChar w:fldCharType="separate"/>
        </w:r>
        <w:r>
          <w:rPr>
            <w:noProof/>
            <w:webHidden/>
          </w:rPr>
          <w:t>7</w:t>
        </w:r>
        <w:r>
          <w:rPr>
            <w:noProof/>
            <w:webHidden/>
          </w:rPr>
          <w:fldChar w:fldCharType="end"/>
        </w:r>
      </w:hyperlink>
    </w:p>
    <w:p w:rsidR="00BF0E4B" w:rsidRDefault="00BF0E4B">
      <w:pPr>
        <w:pStyle w:val="TOC1"/>
        <w:tabs>
          <w:tab w:val="left" w:pos="440"/>
          <w:tab w:val="right" w:leader="dot" w:pos="9062"/>
        </w:tabs>
        <w:rPr>
          <w:rFonts w:asciiTheme="minorHAnsi" w:eastAsiaTheme="minorEastAsia" w:hAnsiTheme="minorHAnsi"/>
          <w:noProof/>
          <w:sz w:val="22"/>
        </w:rPr>
      </w:pPr>
      <w:hyperlink w:anchor="_Toc478654279" w:history="1">
        <w:r w:rsidRPr="00E56629">
          <w:rPr>
            <w:rStyle w:val="Hyperlink"/>
            <w:noProof/>
          </w:rPr>
          <w:t>8.</w:t>
        </w:r>
        <w:r>
          <w:rPr>
            <w:rFonts w:asciiTheme="minorHAnsi" w:eastAsiaTheme="minorEastAsia" w:hAnsiTheme="minorHAnsi"/>
            <w:noProof/>
            <w:sz w:val="22"/>
          </w:rPr>
          <w:tab/>
        </w:r>
        <w:r w:rsidRPr="00E56629">
          <w:rPr>
            <w:rStyle w:val="Hyperlink"/>
            <w:noProof/>
          </w:rPr>
          <w:t>Poslovna skrivnost in varovanje zaupnih podatkov</w:t>
        </w:r>
        <w:r>
          <w:rPr>
            <w:noProof/>
            <w:webHidden/>
          </w:rPr>
          <w:tab/>
        </w:r>
        <w:r>
          <w:rPr>
            <w:noProof/>
            <w:webHidden/>
          </w:rPr>
          <w:fldChar w:fldCharType="begin"/>
        </w:r>
        <w:r>
          <w:rPr>
            <w:noProof/>
            <w:webHidden/>
          </w:rPr>
          <w:instrText xml:space="preserve"> PAGEREF _Toc478654279 \h </w:instrText>
        </w:r>
        <w:r>
          <w:rPr>
            <w:noProof/>
            <w:webHidden/>
          </w:rPr>
        </w:r>
        <w:r>
          <w:rPr>
            <w:noProof/>
            <w:webHidden/>
          </w:rPr>
          <w:fldChar w:fldCharType="separate"/>
        </w:r>
        <w:r>
          <w:rPr>
            <w:noProof/>
            <w:webHidden/>
          </w:rPr>
          <w:t>7</w:t>
        </w:r>
        <w:r>
          <w:rPr>
            <w:noProof/>
            <w:webHidden/>
          </w:rPr>
          <w:fldChar w:fldCharType="end"/>
        </w:r>
      </w:hyperlink>
    </w:p>
    <w:p w:rsidR="00BF0E4B" w:rsidRDefault="00BF0E4B">
      <w:pPr>
        <w:pStyle w:val="TOC1"/>
        <w:tabs>
          <w:tab w:val="left" w:pos="440"/>
          <w:tab w:val="right" w:leader="dot" w:pos="9062"/>
        </w:tabs>
        <w:rPr>
          <w:rFonts w:asciiTheme="minorHAnsi" w:eastAsiaTheme="minorEastAsia" w:hAnsiTheme="minorHAnsi"/>
          <w:noProof/>
          <w:sz w:val="22"/>
        </w:rPr>
      </w:pPr>
      <w:hyperlink w:anchor="_Toc478654280" w:history="1">
        <w:r w:rsidRPr="00E56629">
          <w:rPr>
            <w:rStyle w:val="Hyperlink"/>
            <w:noProof/>
          </w:rPr>
          <w:t>9.</w:t>
        </w:r>
        <w:r>
          <w:rPr>
            <w:rFonts w:asciiTheme="minorHAnsi" w:eastAsiaTheme="minorEastAsia" w:hAnsiTheme="minorHAnsi"/>
            <w:noProof/>
            <w:sz w:val="22"/>
          </w:rPr>
          <w:tab/>
        </w:r>
        <w:r w:rsidRPr="00E56629">
          <w:rPr>
            <w:rStyle w:val="Hyperlink"/>
            <w:noProof/>
          </w:rPr>
          <w:t>Posredovanje podatkov naročniku</w:t>
        </w:r>
        <w:r>
          <w:rPr>
            <w:noProof/>
            <w:webHidden/>
          </w:rPr>
          <w:tab/>
        </w:r>
        <w:r>
          <w:rPr>
            <w:noProof/>
            <w:webHidden/>
          </w:rPr>
          <w:fldChar w:fldCharType="begin"/>
        </w:r>
        <w:r>
          <w:rPr>
            <w:noProof/>
            <w:webHidden/>
          </w:rPr>
          <w:instrText xml:space="preserve"> PAGEREF _Toc478654280 \h </w:instrText>
        </w:r>
        <w:r>
          <w:rPr>
            <w:noProof/>
            <w:webHidden/>
          </w:rPr>
        </w:r>
        <w:r>
          <w:rPr>
            <w:noProof/>
            <w:webHidden/>
          </w:rPr>
          <w:fldChar w:fldCharType="separate"/>
        </w:r>
        <w:r>
          <w:rPr>
            <w:noProof/>
            <w:webHidden/>
          </w:rPr>
          <w:t>8</w:t>
        </w:r>
        <w:r>
          <w:rPr>
            <w:noProof/>
            <w:webHidden/>
          </w:rPr>
          <w:fldChar w:fldCharType="end"/>
        </w:r>
      </w:hyperlink>
    </w:p>
    <w:p w:rsidR="00BF0E4B" w:rsidRDefault="00BF0E4B">
      <w:pPr>
        <w:pStyle w:val="TOC1"/>
        <w:tabs>
          <w:tab w:val="left" w:pos="660"/>
          <w:tab w:val="right" w:leader="dot" w:pos="9062"/>
        </w:tabs>
        <w:rPr>
          <w:rFonts w:asciiTheme="minorHAnsi" w:eastAsiaTheme="minorEastAsia" w:hAnsiTheme="minorHAnsi"/>
          <w:noProof/>
          <w:sz w:val="22"/>
        </w:rPr>
      </w:pPr>
      <w:hyperlink w:anchor="_Toc478654281" w:history="1">
        <w:r w:rsidRPr="00E56629">
          <w:rPr>
            <w:rStyle w:val="Hyperlink"/>
            <w:noProof/>
          </w:rPr>
          <w:t>10.</w:t>
        </w:r>
        <w:r>
          <w:rPr>
            <w:rFonts w:asciiTheme="minorHAnsi" w:eastAsiaTheme="minorEastAsia" w:hAnsiTheme="minorHAnsi"/>
            <w:noProof/>
            <w:sz w:val="22"/>
          </w:rPr>
          <w:tab/>
        </w:r>
        <w:r w:rsidRPr="00E56629">
          <w:rPr>
            <w:rStyle w:val="Hyperlink"/>
            <w:noProof/>
          </w:rPr>
          <w:t>Sklenitev pogodbe</w:t>
        </w:r>
        <w:r>
          <w:rPr>
            <w:noProof/>
            <w:webHidden/>
          </w:rPr>
          <w:tab/>
        </w:r>
        <w:r>
          <w:rPr>
            <w:noProof/>
            <w:webHidden/>
          </w:rPr>
          <w:fldChar w:fldCharType="begin"/>
        </w:r>
        <w:r>
          <w:rPr>
            <w:noProof/>
            <w:webHidden/>
          </w:rPr>
          <w:instrText xml:space="preserve"> PAGEREF _Toc478654281 \h </w:instrText>
        </w:r>
        <w:r>
          <w:rPr>
            <w:noProof/>
            <w:webHidden/>
          </w:rPr>
        </w:r>
        <w:r>
          <w:rPr>
            <w:noProof/>
            <w:webHidden/>
          </w:rPr>
          <w:fldChar w:fldCharType="separate"/>
        </w:r>
        <w:r>
          <w:rPr>
            <w:noProof/>
            <w:webHidden/>
          </w:rPr>
          <w:t>8</w:t>
        </w:r>
        <w:r>
          <w:rPr>
            <w:noProof/>
            <w:webHidden/>
          </w:rPr>
          <w:fldChar w:fldCharType="end"/>
        </w:r>
      </w:hyperlink>
    </w:p>
    <w:p w:rsidR="00BF0E4B" w:rsidRDefault="00BF0E4B">
      <w:pPr>
        <w:pStyle w:val="TOC1"/>
        <w:tabs>
          <w:tab w:val="left" w:pos="660"/>
          <w:tab w:val="right" w:leader="dot" w:pos="9062"/>
        </w:tabs>
        <w:rPr>
          <w:rFonts w:asciiTheme="minorHAnsi" w:eastAsiaTheme="minorEastAsia" w:hAnsiTheme="minorHAnsi"/>
          <w:noProof/>
          <w:sz w:val="22"/>
        </w:rPr>
      </w:pPr>
      <w:hyperlink w:anchor="_Toc478654282" w:history="1">
        <w:r w:rsidRPr="00E56629">
          <w:rPr>
            <w:rStyle w:val="Hyperlink"/>
            <w:noProof/>
          </w:rPr>
          <w:t>11.</w:t>
        </w:r>
        <w:r>
          <w:rPr>
            <w:rFonts w:asciiTheme="minorHAnsi" w:eastAsiaTheme="minorEastAsia" w:hAnsiTheme="minorHAnsi"/>
            <w:noProof/>
            <w:sz w:val="22"/>
          </w:rPr>
          <w:tab/>
        </w:r>
        <w:r w:rsidRPr="00E56629">
          <w:rPr>
            <w:rStyle w:val="Hyperlink"/>
            <w:noProof/>
          </w:rPr>
          <w:t>Merilo in ponudbena cena</w:t>
        </w:r>
        <w:r>
          <w:rPr>
            <w:noProof/>
            <w:webHidden/>
          </w:rPr>
          <w:tab/>
        </w:r>
        <w:r>
          <w:rPr>
            <w:noProof/>
            <w:webHidden/>
          </w:rPr>
          <w:fldChar w:fldCharType="begin"/>
        </w:r>
        <w:r>
          <w:rPr>
            <w:noProof/>
            <w:webHidden/>
          </w:rPr>
          <w:instrText xml:space="preserve"> PAGEREF _Toc478654282 \h </w:instrText>
        </w:r>
        <w:r>
          <w:rPr>
            <w:noProof/>
            <w:webHidden/>
          </w:rPr>
        </w:r>
        <w:r>
          <w:rPr>
            <w:noProof/>
            <w:webHidden/>
          </w:rPr>
          <w:fldChar w:fldCharType="separate"/>
        </w:r>
        <w:r>
          <w:rPr>
            <w:noProof/>
            <w:webHidden/>
          </w:rPr>
          <w:t>8</w:t>
        </w:r>
        <w:r>
          <w:rPr>
            <w:noProof/>
            <w:webHidden/>
          </w:rPr>
          <w:fldChar w:fldCharType="end"/>
        </w:r>
      </w:hyperlink>
    </w:p>
    <w:p w:rsidR="00BF0E4B" w:rsidRDefault="00BF0E4B">
      <w:pPr>
        <w:pStyle w:val="TOC1"/>
        <w:tabs>
          <w:tab w:val="left" w:pos="660"/>
          <w:tab w:val="right" w:leader="dot" w:pos="9062"/>
        </w:tabs>
        <w:rPr>
          <w:rFonts w:asciiTheme="minorHAnsi" w:eastAsiaTheme="minorEastAsia" w:hAnsiTheme="minorHAnsi"/>
          <w:noProof/>
          <w:sz w:val="22"/>
        </w:rPr>
      </w:pPr>
      <w:hyperlink w:anchor="_Toc478654283" w:history="1">
        <w:r w:rsidRPr="00E56629">
          <w:rPr>
            <w:rStyle w:val="Hyperlink"/>
            <w:noProof/>
          </w:rPr>
          <w:t>12.</w:t>
        </w:r>
        <w:r>
          <w:rPr>
            <w:rFonts w:asciiTheme="minorHAnsi" w:eastAsiaTheme="minorEastAsia" w:hAnsiTheme="minorHAnsi"/>
            <w:noProof/>
            <w:sz w:val="22"/>
          </w:rPr>
          <w:tab/>
        </w:r>
        <w:r w:rsidRPr="00E56629">
          <w:rPr>
            <w:rStyle w:val="Hyperlink"/>
            <w:noProof/>
          </w:rPr>
          <w:t>Razlogi za izključitev in pogoji za ugotavljanje sposobnosti</w:t>
        </w:r>
        <w:r>
          <w:rPr>
            <w:noProof/>
            <w:webHidden/>
          </w:rPr>
          <w:tab/>
        </w:r>
        <w:r>
          <w:rPr>
            <w:noProof/>
            <w:webHidden/>
          </w:rPr>
          <w:fldChar w:fldCharType="begin"/>
        </w:r>
        <w:r>
          <w:rPr>
            <w:noProof/>
            <w:webHidden/>
          </w:rPr>
          <w:instrText xml:space="preserve"> PAGEREF _Toc478654283 \h </w:instrText>
        </w:r>
        <w:r>
          <w:rPr>
            <w:noProof/>
            <w:webHidden/>
          </w:rPr>
        </w:r>
        <w:r>
          <w:rPr>
            <w:noProof/>
            <w:webHidden/>
          </w:rPr>
          <w:fldChar w:fldCharType="separate"/>
        </w:r>
        <w:r>
          <w:rPr>
            <w:noProof/>
            <w:webHidden/>
          </w:rPr>
          <w:t>9</w:t>
        </w:r>
        <w:r>
          <w:rPr>
            <w:noProof/>
            <w:webHidden/>
          </w:rPr>
          <w:fldChar w:fldCharType="end"/>
        </w:r>
      </w:hyperlink>
    </w:p>
    <w:p w:rsidR="00BF0E4B" w:rsidRDefault="00BF0E4B">
      <w:pPr>
        <w:pStyle w:val="TOC2"/>
        <w:tabs>
          <w:tab w:val="left" w:pos="880"/>
          <w:tab w:val="right" w:leader="dot" w:pos="9062"/>
        </w:tabs>
        <w:rPr>
          <w:rFonts w:asciiTheme="minorHAnsi" w:eastAsiaTheme="minorEastAsia" w:hAnsiTheme="minorHAnsi"/>
          <w:noProof/>
          <w:sz w:val="22"/>
        </w:rPr>
      </w:pPr>
      <w:hyperlink w:anchor="_Toc478654284" w:history="1">
        <w:r w:rsidRPr="00E56629">
          <w:rPr>
            <w:rStyle w:val="Hyperlink"/>
            <w:noProof/>
          </w:rPr>
          <w:t>12.1</w:t>
        </w:r>
        <w:r>
          <w:rPr>
            <w:rFonts w:asciiTheme="minorHAnsi" w:eastAsiaTheme="minorEastAsia" w:hAnsiTheme="minorHAnsi"/>
            <w:noProof/>
            <w:sz w:val="22"/>
          </w:rPr>
          <w:tab/>
        </w:r>
        <w:r w:rsidRPr="00E56629">
          <w:rPr>
            <w:rStyle w:val="Hyperlink"/>
            <w:noProof/>
          </w:rPr>
          <w:t>Predhodna nekaznovanost</w:t>
        </w:r>
        <w:r>
          <w:rPr>
            <w:noProof/>
            <w:webHidden/>
          </w:rPr>
          <w:tab/>
        </w:r>
        <w:r>
          <w:rPr>
            <w:noProof/>
            <w:webHidden/>
          </w:rPr>
          <w:fldChar w:fldCharType="begin"/>
        </w:r>
        <w:r>
          <w:rPr>
            <w:noProof/>
            <w:webHidden/>
          </w:rPr>
          <w:instrText xml:space="preserve"> PAGEREF _Toc478654284 \h </w:instrText>
        </w:r>
        <w:r>
          <w:rPr>
            <w:noProof/>
            <w:webHidden/>
          </w:rPr>
        </w:r>
        <w:r>
          <w:rPr>
            <w:noProof/>
            <w:webHidden/>
          </w:rPr>
          <w:fldChar w:fldCharType="separate"/>
        </w:r>
        <w:r>
          <w:rPr>
            <w:noProof/>
            <w:webHidden/>
          </w:rPr>
          <w:t>9</w:t>
        </w:r>
        <w:r>
          <w:rPr>
            <w:noProof/>
            <w:webHidden/>
          </w:rPr>
          <w:fldChar w:fldCharType="end"/>
        </w:r>
      </w:hyperlink>
    </w:p>
    <w:p w:rsidR="00BF0E4B" w:rsidRDefault="00BF0E4B">
      <w:pPr>
        <w:pStyle w:val="TOC2"/>
        <w:tabs>
          <w:tab w:val="left" w:pos="880"/>
          <w:tab w:val="right" w:leader="dot" w:pos="9062"/>
        </w:tabs>
        <w:rPr>
          <w:rFonts w:asciiTheme="minorHAnsi" w:eastAsiaTheme="minorEastAsia" w:hAnsiTheme="minorHAnsi"/>
          <w:noProof/>
          <w:sz w:val="22"/>
        </w:rPr>
      </w:pPr>
      <w:hyperlink w:anchor="_Toc478654285" w:history="1">
        <w:r w:rsidRPr="00E56629">
          <w:rPr>
            <w:rStyle w:val="Hyperlink"/>
            <w:noProof/>
          </w:rPr>
          <w:t>12.2</w:t>
        </w:r>
        <w:r>
          <w:rPr>
            <w:rFonts w:asciiTheme="minorHAnsi" w:eastAsiaTheme="minorEastAsia" w:hAnsiTheme="minorHAnsi"/>
            <w:noProof/>
            <w:sz w:val="22"/>
          </w:rPr>
          <w:tab/>
        </w:r>
        <w:r w:rsidRPr="00E56629">
          <w:rPr>
            <w:rStyle w:val="Hyperlink"/>
            <w:noProof/>
          </w:rPr>
          <w:t>Uvrstitev na seznam ponudnikov z negativnimi referencami in evidenco poslovnih subjektov iz ZIntPK</w:t>
        </w:r>
        <w:r>
          <w:rPr>
            <w:noProof/>
            <w:webHidden/>
          </w:rPr>
          <w:tab/>
        </w:r>
        <w:r>
          <w:rPr>
            <w:noProof/>
            <w:webHidden/>
          </w:rPr>
          <w:fldChar w:fldCharType="begin"/>
        </w:r>
        <w:r>
          <w:rPr>
            <w:noProof/>
            <w:webHidden/>
          </w:rPr>
          <w:instrText xml:space="preserve"> PAGEREF _Toc478654285 \h </w:instrText>
        </w:r>
        <w:r>
          <w:rPr>
            <w:noProof/>
            <w:webHidden/>
          </w:rPr>
        </w:r>
        <w:r>
          <w:rPr>
            <w:noProof/>
            <w:webHidden/>
          </w:rPr>
          <w:fldChar w:fldCharType="separate"/>
        </w:r>
        <w:r>
          <w:rPr>
            <w:noProof/>
            <w:webHidden/>
          </w:rPr>
          <w:t>10</w:t>
        </w:r>
        <w:r>
          <w:rPr>
            <w:noProof/>
            <w:webHidden/>
          </w:rPr>
          <w:fldChar w:fldCharType="end"/>
        </w:r>
      </w:hyperlink>
    </w:p>
    <w:p w:rsidR="00BF0E4B" w:rsidRDefault="00BF0E4B">
      <w:pPr>
        <w:pStyle w:val="TOC2"/>
        <w:tabs>
          <w:tab w:val="left" w:pos="880"/>
          <w:tab w:val="right" w:leader="dot" w:pos="9062"/>
        </w:tabs>
        <w:rPr>
          <w:rFonts w:asciiTheme="minorHAnsi" w:eastAsiaTheme="minorEastAsia" w:hAnsiTheme="minorHAnsi"/>
          <w:noProof/>
          <w:sz w:val="22"/>
        </w:rPr>
      </w:pPr>
      <w:hyperlink w:anchor="_Toc478654286" w:history="1">
        <w:r w:rsidRPr="00E56629">
          <w:rPr>
            <w:rStyle w:val="Hyperlink"/>
            <w:noProof/>
          </w:rPr>
          <w:t>12.3</w:t>
        </w:r>
        <w:r>
          <w:rPr>
            <w:rFonts w:asciiTheme="minorHAnsi" w:eastAsiaTheme="minorEastAsia" w:hAnsiTheme="minorHAnsi"/>
            <w:noProof/>
            <w:sz w:val="22"/>
          </w:rPr>
          <w:tab/>
        </w:r>
        <w:r w:rsidRPr="00E56629">
          <w:rPr>
            <w:rStyle w:val="Hyperlink"/>
            <w:noProof/>
          </w:rPr>
          <w:t>Neplačane davčne obveznosti in socialni prispevki</w:t>
        </w:r>
        <w:r>
          <w:rPr>
            <w:noProof/>
            <w:webHidden/>
          </w:rPr>
          <w:tab/>
        </w:r>
        <w:r>
          <w:rPr>
            <w:noProof/>
            <w:webHidden/>
          </w:rPr>
          <w:fldChar w:fldCharType="begin"/>
        </w:r>
        <w:r>
          <w:rPr>
            <w:noProof/>
            <w:webHidden/>
          </w:rPr>
          <w:instrText xml:space="preserve"> PAGEREF _Toc478654286 \h </w:instrText>
        </w:r>
        <w:r>
          <w:rPr>
            <w:noProof/>
            <w:webHidden/>
          </w:rPr>
        </w:r>
        <w:r>
          <w:rPr>
            <w:noProof/>
            <w:webHidden/>
          </w:rPr>
          <w:fldChar w:fldCharType="separate"/>
        </w:r>
        <w:r>
          <w:rPr>
            <w:noProof/>
            <w:webHidden/>
          </w:rPr>
          <w:t>10</w:t>
        </w:r>
        <w:r>
          <w:rPr>
            <w:noProof/>
            <w:webHidden/>
          </w:rPr>
          <w:fldChar w:fldCharType="end"/>
        </w:r>
      </w:hyperlink>
    </w:p>
    <w:p w:rsidR="00BF0E4B" w:rsidRDefault="00BF0E4B">
      <w:pPr>
        <w:pStyle w:val="TOC2"/>
        <w:tabs>
          <w:tab w:val="left" w:pos="880"/>
          <w:tab w:val="right" w:leader="dot" w:pos="9062"/>
        </w:tabs>
        <w:rPr>
          <w:rFonts w:asciiTheme="minorHAnsi" w:eastAsiaTheme="minorEastAsia" w:hAnsiTheme="minorHAnsi"/>
          <w:noProof/>
          <w:sz w:val="22"/>
        </w:rPr>
      </w:pPr>
      <w:hyperlink w:anchor="_Toc478654287" w:history="1">
        <w:r w:rsidRPr="00E56629">
          <w:rPr>
            <w:rStyle w:val="Hyperlink"/>
            <w:noProof/>
          </w:rPr>
          <w:t>12.4</w:t>
        </w:r>
        <w:r>
          <w:rPr>
            <w:rFonts w:asciiTheme="minorHAnsi" w:eastAsiaTheme="minorEastAsia" w:hAnsiTheme="minorHAnsi"/>
            <w:noProof/>
            <w:sz w:val="22"/>
          </w:rPr>
          <w:tab/>
        </w:r>
        <w:r w:rsidRPr="00E56629">
          <w:rPr>
            <w:rStyle w:val="Hyperlink"/>
            <w:noProof/>
          </w:rPr>
          <w:t>Izrek globe v zvezi s plačilom za delo</w:t>
        </w:r>
        <w:r>
          <w:rPr>
            <w:noProof/>
            <w:webHidden/>
          </w:rPr>
          <w:tab/>
        </w:r>
        <w:r>
          <w:rPr>
            <w:noProof/>
            <w:webHidden/>
          </w:rPr>
          <w:fldChar w:fldCharType="begin"/>
        </w:r>
        <w:r>
          <w:rPr>
            <w:noProof/>
            <w:webHidden/>
          </w:rPr>
          <w:instrText xml:space="preserve"> PAGEREF _Toc478654287 \h </w:instrText>
        </w:r>
        <w:r>
          <w:rPr>
            <w:noProof/>
            <w:webHidden/>
          </w:rPr>
        </w:r>
        <w:r>
          <w:rPr>
            <w:noProof/>
            <w:webHidden/>
          </w:rPr>
          <w:fldChar w:fldCharType="separate"/>
        </w:r>
        <w:r>
          <w:rPr>
            <w:noProof/>
            <w:webHidden/>
          </w:rPr>
          <w:t>10</w:t>
        </w:r>
        <w:r>
          <w:rPr>
            <w:noProof/>
            <w:webHidden/>
          </w:rPr>
          <w:fldChar w:fldCharType="end"/>
        </w:r>
      </w:hyperlink>
    </w:p>
    <w:p w:rsidR="00BF0E4B" w:rsidRDefault="00BF0E4B">
      <w:pPr>
        <w:pStyle w:val="TOC2"/>
        <w:tabs>
          <w:tab w:val="left" w:pos="880"/>
          <w:tab w:val="right" w:leader="dot" w:pos="9062"/>
        </w:tabs>
        <w:rPr>
          <w:rFonts w:asciiTheme="minorHAnsi" w:eastAsiaTheme="minorEastAsia" w:hAnsiTheme="minorHAnsi"/>
          <w:noProof/>
          <w:sz w:val="22"/>
        </w:rPr>
      </w:pPr>
      <w:hyperlink w:anchor="_Toc478654288" w:history="1">
        <w:r w:rsidRPr="00E56629">
          <w:rPr>
            <w:rStyle w:val="Hyperlink"/>
            <w:noProof/>
          </w:rPr>
          <w:t>12.5</w:t>
        </w:r>
        <w:r>
          <w:rPr>
            <w:rFonts w:asciiTheme="minorHAnsi" w:eastAsiaTheme="minorEastAsia" w:hAnsiTheme="minorHAnsi"/>
            <w:noProof/>
            <w:sz w:val="22"/>
          </w:rPr>
          <w:tab/>
        </w:r>
        <w:r w:rsidRPr="00E56629">
          <w:rPr>
            <w:rStyle w:val="Hyperlink"/>
            <w:noProof/>
          </w:rPr>
          <w:t>Pretekla slaba izvedba</w:t>
        </w:r>
        <w:r>
          <w:rPr>
            <w:noProof/>
            <w:webHidden/>
          </w:rPr>
          <w:tab/>
        </w:r>
        <w:r>
          <w:rPr>
            <w:noProof/>
            <w:webHidden/>
          </w:rPr>
          <w:fldChar w:fldCharType="begin"/>
        </w:r>
        <w:r>
          <w:rPr>
            <w:noProof/>
            <w:webHidden/>
          </w:rPr>
          <w:instrText xml:space="preserve"> PAGEREF _Toc478654288 \h </w:instrText>
        </w:r>
        <w:r>
          <w:rPr>
            <w:noProof/>
            <w:webHidden/>
          </w:rPr>
        </w:r>
        <w:r>
          <w:rPr>
            <w:noProof/>
            <w:webHidden/>
          </w:rPr>
          <w:fldChar w:fldCharType="separate"/>
        </w:r>
        <w:r>
          <w:rPr>
            <w:noProof/>
            <w:webHidden/>
          </w:rPr>
          <w:t>11</w:t>
        </w:r>
        <w:r>
          <w:rPr>
            <w:noProof/>
            <w:webHidden/>
          </w:rPr>
          <w:fldChar w:fldCharType="end"/>
        </w:r>
      </w:hyperlink>
    </w:p>
    <w:p w:rsidR="00BF0E4B" w:rsidRDefault="00BF0E4B">
      <w:pPr>
        <w:pStyle w:val="TOC2"/>
        <w:tabs>
          <w:tab w:val="left" w:pos="880"/>
          <w:tab w:val="right" w:leader="dot" w:pos="9062"/>
        </w:tabs>
        <w:rPr>
          <w:rFonts w:asciiTheme="minorHAnsi" w:eastAsiaTheme="minorEastAsia" w:hAnsiTheme="minorHAnsi"/>
          <w:noProof/>
          <w:sz w:val="22"/>
        </w:rPr>
      </w:pPr>
      <w:hyperlink w:anchor="_Toc478654289" w:history="1">
        <w:r w:rsidRPr="00E56629">
          <w:rPr>
            <w:rStyle w:val="Hyperlink"/>
            <w:noProof/>
          </w:rPr>
          <w:t>12.6</w:t>
        </w:r>
        <w:r>
          <w:rPr>
            <w:rFonts w:asciiTheme="minorHAnsi" w:eastAsiaTheme="minorEastAsia" w:hAnsiTheme="minorHAnsi"/>
            <w:noProof/>
            <w:sz w:val="22"/>
          </w:rPr>
          <w:tab/>
        </w:r>
        <w:r w:rsidRPr="00E56629">
          <w:rPr>
            <w:rStyle w:val="Hyperlink"/>
            <w:noProof/>
          </w:rPr>
          <w:t>Dajanje zavajajočih razlag in nepredložitev dokazil</w:t>
        </w:r>
        <w:r>
          <w:rPr>
            <w:noProof/>
            <w:webHidden/>
          </w:rPr>
          <w:tab/>
        </w:r>
        <w:r>
          <w:rPr>
            <w:noProof/>
            <w:webHidden/>
          </w:rPr>
          <w:fldChar w:fldCharType="begin"/>
        </w:r>
        <w:r>
          <w:rPr>
            <w:noProof/>
            <w:webHidden/>
          </w:rPr>
          <w:instrText xml:space="preserve"> PAGEREF _Toc478654289 \h </w:instrText>
        </w:r>
        <w:r>
          <w:rPr>
            <w:noProof/>
            <w:webHidden/>
          </w:rPr>
        </w:r>
        <w:r>
          <w:rPr>
            <w:noProof/>
            <w:webHidden/>
          </w:rPr>
          <w:fldChar w:fldCharType="separate"/>
        </w:r>
        <w:r>
          <w:rPr>
            <w:noProof/>
            <w:webHidden/>
          </w:rPr>
          <w:t>11</w:t>
        </w:r>
        <w:r>
          <w:rPr>
            <w:noProof/>
            <w:webHidden/>
          </w:rPr>
          <w:fldChar w:fldCharType="end"/>
        </w:r>
      </w:hyperlink>
    </w:p>
    <w:p w:rsidR="00BF0E4B" w:rsidRDefault="00BF0E4B">
      <w:pPr>
        <w:pStyle w:val="TOC2"/>
        <w:tabs>
          <w:tab w:val="left" w:pos="880"/>
          <w:tab w:val="right" w:leader="dot" w:pos="9062"/>
        </w:tabs>
        <w:rPr>
          <w:rFonts w:asciiTheme="minorHAnsi" w:eastAsiaTheme="minorEastAsia" w:hAnsiTheme="minorHAnsi"/>
          <w:noProof/>
          <w:sz w:val="22"/>
        </w:rPr>
      </w:pPr>
      <w:hyperlink w:anchor="_Toc478654290" w:history="1">
        <w:r w:rsidRPr="00E56629">
          <w:rPr>
            <w:rStyle w:val="Hyperlink"/>
            <w:noProof/>
          </w:rPr>
          <w:t>12.7</w:t>
        </w:r>
        <w:r>
          <w:rPr>
            <w:rFonts w:asciiTheme="minorHAnsi" w:eastAsiaTheme="minorEastAsia" w:hAnsiTheme="minorHAnsi"/>
            <w:noProof/>
            <w:sz w:val="22"/>
          </w:rPr>
          <w:tab/>
        </w:r>
        <w:r w:rsidRPr="00E56629">
          <w:rPr>
            <w:rStyle w:val="Hyperlink"/>
            <w:noProof/>
          </w:rPr>
          <w:t>Neupravičen vpliv na odločanje naročnika</w:t>
        </w:r>
        <w:r>
          <w:rPr>
            <w:noProof/>
            <w:webHidden/>
          </w:rPr>
          <w:tab/>
        </w:r>
        <w:r>
          <w:rPr>
            <w:noProof/>
            <w:webHidden/>
          </w:rPr>
          <w:fldChar w:fldCharType="begin"/>
        </w:r>
        <w:r>
          <w:rPr>
            <w:noProof/>
            <w:webHidden/>
          </w:rPr>
          <w:instrText xml:space="preserve"> PAGEREF _Toc478654290 \h </w:instrText>
        </w:r>
        <w:r>
          <w:rPr>
            <w:noProof/>
            <w:webHidden/>
          </w:rPr>
        </w:r>
        <w:r>
          <w:rPr>
            <w:noProof/>
            <w:webHidden/>
          </w:rPr>
          <w:fldChar w:fldCharType="separate"/>
        </w:r>
        <w:r>
          <w:rPr>
            <w:noProof/>
            <w:webHidden/>
          </w:rPr>
          <w:t>11</w:t>
        </w:r>
        <w:r>
          <w:rPr>
            <w:noProof/>
            <w:webHidden/>
          </w:rPr>
          <w:fldChar w:fldCharType="end"/>
        </w:r>
      </w:hyperlink>
    </w:p>
    <w:p w:rsidR="00BF0E4B" w:rsidRDefault="00BF0E4B">
      <w:pPr>
        <w:pStyle w:val="TOC2"/>
        <w:tabs>
          <w:tab w:val="left" w:pos="880"/>
          <w:tab w:val="right" w:leader="dot" w:pos="9062"/>
        </w:tabs>
        <w:rPr>
          <w:rFonts w:asciiTheme="minorHAnsi" w:eastAsiaTheme="minorEastAsia" w:hAnsiTheme="minorHAnsi"/>
          <w:noProof/>
          <w:sz w:val="22"/>
        </w:rPr>
      </w:pPr>
      <w:hyperlink w:anchor="_Toc478654291" w:history="1">
        <w:r w:rsidRPr="00E56629">
          <w:rPr>
            <w:rStyle w:val="Hyperlink"/>
            <w:noProof/>
          </w:rPr>
          <w:t>12.8</w:t>
        </w:r>
        <w:r>
          <w:rPr>
            <w:rFonts w:asciiTheme="minorHAnsi" w:eastAsiaTheme="minorEastAsia" w:hAnsiTheme="minorHAnsi"/>
            <w:noProof/>
            <w:sz w:val="22"/>
          </w:rPr>
          <w:tab/>
        </w:r>
        <w:r w:rsidRPr="00E56629">
          <w:rPr>
            <w:rStyle w:val="Hyperlink"/>
            <w:noProof/>
          </w:rPr>
          <w:t>Hujša kršitev poklicnih pravil in velika strokovna napaka</w:t>
        </w:r>
        <w:r>
          <w:rPr>
            <w:noProof/>
            <w:webHidden/>
          </w:rPr>
          <w:tab/>
        </w:r>
        <w:r>
          <w:rPr>
            <w:noProof/>
            <w:webHidden/>
          </w:rPr>
          <w:fldChar w:fldCharType="begin"/>
        </w:r>
        <w:r>
          <w:rPr>
            <w:noProof/>
            <w:webHidden/>
          </w:rPr>
          <w:instrText xml:space="preserve"> PAGEREF _Toc478654291 \h </w:instrText>
        </w:r>
        <w:r>
          <w:rPr>
            <w:noProof/>
            <w:webHidden/>
          </w:rPr>
        </w:r>
        <w:r>
          <w:rPr>
            <w:noProof/>
            <w:webHidden/>
          </w:rPr>
          <w:fldChar w:fldCharType="separate"/>
        </w:r>
        <w:r>
          <w:rPr>
            <w:noProof/>
            <w:webHidden/>
          </w:rPr>
          <w:t>12</w:t>
        </w:r>
        <w:r>
          <w:rPr>
            <w:noProof/>
            <w:webHidden/>
          </w:rPr>
          <w:fldChar w:fldCharType="end"/>
        </w:r>
      </w:hyperlink>
    </w:p>
    <w:p w:rsidR="00BF0E4B" w:rsidRDefault="00BF0E4B">
      <w:pPr>
        <w:pStyle w:val="TOC2"/>
        <w:tabs>
          <w:tab w:val="left" w:pos="880"/>
          <w:tab w:val="right" w:leader="dot" w:pos="9062"/>
        </w:tabs>
        <w:rPr>
          <w:rFonts w:asciiTheme="minorHAnsi" w:eastAsiaTheme="minorEastAsia" w:hAnsiTheme="minorHAnsi"/>
          <w:noProof/>
          <w:sz w:val="22"/>
        </w:rPr>
      </w:pPr>
      <w:hyperlink w:anchor="_Toc478654292" w:history="1">
        <w:r w:rsidRPr="00E56629">
          <w:rPr>
            <w:rStyle w:val="Hyperlink"/>
            <w:noProof/>
          </w:rPr>
          <w:t>12.9</w:t>
        </w:r>
        <w:r>
          <w:rPr>
            <w:rFonts w:asciiTheme="minorHAnsi" w:eastAsiaTheme="minorEastAsia" w:hAnsiTheme="minorHAnsi"/>
            <w:noProof/>
            <w:sz w:val="22"/>
          </w:rPr>
          <w:tab/>
        </w:r>
        <w:r w:rsidRPr="00E56629">
          <w:rPr>
            <w:rStyle w:val="Hyperlink"/>
            <w:noProof/>
          </w:rPr>
          <w:t>Sklenitev kartelnega dogovora</w:t>
        </w:r>
        <w:r>
          <w:rPr>
            <w:noProof/>
            <w:webHidden/>
          </w:rPr>
          <w:tab/>
        </w:r>
        <w:r>
          <w:rPr>
            <w:noProof/>
            <w:webHidden/>
          </w:rPr>
          <w:fldChar w:fldCharType="begin"/>
        </w:r>
        <w:r>
          <w:rPr>
            <w:noProof/>
            <w:webHidden/>
          </w:rPr>
          <w:instrText xml:space="preserve"> PAGEREF _Toc478654292 \h </w:instrText>
        </w:r>
        <w:r>
          <w:rPr>
            <w:noProof/>
            <w:webHidden/>
          </w:rPr>
        </w:r>
        <w:r>
          <w:rPr>
            <w:noProof/>
            <w:webHidden/>
          </w:rPr>
          <w:fldChar w:fldCharType="separate"/>
        </w:r>
        <w:r>
          <w:rPr>
            <w:noProof/>
            <w:webHidden/>
          </w:rPr>
          <w:t>12</w:t>
        </w:r>
        <w:r>
          <w:rPr>
            <w:noProof/>
            <w:webHidden/>
          </w:rPr>
          <w:fldChar w:fldCharType="end"/>
        </w:r>
      </w:hyperlink>
    </w:p>
    <w:p w:rsidR="00BF0E4B" w:rsidRDefault="00BF0E4B">
      <w:pPr>
        <w:pStyle w:val="TOC2"/>
        <w:tabs>
          <w:tab w:val="left" w:pos="1100"/>
          <w:tab w:val="right" w:leader="dot" w:pos="9062"/>
        </w:tabs>
        <w:rPr>
          <w:rFonts w:asciiTheme="minorHAnsi" w:eastAsiaTheme="minorEastAsia" w:hAnsiTheme="minorHAnsi"/>
          <w:noProof/>
          <w:sz w:val="22"/>
        </w:rPr>
      </w:pPr>
      <w:hyperlink w:anchor="_Toc478654293" w:history="1">
        <w:r w:rsidRPr="00E56629">
          <w:rPr>
            <w:rStyle w:val="Hyperlink"/>
            <w:noProof/>
          </w:rPr>
          <w:t>12.10</w:t>
        </w:r>
        <w:r>
          <w:rPr>
            <w:rFonts w:asciiTheme="minorHAnsi" w:eastAsiaTheme="minorEastAsia" w:hAnsiTheme="minorHAnsi"/>
            <w:noProof/>
            <w:sz w:val="22"/>
          </w:rPr>
          <w:tab/>
        </w:r>
        <w:r w:rsidRPr="00E56629">
          <w:rPr>
            <w:rStyle w:val="Hyperlink"/>
            <w:noProof/>
          </w:rPr>
          <w:t>Registracija dejavnosti</w:t>
        </w:r>
        <w:r>
          <w:rPr>
            <w:noProof/>
            <w:webHidden/>
          </w:rPr>
          <w:tab/>
        </w:r>
        <w:r>
          <w:rPr>
            <w:noProof/>
            <w:webHidden/>
          </w:rPr>
          <w:fldChar w:fldCharType="begin"/>
        </w:r>
        <w:r>
          <w:rPr>
            <w:noProof/>
            <w:webHidden/>
          </w:rPr>
          <w:instrText xml:space="preserve"> PAGEREF _Toc478654293 \h </w:instrText>
        </w:r>
        <w:r>
          <w:rPr>
            <w:noProof/>
            <w:webHidden/>
          </w:rPr>
        </w:r>
        <w:r>
          <w:rPr>
            <w:noProof/>
            <w:webHidden/>
          </w:rPr>
          <w:fldChar w:fldCharType="separate"/>
        </w:r>
        <w:r>
          <w:rPr>
            <w:noProof/>
            <w:webHidden/>
          </w:rPr>
          <w:t>12</w:t>
        </w:r>
        <w:r>
          <w:rPr>
            <w:noProof/>
            <w:webHidden/>
          </w:rPr>
          <w:fldChar w:fldCharType="end"/>
        </w:r>
      </w:hyperlink>
    </w:p>
    <w:p w:rsidR="00BF0E4B" w:rsidRDefault="00BF0E4B">
      <w:pPr>
        <w:pStyle w:val="TOC2"/>
        <w:tabs>
          <w:tab w:val="left" w:pos="1100"/>
          <w:tab w:val="right" w:leader="dot" w:pos="9062"/>
        </w:tabs>
        <w:rPr>
          <w:rFonts w:asciiTheme="minorHAnsi" w:eastAsiaTheme="minorEastAsia" w:hAnsiTheme="minorHAnsi"/>
          <w:noProof/>
          <w:sz w:val="22"/>
        </w:rPr>
      </w:pPr>
      <w:hyperlink w:anchor="_Toc478654294" w:history="1">
        <w:r w:rsidRPr="00E56629">
          <w:rPr>
            <w:rStyle w:val="Hyperlink"/>
            <w:noProof/>
          </w:rPr>
          <w:t>12.11</w:t>
        </w:r>
        <w:r>
          <w:rPr>
            <w:rFonts w:asciiTheme="minorHAnsi" w:eastAsiaTheme="minorEastAsia" w:hAnsiTheme="minorHAnsi"/>
            <w:noProof/>
            <w:sz w:val="22"/>
          </w:rPr>
          <w:tab/>
        </w:r>
        <w:r w:rsidRPr="00E56629">
          <w:rPr>
            <w:rStyle w:val="Hyperlink"/>
            <w:noProof/>
          </w:rPr>
          <w:t>Reference</w:t>
        </w:r>
        <w:r>
          <w:rPr>
            <w:noProof/>
            <w:webHidden/>
          </w:rPr>
          <w:tab/>
        </w:r>
        <w:r>
          <w:rPr>
            <w:noProof/>
            <w:webHidden/>
          </w:rPr>
          <w:fldChar w:fldCharType="begin"/>
        </w:r>
        <w:r>
          <w:rPr>
            <w:noProof/>
            <w:webHidden/>
          </w:rPr>
          <w:instrText xml:space="preserve"> PAGEREF _Toc478654294 \h </w:instrText>
        </w:r>
        <w:r>
          <w:rPr>
            <w:noProof/>
            <w:webHidden/>
          </w:rPr>
        </w:r>
        <w:r>
          <w:rPr>
            <w:noProof/>
            <w:webHidden/>
          </w:rPr>
          <w:fldChar w:fldCharType="separate"/>
        </w:r>
        <w:r>
          <w:rPr>
            <w:noProof/>
            <w:webHidden/>
          </w:rPr>
          <w:t>13</w:t>
        </w:r>
        <w:r>
          <w:rPr>
            <w:noProof/>
            <w:webHidden/>
          </w:rPr>
          <w:fldChar w:fldCharType="end"/>
        </w:r>
      </w:hyperlink>
    </w:p>
    <w:p w:rsidR="00BF0E4B" w:rsidRDefault="00BF0E4B">
      <w:pPr>
        <w:pStyle w:val="TOC2"/>
        <w:tabs>
          <w:tab w:val="left" w:pos="1100"/>
          <w:tab w:val="right" w:leader="dot" w:pos="9062"/>
        </w:tabs>
        <w:rPr>
          <w:rFonts w:asciiTheme="minorHAnsi" w:eastAsiaTheme="minorEastAsia" w:hAnsiTheme="minorHAnsi"/>
          <w:noProof/>
          <w:sz w:val="22"/>
        </w:rPr>
      </w:pPr>
      <w:hyperlink w:anchor="_Toc478654295" w:history="1">
        <w:r w:rsidRPr="00E56629">
          <w:rPr>
            <w:rStyle w:val="Hyperlink"/>
            <w:noProof/>
          </w:rPr>
          <w:t>12.12</w:t>
        </w:r>
        <w:r>
          <w:rPr>
            <w:rFonts w:asciiTheme="minorHAnsi" w:eastAsiaTheme="minorEastAsia" w:hAnsiTheme="minorHAnsi"/>
            <w:noProof/>
            <w:sz w:val="22"/>
          </w:rPr>
          <w:tab/>
        </w:r>
        <w:r w:rsidRPr="00E56629">
          <w:rPr>
            <w:rStyle w:val="Hyperlink"/>
            <w:noProof/>
          </w:rPr>
          <w:t>Zagotavljanje kvalitete plinov</w:t>
        </w:r>
        <w:r>
          <w:rPr>
            <w:noProof/>
            <w:webHidden/>
          </w:rPr>
          <w:tab/>
        </w:r>
        <w:r>
          <w:rPr>
            <w:noProof/>
            <w:webHidden/>
          </w:rPr>
          <w:fldChar w:fldCharType="begin"/>
        </w:r>
        <w:r>
          <w:rPr>
            <w:noProof/>
            <w:webHidden/>
          </w:rPr>
          <w:instrText xml:space="preserve"> PAGEREF _Toc478654295 \h </w:instrText>
        </w:r>
        <w:r>
          <w:rPr>
            <w:noProof/>
            <w:webHidden/>
          </w:rPr>
        </w:r>
        <w:r>
          <w:rPr>
            <w:noProof/>
            <w:webHidden/>
          </w:rPr>
          <w:fldChar w:fldCharType="separate"/>
        </w:r>
        <w:r>
          <w:rPr>
            <w:noProof/>
            <w:webHidden/>
          </w:rPr>
          <w:t>13</w:t>
        </w:r>
        <w:r>
          <w:rPr>
            <w:noProof/>
            <w:webHidden/>
          </w:rPr>
          <w:fldChar w:fldCharType="end"/>
        </w:r>
      </w:hyperlink>
    </w:p>
    <w:p w:rsidR="00BF0E4B" w:rsidRDefault="00BF0E4B">
      <w:pPr>
        <w:pStyle w:val="TOC2"/>
        <w:tabs>
          <w:tab w:val="left" w:pos="1100"/>
          <w:tab w:val="right" w:leader="dot" w:pos="9062"/>
        </w:tabs>
        <w:rPr>
          <w:rFonts w:asciiTheme="minorHAnsi" w:eastAsiaTheme="minorEastAsia" w:hAnsiTheme="minorHAnsi"/>
          <w:noProof/>
          <w:sz w:val="22"/>
        </w:rPr>
      </w:pPr>
      <w:hyperlink w:anchor="_Toc478654296" w:history="1">
        <w:r w:rsidRPr="00E56629">
          <w:rPr>
            <w:rStyle w:val="Hyperlink"/>
            <w:noProof/>
          </w:rPr>
          <w:t>12.13</w:t>
        </w:r>
        <w:r>
          <w:rPr>
            <w:rFonts w:asciiTheme="minorHAnsi" w:eastAsiaTheme="minorEastAsia" w:hAnsiTheme="minorHAnsi"/>
            <w:noProof/>
            <w:sz w:val="22"/>
          </w:rPr>
          <w:tab/>
        </w:r>
        <w:r w:rsidRPr="00E56629">
          <w:rPr>
            <w:rStyle w:val="Hyperlink"/>
            <w:noProof/>
          </w:rPr>
          <w:t>Zagotavljanje daljinskega nadzora količine tekočega dušika</w:t>
        </w:r>
        <w:r>
          <w:rPr>
            <w:noProof/>
            <w:webHidden/>
          </w:rPr>
          <w:tab/>
        </w:r>
        <w:r>
          <w:rPr>
            <w:noProof/>
            <w:webHidden/>
          </w:rPr>
          <w:fldChar w:fldCharType="begin"/>
        </w:r>
        <w:r>
          <w:rPr>
            <w:noProof/>
            <w:webHidden/>
          </w:rPr>
          <w:instrText xml:space="preserve"> PAGEREF _Toc478654296 \h </w:instrText>
        </w:r>
        <w:r>
          <w:rPr>
            <w:noProof/>
            <w:webHidden/>
          </w:rPr>
        </w:r>
        <w:r>
          <w:rPr>
            <w:noProof/>
            <w:webHidden/>
          </w:rPr>
          <w:fldChar w:fldCharType="separate"/>
        </w:r>
        <w:r>
          <w:rPr>
            <w:noProof/>
            <w:webHidden/>
          </w:rPr>
          <w:t>13</w:t>
        </w:r>
        <w:r>
          <w:rPr>
            <w:noProof/>
            <w:webHidden/>
          </w:rPr>
          <w:fldChar w:fldCharType="end"/>
        </w:r>
      </w:hyperlink>
    </w:p>
    <w:p w:rsidR="00BF0E4B" w:rsidRDefault="00BF0E4B">
      <w:pPr>
        <w:pStyle w:val="TOC2"/>
        <w:tabs>
          <w:tab w:val="left" w:pos="1100"/>
          <w:tab w:val="right" w:leader="dot" w:pos="9062"/>
        </w:tabs>
        <w:rPr>
          <w:rFonts w:asciiTheme="minorHAnsi" w:eastAsiaTheme="minorEastAsia" w:hAnsiTheme="minorHAnsi"/>
          <w:noProof/>
          <w:sz w:val="22"/>
        </w:rPr>
      </w:pPr>
      <w:hyperlink w:anchor="_Toc478654297" w:history="1">
        <w:r w:rsidRPr="00E56629">
          <w:rPr>
            <w:rStyle w:val="Hyperlink"/>
            <w:noProof/>
          </w:rPr>
          <w:t>12.15</w:t>
        </w:r>
        <w:r>
          <w:rPr>
            <w:rFonts w:asciiTheme="minorHAnsi" w:eastAsiaTheme="minorEastAsia" w:hAnsiTheme="minorHAnsi"/>
            <w:noProof/>
            <w:sz w:val="22"/>
          </w:rPr>
          <w:tab/>
        </w:r>
        <w:r w:rsidRPr="00E56629">
          <w:rPr>
            <w:rStyle w:val="Hyperlink"/>
            <w:noProof/>
          </w:rPr>
          <w:t>Dobavni rok</w:t>
        </w:r>
        <w:r>
          <w:rPr>
            <w:noProof/>
            <w:webHidden/>
          </w:rPr>
          <w:tab/>
        </w:r>
        <w:r>
          <w:rPr>
            <w:noProof/>
            <w:webHidden/>
          </w:rPr>
          <w:fldChar w:fldCharType="begin"/>
        </w:r>
        <w:r>
          <w:rPr>
            <w:noProof/>
            <w:webHidden/>
          </w:rPr>
          <w:instrText xml:space="preserve"> PAGEREF _Toc478654297 \h </w:instrText>
        </w:r>
        <w:r>
          <w:rPr>
            <w:noProof/>
            <w:webHidden/>
          </w:rPr>
        </w:r>
        <w:r>
          <w:rPr>
            <w:noProof/>
            <w:webHidden/>
          </w:rPr>
          <w:fldChar w:fldCharType="separate"/>
        </w:r>
        <w:r>
          <w:rPr>
            <w:noProof/>
            <w:webHidden/>
          </w:rPr>
          <w:t>14</w:t>
        </w:r>
        <w:r>
          <w:rPr>
            <w:noProof/>
            <w:webHidden/>
          </w:rPr>
          <w:fldChar w:fldCharType="end"/>
        </w:r>
      </w:hyperlink>
    </w:p>
    <w:p w:rsidR="00BF0E4B" w:rsidRDefault="00BF0E4B">
      <w:pPr>
        <w:pStyle w:val="TOC2"/>
        <w:tabs>
          <w:tab w:val="left" w:pos="880"/>
          <w:tab w:val="right" w:leader="dot" w:pos="9062"/>
        </w:tabs>
        <w:rPr>
          <w:rFonts w:asciiTheme="minorHAnsi" w:eastAsiaTheme="minorEastAsia" w:hAnsiTheme="minorHAnsi"/>
          <w:noProof/>
          <w:sz w:val="22"/>
        </w:rPr>
      </w:pPr>
      <w:hyperlink w:anchor="_Toc478654298" w:history="1">
        <w:r w:rsidRPr="00E56629">
          <w:rPr>
            <w:rStyle w:val="Hyperlink"/>
            <w:noProof/>
          </w:rPr>
          <w:t>13.</w:t>
        </w:r>
        <w:r>
          <w:rPr>
            <w:rFonts w:asciiTheme="minorHAnsi" w:eastAsiaTheme="minorEastAsia" w:hAnsiTheme="minorHAnsi"/>
            <w:noProof/>
            <w:sz w:val="22"/>
          </w:rPr>
          <w:tab/>
        </w:r>
        <w:r w:rsidRPr="00E56629">
          <w:rPr>
            <w:rStyle w:val="Hyperlink"/>
            <w:noProof/>
          </w:rPr>
          <w:t>Finančna zavarovanja</w:t>
        </w:r>
        <w:r>
          <w:rPr>
            <w:noProof/>
            <w:webHidden/>
          </w:rPr>
          <w:tab/>
        </w:r>
        <w:r>
          <w:rPr>
            <w:noProof/>
            <w:webHidden/>
          </w:rPr>
          <w:fldChar w:fldCharType="begin"/>
        </w:r>
        <w:r>
          <w:rPr>
            <w:noProof/>
            <w:webHidden/>
          </w:rPr>
          <w:instrText xml:space="preserve"> PAGEREF _Toc478654298 \h </w:instrText>
        </w:r>
        <w:r>
          <w:rPr>
            <w:noProof/>
            <w:webHidden/>
          </w:rPr>
        </w:r>
        <w:r>
          <w:rPr>
            <w:noProof/>
            <w:webHidden/>
          </w:rPr>
          <w:fldChar w:fldCharType="separate"/>
        </w:r>
        <w:r>
          <w:rPr>
            <w:noProof/>
            <w:webHidden/>
          </w:rPr>
          <w:t>14</w:t>
        </w:r>
        <w:r>
          <w:rPr>
            <w:noProof/>
            <w:webHidden/>
          </w:rPr>
          <w:fldChar w:fldCharType="end"/>
        </w:r>
      </w:hyperlink>
    </w:p>
    <w:p w:rsidR="00BF0E4B" w:rsidRDefault="00BF0E4B">
      <w:pPr>
        <w:pStyle w:val="TOC1"/>
        <w:tabs>
          <w:tab w:val="left" w:pos="660"/>
          <w:tab w:val="right" w:leader="dot" w:pos="9062"/>
        </w:tabs>
        <w:rPr>
          <w:rFonts w:asciiTheme="minorHAnsi" w:eastAsiaTheme="minorEastAsia" w:hAnsiTheme="minorHAnsi"/>
          <w:noProof/>
          <w:sz w:val="22"/>
        </w:rPr>
      </w:pPr>
      <w:hyperlink w:anchor="_Toc478654299" w:history="1">
        <w:r w:rsidRPr="00E56629">
          <w:rPr>
            <w:rStyle w:val="Hyperlink"/>
            <w:noProof/>
            <w:lang w:eastAsia="en-US"/>
          </w:rPr>
          <w:t>13.2</w:t>
        </w:r>
        <w:r>
          <w:rPr>
            <w:rFonts w:asciiTheme="minorHAnsi" w:eastAsiaTheme="minorEastAsia" w:hAnsiTheme="minorHAnsi"/>
            <w:noProof/>
            <w:sz w:val="22"/>
          </w:rPr>
          <w:tab/>
        </w:r>
        <w:r w:rsidRPr="00E56629">
          <w:rPr>
            <w:rStyle w:val="Hyperlink"/>
            <w:noProof/>
            <w:lang w:eastAsia="en-US"/>
          </w:rPr>
          <w:t>Finančno zavarovanje za dobro izvedbo pogodbenih obveznosti</w:t>
        </w:r>
        <w:r>
          <w:rPr>
            <w:noProof/>
            <w:webHidden/>
          </w:rPr>
          <w:tab/>
        </w:r>
        <w:r>
          <w:rPr>
            <w:noProof/>
            <w:webHidden/>
          </w:rPr>
          <w:fldChar w:fldCharType="begin"/>
        </w:r>
        <w:r>
          <w:rPr>
            <w:noProof/>
            <w:webHidden/>
          </w:rPr>
          <w:instrText xml:space="preserve"> PAGEREF _Toc478654299 \h </w:instrText>
        </w:r>
        <w:r>
          <w:rPr>
            <w:noProof/>
            <w:webHidden/>
          </w:rPr>
        </w:r>
        <w:r>
          <w:rPr>
            <w:noProof/>
            <w:webHidden/>
          </w:rPr>
          <w:fldChar w:fldCharType="separate"/>
        </w:r>
        <w:r>
          <w:rPr>
            <w:noProof/>
            <w:webHidden/>
          </w:rPr>
          <w:t>15</w:t>
        </w:r>
        <w:r>
          <w:rPr>
            <w:noProof/>
            <w:webHidden/>
          </w:rPr>
          <w:fldChar w:fldCharType="end"/>
        </w:r>
      </w:hyperlink>
    </w:p>
    <w:p w:rsidR="00BF0E4B" w:rsidRDefault="00BF0E4B">
      <w:pPr>
        <w:pStyle w:val="TOC2"/>
        <w:tabs>
          <w:tab w:val="left" w:pos="880"/>
          <w:tab w:val="right" w:leader="dot" w:pos="9062"/>
        </w:tabs>
        <w:rPr>
          <w:rFonts w:asciiTheme="minorHAnsi" w:eastAsiaTheme="minorEastAsia" w:hAnsiTheme="minorHAnsi"/>
          <w:noProof/>
          <w:sz w:val="22"/>
        </w:rPr>
      </w:pPr>
      <w:hyperlink w:anchor="_Toc478654300" w:history="1">
        <w:r w:rsidRPr="00E56629">
          <w:rPr>
            <w:rStyle w:val="Hyperlink"/>
            <w:noProof/>
          </w:rPr>
          <w:t>14.</w:t>
        </w:r>
        <w:r>
          <w:rPr>
            <w:rFonts w:asciiTheme="minorHAnsi" w:eastAsiaTheme="minorEastAsia" w:hAnsiTheme="minorHAnsi"/>
            <w:noProof/>
            <w:sz w:val="22"/>
          </w:rPr>
          <w:tab/>
        </w:r>
        <w:r w:rsidRPr="00E56629">
          <w:rPr>
            <w:rStyle w:val="Hyperlink"/>
            <w:noProof/>
          </w:rPr>
          <w:t>Tehnične specifikacije</w:t>
        </w:r>
        <w:r>
          <w:rPr>
            <w:noProof/>
            <w:webHidden/>
          </w:rPr>
          <w:tab/>
        </w:r>
        <w:r>
          <w:rPr>
            <w:noProof/>
            <w:webHidden/>
          </w:rPr>
          <w:fldChar w:fldCharType="begin"/>
        </w:r>
        <w:r>
          <w:rPr>
            <w:noProof/>
            <w:webHidden/>
          </w:rPr>
          <w:instrText xml:space="preserve"> PAGEREF _Toc478654300 \h </w:instrText>
        </w:r>
        <w:r>
          <w:rPr>
            <w:noProof/>
            <w:webHidden/>
          </w:rPr>
        </w:r>
        <w:r>
          <w:rPr>
            <w:noProof/>
            <w:webHidden/>
          </w:rPr>
          <w:fldChar w:fldCharType="separate"/>
        </w:r>
        <w:r>
          <w:rPr>
            <w:noProof/>
            <w:webHidden/>
          </w:rPr>
          <w:t>15</w:t>
        </w:r>
        <w:r>
          <w:rPr>
            <w:noProof/>
            <w:webHidden/>
          </w:rPr>
          <w:fldChar w:fldCharType="end"/>
        </w:r>
      </w:hyperlink>
    </w:p>
    <w:p w:rsidR="00BF0E4B" w:rsidRDefault="00BF0E4B">
      <w:pPr>
        <w:pStyle w:val="TOC1"/>
        <w:tabs>
          <w:tab w:val="left" w:pos="660"/>
          <w:tab w:val="right" w:leader="dot" w:pos="9062"/>
        </w:tabs>
        <w:rPr>
          <w:rFonts w:asciiTheme="minorHAnsi" w:eastAsiaTheme="minorEastAsia" w:hAnsiTheme="minorHAnsi"/>
          <w:noProof/>
          <w:sz w:val="22"/>
        </w:rPr>
      </w:pPr>
      <w:hyperlink w:anchor="_Toc478654301" w:history="1">
        <w:r w:rsidRPr="00E56629">
          <w:rPr>
            <w:rStyle w:val="Hyperlink"/>
            <w:noProof/>
          </w:rPr>
          <w:t>15.</w:t>
        </w:r>
        <w:r>
          <w:rPr>
            <w:rFonts w:asciiTheme="minorHAnsi" w:eastAsiaTheme="minorEastAsia" w:hAnsiTheme="minorHAnsi"/>
            <w:noProof/>
            <w:sz w:val="22"/>
          </w:rPr>
          <w:tab/>
        </w:r>
        <w:r w:rsidRPr="00E56629">
          <w:rPr>
            <w:rStyle w:val="Hyperlink"/>
            <w:noProof/>
          </w:rPr>
          <w:t>Pravna podlaga in pravno sredstvo</w:t>
        </w:r>
        <w:r>
          <w:rPr>
            <w:noProof/>
            <w:webHidden/>
          </w:rPr>
          <w:tab/>
        </w:r>
        <w:r>
          <w:rPr>
            <w:noProof/>
            <w:webHidden/>
          </w:rPr>
          <w:fldChar w:fldCharType="begin"/>
        </w:r>
        <w:r>
          <w:rPr>
            <w:noProof/>
            <w:webHidden/>
          </w:rPr>
          <w:instrText xml:space="preserve"> PAGEREF _Toc478654301 \h </w:instrText>
        </w:r>
        <w:r>
          <w:rPr>
            <w:noProof/>
            <w:webHidden/>
          </w:rPr>
        </w:r>
        <w:r>
          <w:rPr>
            <w:noProof/>
            <w:webHidden/>
          </w:rPr>
          <w:fldChar w:fldCharType="separate"/>
        </w:r>
        <w:r>
          <w:rPr>
            <w:noProof/>
            <w:webHidden/>
          </w:rPr>
          <w:t>17</w:t>
        </w:r>
        <w:r>
          <w:rPr>
            <w:noProof/>
            <w:webHidden/>
          </w:rPr>
          <w:fldChar w:fldCharType="end"/>
        </w:r>
      </w:hyperlink>
    </w:p>
    <w:p w:rsidR="00BF0E4B" w:rsidRDefault="00BF0E4B">
      <w:pPr>
        <w:pStyle w:val="TOC1"/>
        <w:tabs>
          <w:tab w:val="left" w:pos="660"/>
          <w:tab w:val="right" w:leader="dot" w:pos="9062"/>
        </w:tabs>
        <w:rPr>
          <w:rFonts w:asciiTheme="minorHAnsi" w:eastAsiaTheme="minorEastAsia" w:hAnsiTheme="minorHAnsi"/>
          <w:noProof/>
          <w:sz w:val="22"/>
        </w:rPr>
      </w:pPr>
      <w:hyperlink w:anchor="_Toc478654302" w:history="1">
        <w:r w:rsidRPr="00E56629">
          <w:rPr>
            <w:rStyle w:val="Hyperlink"/>
            <w:noProof/>
          </w:rPr>
          <w:t>16.</w:t>
        </w:r>
        <w:r>
          <w:rPr>
            <w:rFonts w:asciiTheme="minorHAnsi" w:eastAsiaTheme="minorEastAsia" w:hAnsiTheme="minorHAnsi"/>
            <w:noProof/>
            <w:sz w:val="22"/>
          </w:rPr>
          <w:tab/>
        </w:r>
        <w:r w:rsidRPr="00E56629">
          <w:rPr>
            <w:rStyle w:val="Hyperlink"/>
            <w:noProof/>
          </w:rPr>
          <w:t>Vsebina ponudbene dokumentacije</w:t>
        </w:r>
        <w:r>
          <w:rPr>
            <w:noProof/>
            <w:webHidden/>
          </w:rPr>
          <w:tab/>
        </w:r>
        <w:r>
          <w:rPr>
            <w:noProof/>
            <w:webHidden/>
          </w:rPr>
          <w:fldChar w:fldCharType="begin"/>
        </w:r>
        <w:r>
          <w:rPr>
            <w:noProof/>
            <w:webHidden/>
          </w:rPr>
          <w:instrText xml:space="preserve"> PAGEREF _Toc478654302 \h </w:instrText>
        </w:r>
        <w:r>
          <w:rPr>
            <w:noProof/>
            <w:webHidden/>
          </w:rPr>
        </w:r>
        <w:r>
          <w:rPr>
            <w:noProof/>
            <w:webHidden/>
          </w:rPr>
          <w:fldChar w:fldCharType="separate"/>
        </w:r>
        <w:r>
          <w:rPr>
            <w:noProof/>
            <w:webHidden/>
          </w:rPr>
          <w:t>17</w:t>
        </w:r>
        <w:r>
          <w:rPr>
            <w:noProof/>
            <w:webHidden/>
          </w:rPr>
          <w:fldChar w:fldCharType="end"/>
        </w:r>
      </w:hyperlink>
    </w:p>
    <w:p w:rsidR="00BF0E4B" w:rsidRDefault="00BF0E4B">
      <w:pPr>
        <w:pStyle w:val="TOC1"/>
        <w:tabs>
          <w:tab w:val="left" w:pos="660"/>
          <w:tab w:val="right" w:leader="dot" w:pos="9062"/>
        </w:tabs>
        <w:rPr>
          <w:rFonts w:asciiTheme="minorHAnsi" w:eastAsiaTheme="minorEastAsia" w:hAnsiTheme="minorHAnsi"/>
          <w:noProof/>
          <w:sz w:val="22"/>
        </w:rPr>
      </w:pPr>
      <w:hyperlink w:anchor="_Toc478654303" w:history="1">
        <w:r w:rsidRPr="00E56629">
          <w:rPr>
            <w:rStyle w:val="Hyperlink"/>
            <w:noProof/>
          </w:rPr>
          <w:t>17.</w:t>
        </w:r>
        <w:r>
          <w:rPr>
            <w:rFonts w:asciiTheme="minorHAnsi" w:eastAsiaTheme="minorEastAsia" w:hAnsiTheme="minorHAnsi"/>
            <w:noProof/>
            <w:sz w:val="22"/>
          </w:rPr>
          <w:tab/>
        </w:r>
        <w:r w:rsidRPr="00E56629">
          <w:rPr>
            <w:rStyle w:val="Hyperlink"/>
            <w:noProof/>
          </w:rPr>
          <w:t>Priloge</w:t>
        </w:r>
        <w:r>
          <w:rPr>
            <w:noProof/>
            <w:webHidden/>
          </w:rPr>
          <w:tab/>
        </w:r>
        <w:r>
          <w:rPr>
            <w:noProof/>
            <w:webHidden/>
          </w:rPr>
          <w:fldChar w:fldCharType="begin"/>
        </w:r>
        <w:r>
          <w:rPr>
            <w:noProof/>
            <w:webHidden/>
          </w:rPr>
          <w:instrText xml:space="preserve"> PAGEREF _Toc478654303 \h </w:instrText>
        </w:r>
        <w:r>
          <w:rPr>
            <w:noProof/>
            <w:webHidden/>
          </w:rPr>
        </w:r>
        <w:r>
          <w:rPr>
            <w:noProof/>
            <w:webHidden/>
          </w:rPr>
          <w:fldChar w:fldCharType="separate"/>
        </w:r>
        <w:r>
          <w:rPr>
            <w:noProof/>
            <w:webHidden/>
          </w:rPr>
          <w:t>18</w:t>
        </w:r>
        <w:r>
          <w:rPr>
            <w:noProof/>
            <w:webHidden/>
          </w:rPr>
          <w:fldChar w:fldCharType="end"/>
        </w:r>
      </w:hyperlink>
    </w:p>
    <w:p w:rsidR="00BF0E4B" w:rsidRDefault="00BF0E4B">
      <w:pPr>
        <w:pStyle w:val="TOC1"/>
        <w:tabs>
          <w:tab w:val="left" w:pos="660"/>
          <w:tab w:val="right" w:leader="dot" w:pos="9062"/>
        </w:tabs>
        <w:rPr>
          <w:rFonts w:asciiTheme="minorHAnsi" w:eastAsiaTheme="minorEastAsia" w:hAnsiTheme="minorHAnsi"/>
          <w:noProof/>
          <w:sz w:val="22"/>
        </w:rPr>
      </w:pPr>
      <w:hyperlink w:anchor="_Toc478654304" w:history="1">
        <w:r w:rsidRPr="00E56629">
          <w:rPr>
            <w:rStyle w:val="Hyperlink"/>
            <w:noProof/>
          </w:rPr>
          <w:t>17.1</w:t>
        </w:r>
        <w:r>
          <w:rPr>
            <w:rFonts w:asciiTheme="minorHAnsi" w:eastAsiaTheme="minorEastAsia" w:hAnsiTheme="minorHAnsi"/>
            <w:noProof/>
            <w:sz w:val="22"/>
          </w:rPr>
          <w:tab/>
        </w:r>
        <w:r w:rsidRPr="00E56629">
          <w:rPr>
            <w:rStyle w:val="Hyperlink"/>
            <w:noProof/>
          </w:rPr>
          <w:t>Ovojnica</w:t>
        </w:r>
        <w:r>
          <w:rPr>
            <w:noProof/>
            <w:webHidden/>
          </w:rPr>
          <w:tab/>
        </w:r>
        <w:r>
          <w:rPr>
            <w:noProof/>
            <w:webHidden/>
          </w:rPr>
          <w:fldChar w:fldCharType="begin"/>
        </w:r>
        <w:r>
          <w:rPr>
            <w:noProof/>
            <w:webHidden/>
          </w:rPr>
          <w:instrText xml:space="preserve"> PAGEREF _Toc478654304 \h </w:instrText>
        </w:r>
        <w:r>
          <w:rPr>
            <w:noProof/>
            <w:webHidden/>
          </w:rPr>
        </w:r>
        <w:r>
          <w:rPr>
            <w:noProof/>
            <w:webHidden/>
          </w:rPr>
          <w:fldChar w:fldCharType="separate"/>
        </w:r>
        <w:r>
          <w:rPr>
            <w:noProof/>
            <w:webHidden/>
          </w:rPr>
          <w:t>19</w:t>
        </w:r>
        <w:r>
          <w:rPr>
            <w:noProof/>
            <w:webHidden/>
          </w:rPr>
          <w:fldChar w:fldCharType="end"/>
        </w:r>
      </w:hyperlink>
    </w:p>
    <w:p w:rsidR="00BF0E4B" w:rsidRDefault="00BF0E4B">
      <w:pPr>
        <w:pStyle w:val="TOC1"/>
        <w:tabs>
          <w:tab w:val="left" w:pos="660"/>
          <w:tab w:val="right" w:leader="dot" w:pos="9062"/>
        </w:tabs>
        <w:rPr>
          <w:rFonts w:asciiTheme="minorHAnsi" w:eastAsiaTheme="minorEastAsia" w:hAnsiTheme="minorHAnsi"/>
          <w:noProof/>
          <w:sz w:val="22"/>
        </w:rPr>
      </w:pPr>
      <w:hyperlink w:anchor="_Toc478654305" w:history="1">
        <w:r w:rsidRPr="00E56629">
          <w:rPr>
            <w:rStyle w:val="Hyperlink"/>
            <w:noProof/>
          </w:rPr>
          <w:t>17.2</w:t>
        </w:r>
        <w:r>
          <w:rPr>
            <w:rFonts w:asciiTheme="minorHAnsi" w:eastAsiaTheme="minorEastAsia" w:hAnsiTheme="minorHAnsi"/>
            <w:noProof/>
            <w:sz w:val="22"/>
          </w:rPr>
          <w:tab/>
        </w:r>
        <w:r w:rsidRPr="00E56629">
          <w:rPr>
            <w:rStyle w:val="Hyperlink"/>
            <w:noProof/>
          </w:rPr>
          <w:t>Reference</w:t>
        </w:r>
        <w:r>
          <w:rPr>
            <w:noProof/>
            <w:webHidden/>
          </w:rPr>
          <w:tab/>
        </w:r>
        <w:r>
          <w:rPr>
            <w:noProof/>
            <w:webHidden/>
          </w:rPr>
          <w:fldChar w:fldCharType="begin"/>
        </w:r>
        <w:r>
          <w:rPr>
            <w:noProof/>
            <w:webHidden/>
          </w:rPr>
          <w:instrText xml:space="preserve"> PAGEREF _Toc478654305 \h </w:instrText>
        </w:r>
        <w:r>
          <w:rPr>
            <w:noProof/>
            <w:webHidden/>
          </w:rPr>
        </w:r>
        <w:r>
          <w:rPr>
            <w:noProof/>
            <w:webHidden/>
          </w:rPr>
          <w:fldChar w:fldCharType="separate"/>
        </w:r>
        <w:r>
          <w:rPr>
            <w:noProof/>
            <w:webHidden/>
          </w:rPr>
          <w:t>19</w:t>
        </w:r>
        <w:r>
          <w:rPr>
            <w:noProof/>
            <w:webHidden/>
          </w:rPr>
          <w:fldChar w:fldCharType="end"/>
        </w:r>
      </w:hyperlink>
    </w:p>
    <w:p w:rsidR="00BF0E4B" w:rsidRDefault="00BF0E4B">
      <w:pPr>
        <w:pStyle w:val="TOC1"/>
        <w:tabs>
          <w:tab w:val="left" w:pos="660"/>
          <w:tab w:val="right" w:leader="dot" w:pos="9062"/>
        </w:tabs>
        <w:rPr>
          <w:rFonts w:asciiTheme="minorHAnsi" w:eastAsiaTheme="minorEastAsia" w:hAnsiTheme="minorHAnsi"/>
          <w:noProof/>
          <w:sz w:val="22"/>
        </w:rPr>
      </w:pPr>
      <w:hyperlink w:anchor="_Toc478654306" w:history="1">
        <w:r w:rsidRPr="00E56629">
          <w:rPr>
            <w:rStyle w:val="Hyperlink"/>
            <w:noProof/>
          </w:rPr>
          <w:t>17.3</w:t>
        </w:r>
        <w:r>
          <w:rPr>
            <w:rFonts w:asciiTheme="minorHAnsi" w:eastAsiaTheme="minorEastAsia" w:hAnsiTheme="minorHAnsi"/>
            <w:noProof/>
            <w:sz w:val="22"/>
          </w:rPr>
          <w:tab/>
        </w:r>
        <w:r w:rsidRPr="00E56629">
          <w:rPr>
            <w:rStyle w:val="Hyperlink"/>
            <w:noProof/>
          </w:rPr>
          <w:t>Pooblastilo za pridobitev potrdila iz kazenske evidence za pravne osebe</w:t>
        </w:r>
        <w:r>
          <w:rPr>
            <w:noProof/>
            <w:webHidden/>
          </w:rPr>
          <w:tab/>
        </w:r>
        <w:r>
          <w:rPr>
            <w:noProof/>
            <w:webHidden/>
          </w:rPr>
          <w:fldChar w:fldCharType="begin"/>
        </w:r>
        <w:r>
          <w:rPr>
            <w:noProof/>
            <w:webHidden/>
          </w:rPr>
          <w:instrText xml:space="preserve"> PAGEREF _Toc478654306 \h </w:instrText>
        </w:r>
        <w:r>
          <w:rPr>
            <w:noProof/>
            <w:webHidden/>
          </w:rPr>
        </w:r>
        <w:r>
          <w:rPr>
            <w:noProof/>
            <w:webHidden/>
          </w:rPr>
          <w:fldChar w:fldCharType="separate"/>
        </w:r>
        <w:r>
          <w:rPr>
            <w:noProof/>
            <w:webHidden/>
          </w:rPr>
          <w:t>20</w:t>
        </w:r>
        <w:r>
          <w:rPr>
            <w:noProof/>
            <w:webHidden/>
          </w:rPr>
          <w:fldChar w:fldCharType="end"/>
        </w:r>
      </w:hyperlink>
    </w:p>
    <w:p w:rsidR="00BF0E4B" w:rsidRDefault="00BF0E4B">
      <w:pPr>
        <w:pStyle w:val="TOC1"/>
        <w:tabs>
          <w:tab w:val="left" w:pos="660"/>
          <w:tab w:val="right" w:leader="dot" w:pos="9062"/>
        </w:tabs>
        <w:rPr>
          <w:rFonts w:asciiTheme="minorHAnsi" w:eastAsiaTheme="minorEastAsia" w:hAnsiTheme="minorHAnsi"/>
          <w:noProof/>
          <w:sz w:val="22"/>
        </w:rPr>
      </w:pPr>
      <w:hyperlink w:anchor="_Toc478654307" w:history="1">
        <w:r w:rsidRPr="00E56629">
          <w:rPr>
            <w:rStyle w:val="Hyperlink"/>
            <w:noProof/>
          </w:rPr>
          <w:t>17.4</w:t>
        </w:r>
        <w:r>
          <w:rPr>
            <w:rFonts w:asciiTheme="minorHAnsi" w:eastAsiaTheme="minorEastAsia" w:hAnsiTheme="minorHAnsi"/>
            <w:noProof/>
            <w:sz w:val="22"/>
          </w:rPr>
          <w:tab/>
        </w:r>
        <w:r w:rsidRPr="00E56629">
          <w:rPr>
            <w:rStyle w:val="Hyperlink"/>
            <w:noProof/>
          </w:rPr>
          <w:t>Pooblastilo za pridobitev potrdila iz kazenske evidence za fizične osebe</w:t>
        </w:r>
        <w:r>
          <w:rPr>
            <w:noProof/>
            <w:webHidden/>
          </w:rPr>
          <w:tab/>
        </w:r>
        <w:r>
          <w:rPr>
            <w:noProof/>
            <w:webHidden/>
          </w:rPr>
          <w:fldChar w:fldCharType="begin"/>
        </w:r>
        <w:r>
          <w:rPr>
            <w:noProof/>
            <w:webHidden/>
          </w:rPr>
          <w:instrText xml:space="preserve"> PAGEREF _Toc478654307 \h </w:instrText>
        </w:r>
        <w:r>
          <w:rPr>
            <w:noProof/>
            <w:webHidden/>
          </w:rPr>
        </w:r>
        <w:r>
          <w:rPr>
            <w:noProof/>
            <w:webHidden/>
          </w:rPr>
          <w:fldChar w:fldCharType="separate"/>
        </w:r>
        <w:r>
          <w:rPr>
            <w:noProof/>
            <w:webHidden/>
          </w:rPr>
          <w:t>21</w:t>
        </w:r>
        <w:r>
          <w:rPr>
            <w:noProof/>
            <w:webHidden/>
          </w:rPr>
          <w:fldChar w:fldCharType="end"/>
        </w:r>
      </w:hyperlink>
    </w:p>
    <w:p w:rsidR="00BF0E4B" w:rsidRDefault="00BF0E4B">
      <w:pPr>
        <w:pStyle w:val="TOC1"/>
        <w:tabs>
          <w:tab w:val="left" w:pos="660"/>
          <w:tab w:val="right" w:leader="dot" w:pos="9062"/>
        </w:tabs>
        <w:rPr>
          <w:rFonts w:asciiTheme="minorHAnsi" w:eastAsiaTheme="minorEastAsia" w:hAnsiTheme="minorHAnsi"/>
          <w:noProof/>
          <w:sz w:val="22"/>
        </w:rPr>
      </w:pPr>
      <w:hyperlink w:anchor="_Toc478654308" w:history="1">
        <w:r w:rsidRPr="00E56629">
          <w:rPr>
            <w:rStyle w:val="Hyperlink"/>
            <w:bCs/>
            <w:noProof/>
          </w:rPr>
          <w:t>17.5</w:t>
        </w:r>
        <w:r>
          <w:rPr>
            <w:rFonts w:asciiTheme="minorHAnsi" w:eastAsiaTheme="minorEastAsia" w:hAnsiTheme="minorHAnsi"/>
            <w:noProof/>
            <w:sz w:val="22"/>
          </w:rPr>
          <w:tab/>
        </w:r>
        <w:r w:rsidRPr="00E56629">
          <w:rPr>
            <w:rStyle w:val="Hyperlink"/>
            <w:noProof/>
          </w:rPr>
          <w:t>Menična izjava-resnost ponudbe</w:t>
        </w:r>
        <w:r>
          <w:rPr>
            <w:noProof/>
            <w:webHidden/>
          </w:rPr>
          <w:tab/>
        </w:r>
        <w:r>
          <w:rPr>
            <w:noProof/>
            <w:webHidden/>
          </w:rPr>
          <w:fldChar w:fldCharType="begin"/>
        </w:r>
        <w:r>
          <w:rPr>
            <w:noProof/>
            <w:webHidden/>
          </w:rPr>
          <w:instrText xml:space="preserve"> PAGEREF _Toc478654308 \h </w:instrText>
        </w:r>
        <w:r>
          <w:rPr>
            <w:noProof/>
            <w:webHidden/>
          </w:rPr>
        </w:r>
        <w:r>
          <w:rPr>
            <w:noProof/>
            <w:webHidden/>
          </w:rPr>
          <w:fldChar w:fldCharType="separate"/>
        </w:r>
        <w:r>
          <w:rPr>
            <w:noProof/>
            <w:webHidden/>
          </w:rPr>
          <w:t>22</w:t>
        </w:r>
        <w:r>
          <w:rPr>
            <w:noProof/>
            <w:webHidden/>
          </w:rPr>
          <w:fldChar w:fldCharType="end"/>
        </w:r>
      </w:hyperlink>
    </w:p>
    <w:p w:rsidR="00BF0E4B" w:rsidRDefault="00BF0E4B">
      <w:pPr>
        <w:pStyle w:val="TOC1"/>
        <w:tabs>
          <w:tab w:val="left" w:pos="660"/>
          <w:tab w:val="right" w:leader="dot" w:pos="9062"/>
        </w:tabs>
        <w:rPr>
          <w:rFonts w:asciiTheme="minorHAnsi" w:eastAsiaTheme="minorEastAsia" w:hAnsiTheme="minorHAnsi"/>
          <w:noProof/>
          <w:sz w:val="22"/>
        </w:rPr>
      </w:pPr>
      <w:hyperlink w:anchor="_Toc478654309" w:history="1">
        <w:r w:rsidRPr="00E56629">
          <w:rPr>
            <w:rStyle w:val="Hyperlink"/>
            <w:bCs/>
            <w:noProof/>
          </w:rPr>
          <w:t>17.6</w:t>
        </w:r>
        <w:r>
          <w:rPr>
            <w:rFonts w:asciiTheme="minorHAnsi" w:eastAsiaTheme="minorEastAsia" w:hAnsiTheme="minorHAnsi"/>
            <w:noProof/>
            <w:sz w:val="22"/>
          </w:rPr>
          <w:tab/>
        </w:r>
        <w:r w:rsidRPr="00E56629">
          <w:rPr>
            <w:rStyle w:val="Hyperlink"/>
            <w:noProof/>
          </w:rPr>
          <w:t>Izjava o predložitvi bančne garancije za dobro izvedbo pogodbenih obveznosti</w:t>
        </w:r>
        <w:r>
          <w:rPr>
            <w:noProof/>
            <w:webHidden/>
          </w:rPr>
          <w:tab/>
        </w:r>
        <w:r>
          <w:rPr>
            <w:noProof/>
            <w:webHidden/>
          </w:rPr>
          <w:fldChar w:fldCharType="begin"/>
        </w:r>
        <w:r>
          <w:rPr>
            <w:noProof/>
            <w:webHidden/>
          </w:rPr>
          <w:instrText xml:space="preserve"> PAGEREF _Toc478654309 \h </w:instrText>
        </w:r>
        <w:r>
          <w:rPr>
            <w:noProof/>
            <w:webHidden/>
          </w:rPr>
        </w:r>
        <w:r>
          <w:rPr>
            <w:noProof/>
            <w:webHidden/>
          </w:rPr>
          <w:fldChar w:fldCharType="separate"/>
        </w:r>
        <w:r>
          <w:rPr>
            <w:noProof/>
            <w:webHidden/>
          </w:rPr>
          <w:t>23</w:t>
        </w:r>
        <w:r>
          <w:rPr>
            <w:noProof/>
            <w:webHidden/>
          </w:rPr>
          <w:fldChar w:fldCharType="end"/>
        </w:r>
      </w:hyperlink>
    </w:p>
    <w:p w:rsidR="00BF0E4B" w:rsidRDefault="00BF0E4B">
      <w:pPr>
        <w:pStyle w:val="TOC1"/>
        <w:tabs>
          <w:tab w:val="left" w:pos="660"/>
          <w:tab w:val="right" w:leader="dot" w:pos="9062"/>
        </w:tabs>
        <w:rPr>
          <w:rFonts w:asciiTheme="minorHAnsi" w:eastAsiaTheme="minorEastAsia" w:hAnsiTheme="minorHAnsi"/>
          <w:noProof/>
          <w:sz w:val="22"/>
        </w:rPr>
      </w:pPr>
      <w:hyperlink w:anchor="_Toc478654310" w:history="1">
        <w:r w:rsidRPr="00E56629">
          <w:rPr>
            <w:rStyle w:val="Hyperlink"/>
            <w:bCs/>
            <w:noProof/>
          </w:rPr>
          <w:t>17.7</w:t>
        </w:r>
        <w:r>
          <w:rPr>
            <w:rFonts w:asciiTheme="minorHAnsi" w:eastAsiaTheme="minorEastAsia" w:hAnsiTheme="minorHAnsi"/>
            <w:noProof/>
            <w:sz w:val="22"/>
          </w:rPr>
          <w:tab/>
        </w:r>
        <w:r w:rsidRPr="00E56629">
          <w:rPr>
            <w:rStyle w:val="Hyperlink"/>
            <w:noProof/>
          </w:rPr>
          <w:t>Bančna garancija za dobro izvedbo pogodbenih obveznosti</w:t>
        </w:r>
        <w:r>
          <w:rPr>
            <w:noProof/>
            <w:webHidden/>
          </w:rPr>
          <w:tab/>
        </w:r>
        <w:r>
          <w:rPr>
            <w:noProof/>
            <w:webHidden/>
          </w:rPr>
          <w:fldChar w:fldCharType="begin"/>
        </w:r>
        <w:r>
          <w:rPr>
            <w:noProof/>
            <w:webHidden/>
          </w:rPr>
          <w:instrText xml:space="preserve"> PAGEREF _Toc478654310 \h </w:instrText>
        </w:r>
        <w:r>
          <w:rPr>
            <w:noProof/>
            <w:webHidden/>
          </w:rPr>
        </w:r>
        <w:r>
          <w:rPr>
            <w:noProof/>
            <w:webHidden/>
          </w:rPr>
          <w:fldChar w:fldCharType="separate"/>
        </w:r>
        <w:r>
          <w:rPr>
            <w:noProof/>
            <w:webHidden/>
          </w:rPr>
          <w:t>24</w:t>
        </w:r>
        <w:r>
          <w:rPr>
            <w:noProof/>
            <w:webHidden/>
          </w:rPr>
          <w:fldChar w:fldCharType="end"/>
        </w:r>
      </w:hyperlink>
    </w:p>
    <w:p w:rsidR="00BF0E4B" w:rsidRDefault="00BF0E4B">
      <w:pPr>
        <w:pStyle w:val="TOC1"/>
        <w:tabs>
          <w:tab w:val="left" w:pos="440"/>
          <w:tab w:val="right" w:leader="dot" w:pos="9062"/>
        </w:tabs>
        <w:rPr>
          <w:rFonts w:asciiTheme="minorHAnsi" w:eastAsiaTheme="minorEastAsia" w:hAnsiTheme="minorHAnsi"/>
          <w:noProof/>
          <w:sz w:val="22"/>
        </w:rPr>
      </w:pPr>
      <w:hyperlink w:anchor="_Toc478654311" w:history="1">
        <w:r w:rsidRPr="00E56629">
          <w:rPr>
            <w:rStyle w:val="Hyperlink"/>
            <w:noProof/>
          </w:rPr>
          <w:t>18</w:t>
        </w:r>
        <w:r>
          <w:rPr>
            <w:rFonts w:asciiTheme="minorHAnsi" w:eastAsiaTheme="minorEastAsia" w:hAnsiTheme="minorHAnsi"/>
            <w:noProof/>
            <w:sz w:val="22"/>
          </w:rPr>
          <w:tab/>
        </w:r>
        <w:r w:rsidRPr="00E56629">
          <w:rPr>
            <w:rStyle w:val="Hyperlink"/>
            <w:noProof/>
          </w:rPr>
          <w:t>Vzorec pogodbe</w:t>
        </w:r>
        <w:r>
          <w:rPr>
            <w:noProof/>
            <w:webHidden/>
          </w:rPr>
          <w:tab/>
        </w:r>
        <w:r>
          <w:rPr>
            <w:noProof/>
            <w:webHidden/>
          </w:rPr>
          <w:fldChar w:fldCharType="begin"/>
        </w:r>
        <w:r>
          <w:rPr>
            <w:noProof/>
            <w:webHidden/>
          </w:rPr>
          <w:instrText xml:space="preserve"> PAGEREF _Toc478654311 \h </w:instrText>
        </w:r>
        <w:r>
          <w:rPr>
            <w:noProof/>
            <w:webHidden/>
          </w:rPr>
        </w:r>
        <w:r>
          <w:rPr>
            <w:noProof/>
            <w:webHidden/>
          </w:rPr>
          <w:fldChar w:fldCharType="separate"/>
        </w:r>
        <w:r>
          <w:rPr>
            <w:noProof/>
            <w:webHidden/>
          </w:rPr>
          <w:t>26</w:t>
        </w:r>
        <w:r>
          <w:rPr>
            <w:noProof/>
            <w:webHidden/>
          </w:rPr>
          <w:fldChar w:fldCharType="end"/>
        </w:r>
      </w:hyperlink>
    </w:p>
    <w:p w:rsidR="00F72139" w:rsidRPr="00BF0E4B" w:rsidRDefault="007D67BF" w:rsidP="00BF0E4B">
      <w:pPr>
        <w:spacing w:before="0" w:line="300" w:lineRule="exact"/>
        <w:rPr>
          <w:rFonts w:asciiTheme="minorHAnsi" w:hAnsiTheme="minorHAnsi" w:cs="Times New Roman"/>
          <w:sz w:val="22"/>
        </w:rPr>
      </w:pPr>
      <w:r w:rsidRPr="00BF0E4B">
        <w:rPr>
          <w:rFonts w:asciiTheme="minorHAnsi" w:hAnsiTheme="minorHAnsi" w:cs="Times New Roman"/>
          <w:sz w:val="22"/>
        </w:rPr>
        <w:fldChar w:fldCharType="end"/>
      </w:r>
    </w:p>
    <w:p w:rsidR="00F72139" w:rsidRPr="00BF0E4B" w:rsidRDefault="00F72139" w:rsidP="00BF0E4B">
      <w:pPr>
        <w:spacing w:line="300" w:lineRule="exact"/>
        <w:rPr>
          <w:rFonts w:asciiTheme="minorHAnsi" w:hAnsiTheme="minorHAnsi" w:cs="Times New Roman"/>
          <w:sz w:val="22"/>
        </w:rPr>
      </w:pPr>
    </w:p>
    <w:p w:rsidR="007A6CB8" w:rsidRPr="00BF0E4B" w:rsidRDefault="007A6CB8" w:rsidP="00BF0E4B">
      <w:pPr>
        <w:spacing w:line="300" w:lineRule="exact"/>
        <w:rPr>
          <w:rFonts w:asciiTheme="minorHAnsi" w:hAnsiTheme="minorHAnsi" w:cs="Times New Roman"/>
          <w:sz w:val="22"/>
        </w:rPr>
      </w:pPr>
    </w:p>
    <w:p w:rsidR="004D34C8" w:rsidRPr="00BF0E4B" w:rsidRDefault="004D34C8" w:rsidP="00BF0E4B">
      <w:pPr>
        <w:spacing w:line="300" w:lineRule="exact"/>
        <w:rPr>
          <w:rFonts w:asciiTheme="minorHAnsi" w:hAnsiTheme="minorHAnsi" w:cs="Times New Roman"/>
          <w:sz w:val="22"/>
        </w:rPr>
      </w:pPr>
    </w:p>
    <w:p w:rsidR="006E446F" w:rsidRPr="00BF0E4B" w:rsidRDefault="006E446F" w:rsidP="00BF0E4B">
      <w:pPr>
        <w:spacing w:line="300" w:lineRule="exact"/>
        <w:rPr>
          <w:rFonts w:asciiTheme="minorHAnsi" w:hAnsiTheme="minorHAnsi" w:cs="Times New Roman"/>
          <w:sz w:val="22"/>
        </w:rPr>
      </w:pPr>
    </w:p>
    <w:p w:rsidR="007A15C5" w:rsidRPr="00BF0E4B" w:rsidRDefault="007A15C5" w:rsidP="00BF0E4B">
      <w:pPr>
        <w:spacing w:line="300" w:lineRule="exact"/>
        <w:rPr>
          <w:rFonts w:asciiTheme="minorHAnsi" w:hAnsiTheme="minorHAnsi" w:cs="Times New Roman"/>
          <w:sz w:val="22"/>
        </w:rPr>
      </w:pPr>
    </w:p>
    <w:p w:rsidR="007A15C5" w:rsidRPr="00BF0E4B" w:rsidRDefault="007A15C5" w:rsidP="00BF0E4B">
      <w:pPr>
        <w:spacing w:line="300" w:lineRule="exact"/>
        <w:rPr>
          <w:rFonts w:asciiTheme="minorHAnsi" w:hAnsiTheme="minorHAnsi" w:cs="Times New Roman"/>
          <w:sz w:val="22"/>
        </w:rPr>
      </w:pPr>
    </w:p>
    <w:p w:rsidR="00647ADB" w:rsidRPr="00BF0E4B" w:rsidRDefault="00647ADB" w:rsidP="00BF0E4B">
      <w:pPr>
        <w:spacing w:line="300" w:lineRule="exact"/>
        <w:rPr>
          <w:rFonts w:asciiTheme="minorHAnsi" w:hAnsiTheme="minorHAnsi" w:cs="Times New Roman"/>
          <w:sz w:val="22"/>
        </w:rPr>
      </w:pPr>
    </w:p>
    <w:p w:rsidR="002F49E8" w:rsidRPr="00BF0E4B" w:rsidRDefault="002F49E8" w:rsidP="00BF0E4B">
      <w:pPr>
        <w:spacing w:line="300" w:lineRule="exact"/>
        <w:rPr>
          <w:rFonts w:asciiTheme="minorHAnsi" w:hAnsiTheme="minorHAnsi" w:cs="Times New Roman"/>
          <w:sz w:val="22"/>
        </w:rPr>
      </w:pPr>
    </w:p>
    <w:p w:rsidR="00647ADB" w:rsidRPr="00BF0E4B" w:rsidRDefault="00647ADB" w:rsidP="00BF0E4B">
      <w:pPr>
        <w:spacing w:line="300" w:lineRule="exact"/>
        <w:rPr>
          <w:rFonts w:asciiTheme="minorHAnsi" w:hAnsiTheme="minorHAnsi" w:cs="Times New Roman"/>
          <w:sz w:val="22"/>
        </w:rPr>
      </w:pPr>
    </w:p>
    <w:p w:rsidR="00A27087" w:rsidRPr="00BF0E4B" w:rsidRDefault="00A27087" w:rsidP="00BF0E4B">
      <w:pPr>
        <w:spacing w:line="300" w:lineRule="exact"/>
        <w:rPr>
          <w:rFonts w:asciiTheme="minorHAnsi" w:hAnsiTheme="minorHAnsi" w:cs="Times New Roman"/>
          <w:sz w:val="22"/>
        </w:rPr>
      </w:pPr>
    </w:p>
    <w:p w:rsidR="00A27087" w:rsidRPr="00BF0E4B" w:rsidRDefault="00A27087" w:rsidP="00BF0E4B">
      <w:pPr>
        <w:spacing w:line="300" w:lineRule="exact"/>
        <w:rPr>
          <w:rFonts w:asciiTheme="minorHAnsi" w:hAnsiTheme="minorHAnsi" w:cs="Times New Roman"/>
          <w:sz w:val="22"/>
        </w:rPr>
      </w:pPr>
    </w:p>
    <w:p w:rsidR="001415EA" w:rsidRDefault="001415EA" w:rsidP="00BF0E4B">
      <w:pPr>
        <w:spacing w:line="300" w:lineRule="exact"/>
        <w:rPr>
          <w:rFonts w:asciiTheme="minorHAnsi" w:hAnsiTheme="minorHAnsi" w:cs="Times New Roman"/>
          <w:sz w:val="22"/>
        </w:rPr>
      </w:pPr>
    </w:p>
    <w:p w:rsidR="00BF0E4B" w:rsidRDefault="00BF0E4B" w:rsidP="00BF0E4B">
      <w:pPr>
        <w:spacing w:line="300" w:lineRule="exact"/>
        <w:rPr>
          <w:rFonts w:asciiTheme="minorHAnsi" w:hAnsiTheme="minorHAnsi" w:cs="Times New Roman"/>
          <w:sz w:val="22"/>
        </w:rPr>
      </w:pPr>
    </w:p>
    <w:p w:rsidR="00BF0E4B" w:rsidRDefault="00BF0E4B" w:rsidP="00BF0E4B">
      <w:pPr>
        <w:spacing w:line="300" w:lineRule="exact"/>
        <w:rPr>
          <w:rFonts w:asciiTheme="minorHAnsi" w:hAnsiTheme="minorHAnsi" w:cs="Times New Roman"/>
          <w:sz w:val="22"/>
        </w:rPr>
      </w:pPr>
    </w:p>
    <w:p w:rsidR="00BF0E4B" w:rsidRPr="00BF0E4B" w:rsidRDefault="00BF0E4B" w:rsidP="00BF0E4B">
      <w:pPr>
        <w:spacing w:line="300" w:lineRule="exact"/>
        <w:rPr>
          <w:rFonts w:asciiTheme="minorHAnsi" w:hAnsiTheme="minorHAnsi" w:cs="Times New Roman"/>
          <w:sz w:val="22"/>
        </w:rPr>
      </w:pPr>
    </w:p>
    <w:p w:rsidR="00605ABA" w:rsidRPr="00BF0E4B" w:rsidRDefault="00605ABA" w:rsidP="00BF0E4B">
      <w:pPr>
        <w:spacing w:line="300" w:lineRule="exact"/>
        <w:rPr>
          <w:rFonts w:asciiTheme="minorHAnsi" w:hAnsiTheme="minorHAnsi" w:cs="Times New Roman"/>
          <w:sz w:val="22"/>
        </w:rPr>
      </w:pPr>
    </w:p>
    <w:p w:rsidR="008D7BFE" w:rsidRPr="00BF0E4B" w:rsidRDefault="00806F93" w:rsidP="00BF0E4B">
      <w:pPr>
        <w:pStyle w:val="Title"/>
        <w:spacing w:line="300" w:lineRule="exact"/>
        <w:rPr>
          <w:rFonts w:asciiTheme="minorHAnsi" w:hAnsiTheme="minorHAnsi" w:cs="Times New Roman"/>
          <w:sz w:val="22"/>
          <w:szCs w:val="22"/>
        </w:rPr>
      </w:pPr>
      <w:r w:rsidRPr="00BF0E4B">
        <w:rPr>
          <w:rFonts w:asciiTheme="minorHAnsi" w:hAnsiTheme="minorHAnsi" w:cs="Times New Roman"/>
          <w:sz w:val="22"/>
          <w:szCs w:val="22"/>
        </w:rPr>
        <w:lastRenderedPageBreak/>
        <w:t>N</w:t>
      </w:r>
      <w:r w:rsidR="008D7BFE" w:rsidRPr="00BF0E4B">
        <w:rPr>
          <w:rFonts w:asciiTheme="minorHAnsi" w:hAnsiTheme="minorHAnsi" w:cs="Times New Roman"/>
          <w:sz w:val="22"/>
          <w:szCs w:val="22"/>
        </w:rPr>
        <w:t>AVODILA PONUDNIKOM</w:t>
      </w:r>
    </w:p>
    <w:p w:rsidR="008D7BFE" w:rsidRPr="00BF0E4B" w:rsidRDefault="008D7BFE" w:rsidP="00BF0E4B">
      <w:pPr>
        <w:pStyle w:val="Heading1"/>
        <w:numPr>
          <w:ilvl w:val="0"/>
          <w:numId w:val="22"/>
        </w:numPr>
        <w:spacing w:line="300" w:lineRule="exact"/>
      </w:pPr>
      <w:bookmarkStart w:id="18" w:name="_Ref356391452"/>
      <w:bookmarkStart w:id="19" w:name="_Toc356904113"/>
      <w:bookmarkStart w:id="20" w:name="_Toc478654272"/>
      <w:r w:rsidRPr="00BF0E4B">
        <w:t>Predmet in podatki o javnem naročilu</w:t>
      </w:r>
      <w:bookmarkEnd w:id="18"/>
      <w:bookmarkEnd w:id="19"/>
      <w:bookmarkEnd w:id="20"/>
    </w:p>
    <w:p w:rsidR="008D7BFE" w:rsidRPr="00BF0E4B" w:rsidRDefault="009E51DD"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Na podlagi </w:t>
      </w:r>
      <w:r w:rsidR="00C23056" w:rsidRPr="00BF0E4B">
        <w:rPr>
          <w:rFonts w:asciiTheme="minorHAnsi" w:hAnsiTheme="minorHAnsi" w:cs="Times New Roman"/>
          <w:sz w:val="22"/>
        </w:rPr>
        <w:t>47. člena Zakona o javnem naročanju (Uradni list RS, št. 91/2015, v nadaljevanju: ZJN-3)</w:t>
      </w:r>
      <w:r w:rsidR="008D7BFE" w:rsidRPr="00BF0E4B">
        <w:rPr>
          <w:rFonts w:asciiTheme="minorHAnsi" w:hAnsiTheme="minorHAnsi" w:cs="Times New Roman"/>
          <w:sz w:val="22"/>
        </w:rPr>
        <w:t>,</w:t>
      </w:r>
      <w:r w:rsidR="006571E7" w:rsidRPr="00BF0E4B">
        <w:rPr>
          <w:rFonts w:asciiTheme="minorHAnsi" w:hAnsiTheme="minorHAnsi" w:cs="Times New Roman"/>
          <w:sz w:val="22"/>
        </w:rPr>
        <w:t xml:space="preserve"> Kemijski </w:t>
      </w:r>
      <w:r w:rsidR="00992A6C" w:rsidRPr="00BF0E4B">
        <w:rPr>
          <w:rFonts w:asciiTheme="minorHAnsi" w:hAnsiTheme="minorHAnsi" w:cs="Times New Roman"/>
          <w:sz w:val="22"/>
        </w:rPr>
        <w:t>i</w:t>
      </w:r>
      <w:r w:rsidR="006571E7" w:rsidRPr="00BF0E4B">
        <w:rPr>
          <w:rFonts w:asciiTheme="minorHAnsi" w:hAnsiTheme="minorHAnsi" w:cs="Times New Roman"/>
          <w:sz w:val="22"/>
        </w:rPr>
        <w:t>nštitut, Hajdrihova 19, Ljubljana</w:t>
      </w:r>
      <w:r w:rsidR="00B27EE8" w:rsidRPr="00BF0E4B">
        <w:rPr>
          <w:rFonts w:asciiTheme="minorHAnsi" w:hAnsiTheme="minorHAnsi" w:cs="Times New Roman"/>
          <w:sz w:val="22"/>
        </w:rPr>
        <w:t xml:space="preserve"> </w:t>
      </w:r>
      <w:r w:rsidR="00777C08" w:rsidRPr="00BF0E4B">
        <w:rPr>
          <w:rFonts w:asciiTheme="minorHAnsi" w:hAnsiTheme="minorHAnsi" w:cs="Times New Roman"/>
          <w:sz w:val="22"/>
        </w:rPr>
        <w:t>(</w:t>
      </w:r>
      <w:r w:rsidR="008D7BFE" w:rsidRPr="00BF0E4B">
        <w:rPr>
          <w:rFonts w:asciiTheme="minorHAnsi" w:hAnsiTheme="minorHAnsi" w:cs="Times New Roman"/>
          <w:sz w:val="22"/>
        </w:rPr>
        <w:t xml:space="preserve">v nadaljevanju: naročnik), vabi zainteresirane ponudnike, da predložijo svojo pisno ponudbo </w:t>
      </w:r>
      <w:r w:rsidR="006571E7" w:rsidRPr="00BF0E4B">
        <w:rPr>
          <w:rFonts w:asciiTheme="minorHAnsi" w:hAnsiTheme="minorHAnsi" w:cs="Times New Roman"/>
          <w:sz w:val="22"/>
        </w:rPr>
        <w:t xml:space="preserve">skladno </w:t>
      </w:r>
      <w:r w:rsidR="008D7BFE" w:rsidRPr="00BF0E4B">
        <w:rPr>
          <w:rFonts w:asciiTheme="minorHAnsi" w:hAnsiTheme="minorHAnsi" w:cs="Times New Roman"/>
          <w:sz w:val="22"/>
        </w:rPr>
        <w:t>s to razpisno dokumentacijo.</w:t>
      </w:r>
    </w:p>
    <w:p w:rsidR="000E6E48" w:rsidRPr="00BF0E4B" w:rsidRDefault="008D7BFE" w:rsidP="00BF0E4B">
      <w:pPr>
        <w:spacing w:before="0" w:after="200" w:line="300" w:lineRule="exact"/>
        <w:rPr>
          <w:rFonts w:asciiTheme="minorHAnsi" w:eastAsiaTheme="minorEastAsia" w:hAnsiTheme="minorHAnsi" w:cs="Times New Roman"/>
          <w:b/>
          <w:sz w:val="22"/>
        </w:rPr>
      </w:pPr>
      <w:r w:rsidRPr="00BF0E4B">
        <w:rPr>
          <w:rFonts w:asciiTheme="minorHAnsi" w:hAnsiTheme="minorHAnsi" w:cs="Times New Roman"/>
          <w:sz w:val="22"/>
        </w:rPr>
        <w:t>Predmet javnega naročila je</w:t>
      </w:r>
      <w:r w:rsidR="00063952" w:rsidRPr="00BF0E4B">
        <w:rPr>
          <w:rFonts w:asciiTheme="minorHAnsi" w:hAnsiTheme="minorHAnsi" w:cs="Times New Roman"/>
          <w:sz w:val="22"/>
        </w:rPr>
        <w:t xml:space="preserve"> </w:t>
      </w:r>
      <w:r w:rsidR="000D3423" w:rsidRPr="00BF0E4B">
        <w:rPr>
          <w:rFonts w:asciiTheme="minorHAnsi" w:hAnsiTheme="minorHAnsi" w:cs="Times New Roman"/>
          <w:sz w:val="22"/>
        </w:rPr>
        <w:t>dobava tehničnih  plinov za obdobje štirih let</w:t>
      </w:r>
      <w:r w:rsidR="00217204" w:rsidRPr="00BF0E4B">
        <w:rPr>
          <w:rFonts w:asciiTheme="minorHAnsi" w:eastAsiaTheme="minorEastAsia" w:hAnsiTheme="minorHAnsi" w:cs="Times New Roman"/>
          <w:sz w:val="22"/>
        </w:rPr>
        <w:t>.</w:t>
      </w:r>
    </w:p>
    <w:p w:rsidR="007878B9" w:rsidRPr="00BF0E4B" w:rsidRDefault="008D7BFE"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Javno naročilo </w:t>
      </w:r>
      <w:r w:rsidR="00EF0C84" w:rsidRPr="00BF0E4B">
        <w:rPr>
          <w:rFonts w:asciiTheme="minorHAnsi" w:hAnsiTheme="minorHAnsi" w:cs="Times New Roman"/>
          <w:sz w:val="22"/>
        </w:rPr>
        <w:t xml:space="preserve">je </w:t>
      </w:r>
      <w:r w:rsidR="00ED368A" w:rsidRPr="00BF0E4B">
        <w:rPr>
          <w:rFonts w:asciiTheme="minorHAnsi" w:hAnsiTheme="minorHAnsi" w:cs="Times New Roman"/>
          <w:sz w:val="22"/>
        </w:rPr>
        <w:t xml:space="preserve">razdeljeno na </w:t>
      </w:r>
      <w:r w:rsidR="00EF0C84" w:rsidRPr="00BF0E4B">
        <w:rPr>
          <w:rFonts w:asciiTheme="minorHAnsi" w:hAnsiTheme="minorHAnsi" w:cs="Times New Roman"/>
          <w:sz w:val="22"/>
        </w:rPr>
        <w:t xml:space="preserve">tri </w:t>
      </w:r>
      <w:r w:rsidR="00ED368A" w:rsidRPr="00BF0E4B">
        <w:rPr>
          <w:rFonts w:asciiTheme="minorHAnsi" w:hAnsiTheme="minorHAnsi" w:cs="Times New Roman"/>
          <w:sz w:val="22"/>
        </w:rPr>
        <w:t>sklope</w:t>
      </w:r>
      <w:r w:rsidR="00EF0C84" w:rsidRPr="00BF0E4B">
        <w:rPr>
          <w:rFonts w:asciiTheme="minorHAnsi" w:hAnsiTheme="minorHAnsi" w:cs="Times New Roman"/>
          <w:sz w:val="22"/>
        </w:rPr>
        <w:t>:</w:t>
      </w:r>
    </w:p>
    <w:p w:rsidR="00EF0C84" w:rsidRPr="00BF0E4B" w:rsidRDefault="00EF0C84" w:rsidP="00BF0E4B">
      <w:pPr>
        <w:spacing w:line="300" w:lineRule="exact"/>
        <w:ind w:firstLine="708"/>
        <w:rPr>
          <w:rFonts w:asciiTheme="minorHAnsi" w:hAnsiTheme="minorHAnsi" w:cs="Times New Roman"/>
          <w:sz w:val="22"/>
        </w:rPr>
      </w:pPr>
      <w:r w:rsidRPr="00BF0E4B">
        <w:rPr>
          <w:rFonts w:asciiTheme="minorHAnsi" w:hAnsiTheme="minorHAnsi" w:cs="Times New Roman"/>
          <w:sz w:val="22"/>
        </w:rPr>
        <w:t>-</w:t>
      </w:r>
      <w:r w:rsidRPr="00BF0E4B">
        <w:rPr>
          <w:rFonts w:asciiTheme="minorHAnsi" w:hAnsiTheme="minorHAnsi" w:cs="Times New Roman"/>
          <w:sz w:val="22"/>
        </w:rPr>
        <w:tab/>
        <w:t>sklop 1: Plini v jeklenkah</w:t>
      </w:r>
    </w:p>
    <w:p w:rsidR="00EF0C84" w:rsidRPr="00BF0E4B" w:rsidRDefault="00EF0C84" w:rsidP="00BF0E4B">
      <w:pPr>
        <w:spacing w:line="300" w:lineRule="exact"/>
        <w:ind w:firstLine="708"/>
        <w:rPr>
          <w:rFonts w:asciiTheme="minorHAnsi" w:hAnsiTheme="minorHAnsi" w:cs="Times New Roman"/>
          <w:sz w:val="22"/>
        </w:rPr>
      </w:pPr>
      <w:r w:rsidRPr="00BF0E4B">
        <w:rPr>
          <w:rFonts w:asciiTheme="minorHAnsi" w:hAnsiTheme="minorHAnsi" w:cs="Times New Roman"/>
          <w:sz w:val="22"/>
        </w:rPr>
        <w:t>-</w:t>
      </w:r>
      <w:r w:rsidRPr="00BF0E4B">
        <w:rPr>
          <w:rFonts w:asciiTheme="minorHAnsi" w:hAnsiTheme="minorHAnsi" w:cs="Times New Roman"/>
          <w:sz w:val="22"/>
        </w:rPr>
        <w:tab/>
        <w:t>sklop 2: Tekoči plini – prenosne posode</w:t>
      </w:r>
    </w:p>
    <w:p w:rsidR="00EF0C84" w:rsidRPr="00BF0E4B" w:rsidRDefault="00EF0C84" w:rsidP="00BF0E4B">
      <w:pPr>
        <w:spacing w:line="300" w:lineRule="exact"/>
        <w:ind w:firstLine="708"/>
        <w:rPr>
          <w:rFonts w:asciiTheme="minorHAnsi" w:hAnsiTheme="minorHAnsi" w:cs="Times New Roman"/>
          <w:sz w:val="22"/>
        </w:rPr>
      </w:pPr>
      <w:r w:rsidRPr="00BF0E4B">
        <w:rPr>
          <w:rFonts w:asciiTheme="minorHAnsi" w:hAnsiTheme="minorHAnsi" w:cs="Times New Roman"/>
          <w:sz w:val="22"/>
        </w:rPr>
        <w:t>-</w:t>
      </w:r>
      <w:r w:rsidRPr="00BF0E4B">
        <w:rPr>
          <w:rFonts w:asciiTheme="minorHAnsi" w:hAnsiTheme="minorHAnsi" w:cs="Times New Roman"/>
          <w:sz w:val="22"/>
        </w:rPr>
        <w:tab/>
        <w:t>sklop 3: Tekoči plini – rezervoar</w:t>
      </w:r>
    </w:p>
    <w:p w:rsidR="006571E7"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Ponudnik lahko odda ponudbo za en, dva ali tri sklope. Ponudba za posamezni sklop mora biti popolna (za vse artikle, navedene v tem sklopu). Delnih ponudb v posameznem sklopu naročnik ne bo upošteval.</w:t>
      </w:r>
      <w:r w:rsidRPr="00BF0E4B">
        <w:rPr>
          <w:rFonts w:asciiTheme="minorHAnsi" w:hAnsiTheme="minorHAnsi"/>
          <w:sz w:val="22"/>
        </w:rPr>
        <w:t xml:space="preserve"> </w:t>
      </w:r>
      <w:r w:rsidRPr="00BF0E4B">
        <w:rPr>
          <w:rFonts w:asciiTheme="minorHAnsi" w:hAnsiTheme="minorHAnsi" w:cs="Times New Roman"/>
          <w:sz w:val="22"/>
        </w:rPr>
        <w:t xml:space="preserve">V okviru predmetnega javnega naročila bo naročnik skladno s pogoji in merili razpisne dokumentacije sklenil okvirne sporazume z enim ponudnikom za posamezni sklop.  </w:t>
      </w:r>
      <w:r w:rsidR="006571E7" w:rsidRPr="00BF0E4B">
        <w:rPr>
          <w:rFonts w:asciiTheme="minorHAnsi" w:hAnsiTheme="minorHAnsi" w:cs="Times New Roman"/>
          <w:sz w:val="22"/>
        </w:rPr>
        <w:t>Variantne ponudbe niso dopustne.</w:t>
      </w:r>
    </w:p>
    <w:p w:rsidR="005D481E" w:rsidRPr="00BF0E4B" w:rsidRDefault="005D481E" w:rsidP="00BF0E4B">
      <w:pPr>
        <w:spacing w:line="300" w:lineRule="exact"/>
        <w:rPr>
          <w:rFonts w:asciiTheme="minorHAnsi" w:hAnsiTheme="minorHAnsi" w:cs="Times New Roman"/>
          <w:sz w:val="22"/>
        </w:rPr>
      </w:pPr>
    </w:p>
    <w:p w:rsidR="00CC6747" w:rsidRPr="00BF0E4B" w:rsidRDefault="00CC6747" w:rsidP="00BF0E4B">
      <w:pPr>
        <w:pStyle w:val="Heading1"/>
        <w:numPr>
          <w:ilvl w:val="0"/>
          <w:numId w:val="22"/>
        </w:numPr>
        <w:spacing w:line="300" w:lineRule="exact"/>
      </w:pPr>
      <w:bookmarkStart w:id="21" w:name="_Toc356904114"/>
      <w:bookmarkStart w:id="22" w:name="_Toc478654273"/>
      <w:r w:rsidRPr="00BF0E4B">
        <w:t>Oddaja ponudb in rok za oddajo ponudb</w:t>
      </w:r>
      <w:bookmarkEnd w:id="21"/>
      <w:bookmarkEnd w:id="22"/>
    </w:p>
    <w:p w:rsidR="006571E7" w:rsidRPr="00BF0E4B" w:rsidRDefault="006571E7" w:rsidP="00BF0E4B">
      <w:pPr>
        <w:spacing w:line="300" w:lineRule="exact"/>
        <w:rPr>
          <w:rFonts w:asciiTheme="minorHAnsi" w:hAnsiTheme="minorHAnsi" w:cs="Times New Roman"/>
          <w:sz w:val="22"/>
        </w:rPr>
      </w:pPr>
    </w:p>
    <w:p w:rsidR="006571E7" w:rsidRPr="00BF0E4B" w:rsidRDefault="006571E7" w:rsidP="00BF0E4B">
      <w:pPr>
        <w:spacing w:before="0" w:after="200" w:line="300" w:lineRule="exact"/>
        <w:rPr>
          <w:rFonts w:asciiTheme="minorHAnsi" w:eastAsiaTheme="minorEastAsia" w:hAnsiTheme="minorHAnsi" w:cs="Times New Roman"/>
          <w:sz w:val="22"/>
        </w:rPr>
      </w:pPr>
      <w:r w:rsidRPr="00BF0E4B">
        <w:rPr>
          <w:rFonts w:asciiTheme="minorHAnsi" w:eastAsiaTheme="minorEastAsia" w:hAnsiTheme="minorHAnsi" w:cs="Times New Roman"/>
          <w:sz w:val="22"/>
        </w:rPr>
        <w:t>Ponudbe morajo do roka za oddajo ponudb prispeti na naslov naročnika:</w:t>
      </w:r>
    </w:p>
    <w:p w:rsidR="006571E7" w:rsidRPr="00BF0E4B" w:rsidRDefault="006571E7" w:rsidP="00BF0E4B">
      <w:pPr>
        <w:spacing w:before="0" w:line="300" w:lineRule="exact"/>
        <w:rPr>
          <w:rFonts w:asciiTheme="minorHAnsi" w:eastAsiaTheme="minorEastAsia" w:hAnsiTheme="minorHAnsi" w:cs="Times New Roman"/>
          <w:b/>
          <w:sz w:val="22"/>
        </w:rPr>
      </w:pPr>
      <w:r w:rsidRPr="00BF0E4B">
        <w:rPr>
          <w:rFonts w:asciiTheme="minorHAnsi" w:eastAsiaTheme="minorEastAsia" w:hAnsiTheme="minorHAnsi" w:cs="Times New Roman"/>
          <w:b/>
          <w:sz w:val="22"/>
        </w:rPr>
        <w:t>KEMIJSKI INŠTITUT</w:t>
      </w:r>
    </w:p>
    <w:p w:rsidR="006571E7" w:rsidRPr="00BF0E4B" w:rsidRDefault="006571E7" w:rsidP="00BF0E4B">
      <w:pPr>
        <w:spacing w:before="0" w:line="300" w:lineRule="exact"/>
        <w:rPr>
          <w:rFonts w:asciiTheme="minorHAnsi" w:eastAsiaTheme="minorEastAsia" w:hAnsiTheme="minorHAnsi" w:cs="Times New Roman"/>
          <w:b/>
          <w:sz w:val="22"/>
        </w:rPr>
      </w:pPr>
      <w:r w:rsidRPr="00BF0E4B">
        <w:rPr>
          <w:rFonts w:asciiTheme="minorHAnsi" w:eastAsiaTheme="minorEastAsia" w:hAnsiTheme="minorHAnsi" w:cs="Times New Roman"/>
          <w:b/>
          <w:sz w:val="22"/>
        </w:rPr>
        <w:t>Hajdrihova 19</w:t>
      </w:r>
    </w:p>
    <w:p w:rsidR="006571E7" w:rsidRPr="00BF0E4B" w:rsidRDefault="006571E7" w:rsidP="00BF0E4B">
      <w:pPr>
        <w:spacing w:before="0" w:after="200" w:line="300" w:lineRule="exact"/>
        <w:rPr>
          <w:rFonts w:asciiTheme="minorHAnsi" w:eastAsiaTheme="minorEastAsia" w:hAnsiTheme="minorHAnsi" w:cs="Times New Roman"/>
          <w:sz w:val="22"/>
        </w:rPr>
      </w:pPr>
      <w:r w:rsidRPr="00BF0E4B">
        <w:rPr>
          <w:rFonts w:asciiTheme="minorHAnsi" w:eastAsiaTheme="minorEastAsia" w:hAnsiTheme="minorHAnsi" w:cs="Times New Roman"/>
          <w:b/>
          <w:sz w:val="22"/>
        </w:rPr>
        <w:t>1000 Ljubljana</w:t>
      </w:r>
    </w:p>
    <w:p w:rsidR="006571E7" w:rsidRPr="00BF0E4B" w:rsidRDefault="006571E7" w:rsidP="00BF0E4B">
      <w:pPr>
        <w:tabs>
          <w:tab w:val="left" w:pos="786"/>
        </w:tabs>
        <w:spacing w:before="0" w:after="200" w:line="300" w:lineRule="exact"/>
        <w:ind w:right="-132"/>
        <w:rPr>
          <w:rFonts w:asciiTheme="minorHAnsi" w:eastAsiaTheme="minorEastAsia" w:hAnsiTheme="minorHAnsi" w:cs="Times New Roman"/>
          <w:sz w:val="22"/>
        </w:rPr>
      </w:pPr>
      <w:r w:rsidRPr="00BF0E4B">
        <w:rPr>
          <w:rFonts w:asciiTheme="minorHAnsi" w:eastAsiaTheme="minorEastAsia" w:hAnsiTheme="minorHAnsi" w:cs="Times New Roman"/>
          <w:sz w:val="22"/>
        </w:rPr>
        <w:t>Ponudbe s</w:t>
      </w:r>
      <w:r w:rsidR="004D26A2" w:rsidRPr="00BF0E4B">
        <w:rPr>
          <w:rFonts w:asciiTheme="minorHAnsi" w:eastAsiaTheme="minorEastAsia" w:hAnsiTheme="minorHAnsi" w:cs="Times New Roman"/>
          <w:sz w:val="22"/>
        </w:rPr>
        <w:t>e</w:t>
      </w:r>
      <w:r w:rsidRPr="00BF0E4B">
        <w:rPr>
          <w:rFonts w:asciiTheme="minorHAnsi" w:eastAsiaTheme="minorEastAsia" w:hAnsiTheme="minorHAnsi" w:cs="Times New Roman"/>
          <w:sz w:val="22"/>
        </w:rPr>
        <w:t xml:space="preserve"> lahko oddajo tudi osebno v vložišču na naslovu: Kemijski inštitut, Hajdrihova 19, 1000 Ljubljana, vsak delovni dan med 9.00 in 12.00 uro, do roka, določenega za oddajo ponudb. Ponudbe morajo ne glede na način dostave (osebno ali po pošti) do vložišča prispeti do </w:t>
      </w:r>
      <w:r w:rsidR="00653010" w:rsidRPr="00BF0E4B">
        <w:rPr>
          <w:rFonts w:asciiTheme="minorHAnsi" w:eastAsiaTheme="minorEastAsia" w:hAnsiTheme="minorHAnsi" w:cs="Times New Roman"/>
          <w:sz w:val="22"/>
        </w:rPr>
        <w:t xml:space="preserve">spodaj </w:t>
      </w:r>
      <w:r w:rsidRPr="00BF0E4B">
        <w:rPr>
          <w:rFonts w:asciiTheme="minorHAnsi" w:eastAsiaTheme="minorEastAsia" w:hAnsiTheme="minorHAnsi" w:cs="Times New Roman"/>
          <w:sz w:val="22"/>
        </w:rPr>
        <w:t>navedenega roka, sicer bodo štele za prepozne (prejemna teorija).</w:t>
      </w:r>
    </w:p>
    <w:p w:rsidR="00E77EE3" w:rsidRPr="00BF0E4B" w:rsidRDefault="00E77EE3" w:rsidP="00BF0E4B">
      <w:pPr>
        <w:spacing w:line="300" w:lineRule="exact"/>
        <w:rPr>
          <w:rFonts w:asciiTheme="minorHAnsi" w:hAnsiTheme="minorHAnsi" w:cs="Times New Roman"/>
          <w:sz w:val="22"/>
        </w:rPr>
      </w:pPr>
    </w:p>
    <w:p w:rsidR="007878B9" w:rsidRPr="00BF0E4B" w:rsidRDefault="007878B9"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Rok za </w:t>
      </w:r>
      <w:r w:rsidR="00E13C54" w:rsidRPr="00BF0E4B">
        <w:rPr>
          <w:rFonts w:asciiTheme="minorHAnsi" w:hAnsiTheme="minorHAnsi" w:cs="Times New Roman"/>
          <w:sz w:val="22"/>
        </w:rPr>
        <w:t>oddajo</w:t>
      </w:r>
      <w:r w:rsidR="00E0410D" w:rsidRPr="00BF0E4B">
        <w:rPr>
          <w:rFonts w:asciiTheme="minorHAnsi" w:hAnsiTheme="minorHAnsi" w:cs="Times New Roman"/>
          <w:sz w:val="22"/>
        </w:rPr>
        <w:t xml:space="preserve"> </w:t>
      </w:r>
      <w:r w:rsidRPr="00BF0E4B">
        <w:rPr>
          <w:rFonts w:asciiTheme="minorHAnsi" w:hAnsiTheme="minorHAnsi" w:cs="Times New Roman"/>
          <w:sz w:val="22"/>
        </w:rPr>
        <w:t>ponudbe je</w:t>
      </w:r>
      <w:r w:rsidR="00A755E7" w:rsidRPr="00BF0E4B">
        <w:rPr>
          <w:rFonts w:asciiTheme="minorHAnsi" w:hAnsiTheme="minorHAnsi" w:cs="Times New Roman"/>
          <w:sz w:val="22"/>
        </w:rPr>
        <w:t xml:space="preserve"> </w:t>
      </w:r>
      <w:r w:rsidR="00E0410D" w:rsidRPr="00BF0E4B">
        <w:rPr>
          <w:rFonts w:asciiTheme="minorHAnsi" w:hAnsiTheme="minorHAnsi" w:cs="Times New Roman"/>
          <w:sz w:val="22"/>
        </w:rPr>
        <w:t>do</w:t>
      </w:r>
      <w:r w:rsidR="00A755E7" w:rsidRPr="00BF0E4B">
        <w:rPr>
          <w:rFonts w:asciiTheme="minorHAnsi" w:hAnsiTheme="minorHAnsi" w:cs="Times New Roman"/>
          <w:sz w:val="22"/>
        </w:rPr>
        <w:t xml:space="preserve"> </w:t>
      </w:r>
      <w:r w:rsidR="000D3423" w:rsidRPr="00BF0E4B">
        <w:rPr>
          <w:rFonts w:asciiTheme="minorHAnsi" w:hAnsiTheme="minorHAnsi" w:cs="Times New Roman"/>
          <w:sz w:val="22"/>
        </w:rPr>
        <w:t>10</w:t>
      </w:r>
      <w:r w:rsidR="000A3877" w:rsidRPr="00BF0E4B">
        <w:rPr>
          <w:rFonts w:asciiTheme="minorHAnsi" w:hAnsiTheme="minorHAnsi" w:cs="Times New Roman"/>
          <w:sz w:val="22"/>
        </w:rPr>
        <w:t xml:space="preserve">. </w:t>
      </w:r>
      <w:r w:rsidR="000D3423" w:rsidRPr="00BF0E4B">
        <w:rPr>
          <w:rFonts w:asciiTheme="minorHAnsi" w:hAnsiTheme="minorHAnsi" w:cs="Times New Roman"/>
          <w:sz w:val="22"/>
        </w:rPr>
        <w:t>5</w:t>
      </w:r>
      <w:r w:rsidR="000A3877" w:rsidRPr="00BF0E4B">
        <w:rPr>
          <w:rFonts w:asciiTheme="minorHAnsi" w:hAnsiTheme="minorHAnsi" w:cs="Times New Roman"/>
          <w:sz w:val="22"/>
        </w:rPr>
        <w:t>. 201</w:t>
      </w:r>
      <w:r w:rsidR="00E428D9" w:rsidRPr="00BF0E4B">
        <w:rPr>
          <w:rFonts w:asciiTheme="minorHAnsi" w:hAnsiTheme="minorHAnsi" w:cs="Times New Roman"/>
          <w:sz w:val="22"/>
        </w:rPr>
        <w:t>7</w:t>
      </w:r>
      <w:r w:rsidR="00A755E7" w:rsidRPr="00BF0E4B">
        <w:rPr>
          <w:rFonts w:asciiTheme="minorHAnsi" w:hAnsiTheme="minorHAnsi" w:cs="Times New Roman"/>
          <w:sz w:val="22"/>
        </w:rPr>
        <w:t xml:space="preserve"> do</w:t>
      </w:r>
      <w:r w:rsidR="00CC6FD8" w:rsidRPr="00BF0E4B">
        <w:rPr>
          <w:rFonts w:asciiTheme="minorHAnsi" w:hAnsiTheme="minorHAnsi" w:cs="Times New Roman"/>
          <w:sz w:val="22"/>
        </w:rPr>
        <w:t xml:space="preserve"> </w:t>
      </w:r>
      <w:r w:rsidR="00A755E7" w:rsidRPr="00BF0E4B">
        <w:rPr>
          <w:rFonts w:asciiTheme="minorHAnsi" w:hAnsiTheme="minorHAnsi" w:cs="Times New Roman"/>
          <w:sz w:val="22"/>
        </w:rPr>
        <w:t>1</w:t>
      </w:r>
      <w:r w:rsidR="00547E31" w:rsidRPr="00BF0E4B">
        <w:rPr>
          <w:rFonts w:asciiTheme="minorHAnsi" w:hAnsiTheme="minorHAnsi" w:cs="Times New Roman"/>
          <w:sz w:val="22"/>
        </w:rPr>
        <w:t>0</w:t>
      </w:r>
      <w:r w:rsidR="004B19EF" w:rsidRPr="00BF0E4B">
        <w:rPr>
          <w:rFonts w:asciiTheme="minorHAnsi" w:hAnsiTheme="minorHAnsi" w:cs="Times New Roman"/>
          <w:sz w:val="22"/>
        </w:rPr>
        <w:t>.00</w:t>
      </w:r>
      <w:r w:rsidR="00E0410D" w:rsidRPr="00BF0E4B">
        <w:rPr>
          <w:rFonts w:asciiTheme="minorHAnsi" w:hAnsiTheme="minorHAnsi" w:cs="Times New Roman"/>
          <w:sz w:val="22"/>
        </w:rPr>
        <w:t>.</w:t>
      </w:r>
    </w:p>
    <w:p w:rsidR="007878B9" w:rsidRPr="00BF0E4B" w:rsidRDefault="007878B9" w:rsidP="00BF0E4B">
      <w:pPr>
        <w:spacing w:line="300" w:lineRule="exact"/>
        <w:rPr>
          <w:rFonts w:asciiTheme="minorHAnsi" w:hAnsiTheme="minorHAnsi" w:cs="Times New Roman"/>
          <w:sz w:val="22"/>
        </w:rPr>
      </w:pPr>
      <w:r w:rsidRPr="00BF0E4B">
        <w:rPr>
          <w:rFonts w:asciiTheme="minorHAnsi" w:hAnsiTheme="minorHAnsi" w:cs="Times New Roman"/>
          <w:sz w:val="22"/>
        </w:rPr>
        <w:t>Javno odpiranje ponudb:</w:t>
      </w:r>
      <w:r w:rsidR="00D87301" w:rsidRPr="00BF0E4B">
        <w:rPr>
          <w:rFonts w:asciiTheme="minorHAnsi" w:hAnsiTheme="minorHAnsi" w:cs="Times New Roman"/>
          <w:sz w:val="22"/>
        </w:rPr>
        <w:t xml:space="preserve"> </w:t>
      </w:r>
      <w:r w:rsidR="000D3423" w:rsidRPr="00BF0E4B">
        <w:rPr>
          <w:rFonts w:asciiTheme="minorHAnsi" w:hAnsiTheme="minorHAnsi" w:cs="Times New Roman"/>
          <w:sz w:val="22"/>
        </w:rPr>
        <w:t>10</w:t>
      </w:r>
      <w:r w:rsidR="00A755E7" w:rsidRPr="00BF0E4B">
        <w:rPr>
          <w:rFonts w:asciiTheme="minorHAnsi" w:hAnsiTheme="minorHAnsi" w:cs="Times New Roman"/>
          <w:sz w:val="22"/>
        </w:rPr>
        <w:t>.</w:t>
      </w:r>
      <w:r w:rsidR="000552B9" w:rsidRPr="00BF0E4B">
        <w:rPr>
          <w:rFonts w:asciiTheme="minorHAnsi" w:hAnsiTheme="minorHAnsi" w:cs="Times New Roman"/>
          <w:sz w:val="22"/>
        </w:rPr>
        <w:t xml:space="preserve"> </w:t>
      </w:r>
      <w:r w:rsidR="000D3423" w:rsidRPr="00BF0E4B">
        <w:rPr>
          <w:rFonts w:asciiTheme="minorHAnsi" w:hAnsiTheme="minorHAnsi" w:cs="Times New Roman"/>
          <w:sz w:val="22"/>
        </w:rPr>
        <w:t>5</w:t>
      </w:r>
      <w:r w:rsidR="00A755E7" w:rsidRPr="00BF0E4B">
        <w:rPr>
          <w:rFonts w:asciiTheme="minorHAnsi" w:hAnsiTheme="minorHAnsi" w:cs="Times New Roman"/>
          <w:sz w:val="22"/>
        </w:rPr>
        <w:t>.</w:t>
      </w:r>
      <w:r w:rsidR="000552B9" w:rsidRPr="00BF0E4B">
        <w:rPr>
          <w:rFonts w:asciiTheme="minorHAnsi" w:hAnsiTheme="minorHAnsi" w:cs="Times New Roman"/>
          <w:sz w:val="22"/>
        </w:rPr>
        <w:t xml:space="preserve"> </w:t>
      </w:r>
      <w:r w:rsidR="004B19EF" w:rsidRPr="00BF0E4B">
        <w:rPr>
          <w:rFonts w:asciiTheme="minorHAnsi" w:hAnsiTheme="minorHAnsi" w:cs="Times New Roman"/>
          <w:sz w:val="22"/>
        </w:rPr>
        <w:t>201</w:t>
      </w:r>
      <w:r w:rsidR="00E428D9" w:rsidRPr="00BF0E4B">
        <w:rPr>
          <w:rFonts w:asciiTheme="minorHAnsi" w:hAnsiTheme="minorHAnsi" w:cs="Times New Roman"/>
          <w:sz w:val="22"/>
        </w:rPr>
        <w:t>7</w:t>
      </w:r>
      <w:r w:rsidR="004B19EF" w:rsidRPr="00BF0E4B">
        <w:rPr>
          <w:rFonts w:asciiTheme="minorHAnsi" w:hAnsiTheme="minorHAnsi" w:cs="Times New Roman"/>
          <w:sz w:val="22"/>
        </w:rPr>
        <w:t xml:space="preserve"> ob </w:t>
      </w:r>
      <w:r w:rsidR="000D3423" w:rsidRPr="00BF0E4B">
        <w:rPr>
          <w:rFonts w:asciiTheme="minorHAnsi" w:hAnsiTheme="minorHAnsi" w:cs="Times New Roman"/>
          <w:sz w:val="22"/>
        </w:rPr>
        <w:t>1</w:t>
      </w:r>
      <w:r w:rsidR="00806F93" w:rsidRPr="00BF0E4B">
        <w:rPr>
          <w:rFonts w:asciiTheme="minorHAnsi" w:hAnsiTheme="minorHAnsi" w:cs="Times New Roman"/>
          <w:sz w:val="22"/>
        </w:rPr>
        <w:t>2</w:t>
      </w:r>
      <w:r w:rsidR="00A755E7" w:rsidRPr="00BF0E4B">
        <w:rPr>
          <w:rFonts w:asciiTheme="minorHAnsi" w:hAnsiTheme="minorHAnsi" w:cs="Times New Roman"/>
          <w:sz w:val="22"/>
        </w:rPr>
        <w:t>.</w:t>
      </w:r>
      <w:r w:rsidR="00547E31" w:rsidRPr="00BF0E4B">
        <w:rPr>
          <w:rFonts w:asciiTheme="minorHAnsi" w:hAnsiTheme="minorHAnsi" w:cs="Times New Roman"/>
          <w:sz w:val="22"/>
        </w:rPr>
        <w:t>0</w:t>
      </w:r>
      <w:r w:rsidR="004B19EF" w:rsidRPr="00BF0E4B">
        <w:rPr>
          <w:rFonts w:asciiTheme="minorHAnsi" w:hAnsiTheme="minorHAnsi" w:cs="Times New Roman"/>
          <w:sz w:val="22"/>
        </w:rPr>
        <w:t xml:space="preserve">0 v prostorih </w:t>
      </w:r>
      <w:r w:rsidR="006571E7" w:rsidRPr="00BF0E4B">
        <w:rPr>
          <w:rFonts w:asciiTheme="minorHAnsi" w:hAnsiTheme="minorHAnsi" w:cs="Times New Roman"/>
          <w:sz w:val="22"/>
        </w:rPr>
        <w:t>naročnika</w:t>
      </w:r>
      <w:r w:rsidR="004B19EF" w:rsidRPr="00BF0E4B">
        <w:rPr>
          <w:rFonts w:asciiTheme="minorHAnsi" w:hAnsiTheme="minorHAnsi" w:cs="Times New Roman"/>
          <w:sz w:val="22"/>
        </w:rPr>
        <w:t>.</w:t>
      </w:r>
    </w:p>
    <w:p w:rsidR="007878B9" w:rsidRPr="00BF0E4B" w:rsidRDefault="0029354C" w:rsidP="00BF0E4B">
      <w:pPr>
        <w:spacing w:line="300" w:lineRule="exact"/>
        <w:rPr>
          <w:rFonts w:asciiTheme="minorHAnsi" w:hAnsiTheme="minorHAnsi" w:cs="Times New Roman"/>
          <w:sz w:val="22"/>
        </w:rPr>
      </w:pPr>
      <w:r w:rsidRPr="00BF0E4B">
        <w:rPr>
          <w:rFonts w:asciiTheme="minorHAnsi" w:hAnsiTheme="minorHAnsi" w:cs="Times New Roman"/>
          <w:sz w:val="22"/>
        </w:rPr>
        <w:t>O javnem odpiranju ponudb bo naročnik sestavil zapisnik.</w:t>
      </w:r>
      <w:r w:rsidR="007E7915" w:rsidRPr="00BF0E4B">
        <w:rPr>
          <w:rFonts w:asciiTheme="minorHAnsi" w:hAnsiTheme="minorHAnsi" w:cs="Times New Roman"/>
          <w:sz w:val="22"/>
        </w:rPr>
        <w:t xml:space="preserve"> </w:t>
      </w:r>
      <w:r w:rsidRPr="00BF0E4B">
        <w:rPr>
          <w:rFonts w:asciiTheme="minorHAnsi" w:hAnsiTheme="minorHAnsi" w:cs="Times New Roman"/>
          <w:sz w:val="22"/>
        </w:rPr>
        <w:t xml:space="preserve">Predstavniki ponudnikov </w:t>
      </w:r>
      <w:r w:rsidR="00992A6C" w:rsidRPr="00BF0E4B">
        <w:rPr>
          <w:rFonts w:asciiTheme="minorHAnsi" w:hAnsiTheme="minorHAnsi" w:cs="Times New Roman"/>
          <w:sz w:val="22"/>
        </w:rPr>
        <w:t>morajo imeti</w:t>
      </w:r>
      <w:r w:rsidR="007E7915" w:rsidRPr="00BF0E4B">
        <w:rPr>
          <w:rFonts w:asciiTheme="minorHAnsi" w:hAnsiTheme="minorHAnsi" w:cs="Times New Roman"/>
          <w:sz w:val="22"/>
        </w:rPr>
        <w:t xml:space="preserve"> </w:t>
      </w:r>
      <w:r w:rsidRPr="00BF0E4B">
        <w:rPr>
          <w:rFonts w:asciiTheme="minorHAnsi" w:hAnsiTheme="minorHAnsi" w:cs="Times New Roman"/>
          <w:sz w:val="22"/>
        </w:rPr>
        <w:t>s seboj pooblastila za zastopanje na odpiranju.</w:t>
      </w:r>
    </w:p>
    <w:p w:rsidR="00296603" w:rsidRPr="00BF0E4B" w:rsidRDefault="00296603" w:rsidP="00BF0E4B">
      <w:pPr>
        <w:spacing w:line="300" w:lineRule="exact"/>
        <w:rPr>
          <w:rFonts w:asciiTheme="minorHAnsi" w:hAnsiTheme="minorHAnsi" w:cs="Times New Roman"/>
          <w:sz w:val="22"/>
        </w:rPr>
      </w:pPr>
    </w:p>
    <w:p w:rsidR="007878B9" w:rsidRPr="00BF0E4B" w:rsidRDefault="007878B9" w:rsidP="00BF0E4B">
      <w:pPr>
        <w:pStyle w:val="Heading1"/>
        <w:numPr>
          <w:ilvl w:val="0"/>
          <w:numId w:val="22"/>
        </w:numPr>
        <w:spacing w:line="300" w:lineRule="exact"/>
      </w:pPr>
      <w:bookmarkStart w:id="23" w:name="_Toc356904115"/>
      <w:bookmarkStart w:id="24" w:name="_Toc478654274"/>
      <w:r w:rsidRPr="00BF0E4B">
        <w:lastRenderedPageBreak/>
        <w:t>Pridobitev razpisne dokumentacije in pojasnila razpisne dokumentacije</w:t>
      </w:r>
      <w:bookmarkEnd w:id="23"/>
      <w:bookmarkEnd w:id="24"/>
    </w:p>
    <w:p w:rsidR="007878B9" w:rsidRPr="00BF0E4B" w:rsidRDefault="007878B9"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Razpisna dokumentacija za oddajo javnega naročila je brezplačno na voljo na Portalu javnih naročil </w:t>
      </w:r>
      <w:r w:rsidR="00777C08" w:rsidRPr="00BF0E4B">
        <w:rPr>
          <w:rFonts w:asciiTheme="minorHAnsi" w:hAnsiTheme="minorHAnsi" w:cs="Times New Roman"/>
          <w:sz w:val="22"/>
        </w:rPr>
        <w:t>(</w:t>
      </w:r>
      <w:hyperlink r:id="rId9" w:history="1">
        <w:r w:rsidRPr="00BF0E4B">
          <w:rPr>
            <w:rFonts w:asciiTheme="minorHAnsi" w:hAnsiTheme="minorHAnsi" w:cs="Times New Roman"/>
            <w:sz w:val="22"/>
          </w:rPr>
          <w:t>www.enarocanje.si</w:t>
        </w:r>
      </w:hyperlink>
      <w:r w:rsidRPr="00BF0E4B">
        <w:rPr>
          <w:rFonts w:asciiTheme="minorHAnsi" w:hAnsiTheme="minorHAnsi" w:cs="Times New Roman"/>
          <w:sz w:val="22"/>
        </w:rPr>
        <w:t>).</w:t>
      </w:r>
    </w:p>
    <w:p w:rsidR="007878B9" w:rsidRPr="00BF0E4B" w:rsidRDefault="007878B9" w:rsidP="00BF0E4B">
      <w:pPr>
        <w:spacing w:line="300" w:lineRule="exact"/>
        <w:rPr>
          <w:rFonts w:asciiTheme="minorHAnsi" w:hAnsiTheme="minorHAnsi" w:cs="Times New Roman"/>
          <w:sz w:val="22"/>
        </w:rPr>
      </w:pPr>
      <w:r w:rsidRPr="00BF0E4B">
        <w:rPr>
          <w:rFonts w:asciiTheme="minorHAnsi" w:hAnsiTheme="minorHAnsi" w:cs="Times New Roman"/>
          <w:sz w:val="22"/>
        </w:rPr>
        <w:t>Ponudnik lahko dodatna pojasnila v zvezi z razpisno dokumentacijo zahteva preko Portala javnih</w:t>
      </w:r>
      <w:r w:rsidR="0029354C" w:rsidRPr="00BF0E4B">
        <w:rPr>
          <w:rFonts w:asciiTheme="minorHAnsi" w:hAnsiTheme="minorHAnsi" w:cs="Times New Roman"/>
          <w:sz w:val="22"/>
        </w:rPr>
        <w:t xml:space="preserve"> </w:t>
      </w:r>
      <w:r w:rsidRPr="00BF0E4B">
        <w:rPr>
          <w:rFonts w:asciiTheme="minorHAnsi" w:hAnsiTheme="minorHAnsi" w:cs="Times New Roman"/>
          <w:sz w:val="22"/>
        </w:rPr>
        <w:t>naročil najkasneje do dne</w:t>
      </w:r>
      <w:r w:rsidR="00E73207" w:rsidRPr="00BF0E4B">
        <w:rPr>
          <w:rFonts w:asciiTheme="minorHAnsi" w:hAnsiTheme="minorHAnsi" w:cs="Times New Roman"/>
          <w:sz w:val="22"/>
        </w:rPr>
        <w:t xml:space="preserve"> </w:t>
      </w:r>
      <w:r w:rsidR="000D3423" w:rsidRPr="00BF0E4B">
        <w:rPr>
          <w:rFonts w:asciiTheme="minorHAnsi" w:hAnsiTheme="minorHAnsi" w:cs="Times New Roman"/>
          <w:sz w:val="22"/>
        </w:rPr>
        <w:t>27</w:t>
      </w:r>
      <w:r w:rsidR="00E4301D" w:rsidRPr="00BF0E4B">
        <w:rPr>
          <w:rFonts w:asciiTheme="minorHAnsi" w:hAnsiTheme="minorHAnsi" w:cs="Times New Roman"/>
          <w:sz w:val="22"/>
        </w:rPr>
        <w:t>.</w:t>
      </w:r>
      <w:r w:rsidR="000552B9" w:rsidRPr="00BF0E4B">
        <w:rPr>
          <w:rFonts w:asciiTheme="minorHAnsi" w:hAnsiTheme="minorHAnsi" w:cs="Times New Roman"/>
          <w:sz w:val="22"/>
        </w:rPr>
        <w:t xml:space="preserve"> </w:t>
      </w:r>
      <w:r w:rsidR="000D3423" w:rsidRPr="00BF0E4B">
        <w:rPr>
          <w:rFonts w:asciiTheme="minorHAnsi" w:hAnsiTheme="minorHAnsi" w:cs="Times New Roman"/>
          <w:sz w:val="22"/>
        </w:rPr>
        <w:t>4</w:t>
      </w:r>
      <w:r w:rsidR="00A755E7" w:rsidRPr="00BF0E4B">
        <w:rPr>
          <w:rFonts w:asciiTheme="minorHAnsi" w:hAnsiTheme="minorHAnsi" w:cs="Times New Roman"/>
          <w:sz w:val="22"/>
        </w:rPr>
        <w:t>.</w:t>
      </w:r>
      <w:r w:rsidR="000552B9" w:rsidRPr="00BF0E4B">
        <w:rPr>
          <w:rFonts w:asciiTheme="minorHAnsi" w:hAnsiTheme="minorHAnsi" w:cs="Times New Roman"/>
          <w:sz w:val="22"/>
        </w:rPr>
        <w:t xml:space="preserve"> </w:t>
      </w:r>
      <w:r w:rsidR="00A755E7" w:rsidRPr="00BF0E4B">
        <w:rPr>
          <w:rFonts w:asciiTheme="minorHAnsi" w:hAnsiTheme="minorHAnsi" w:cs="Times New Roman"/>
          <w:sz w:val="22"/>
        </w:rPr>
        <w:t>201</w:t>
      </w:r>
      <w:r w:rsidR="00E428D9" w:rsidRPr="00BF0E4B">
        <w:rPr>
          <w:rFonts w:asciiTheme="minorHAnsi" w:hAnsiTheme="minorHAnsi" w:cs="Times New Roman"/>
          <w:sz w:val="22"/>
        </w:rPr>
        <w:t>7</w:t>
      </w:r>
      <w:r w:rsidR="00120C28" w:rsidRPr="00BF0E4B">
        <w:rPr>
          <w:rFonts w:asciiTheme="minorHAnsi" w:hAnsiTheme="minorHAnsi" w:cs="Times New Roman"/>
          <w:sz w:val="22"/>
        </w:rPr>
        <w:t xml:space="preserve"> do 1</w:t>
      </w:r>
      <w:r w:rsidR="00660647" w:rsidRPr="00BF0E4B">
        <w:rPr>
          <w:rFonts w:asciiTheme="minorHAnsi" w:hAnsiTheme="minorHAnsi" w:cs="Times New Roman"/>
          <w:sz w:val="22"/>
        </w:rPr>
        <w:t>0</w:t>
      </w:r>
      <w:r w:rsidR="00120C28" w:rsidRPr="00BF0E4B">
        <w:rPr>
          <w:rFonts w:asciiTheme="minorHAnsi" w:hAnsiTheme="minorHAnsi" w:cs="Times New Roman"/>
          <w:sz w:val="22"/>
        </w:rPr>
        <w:t>.00</w:t>
      </w:r>
      <w:r w:rsidRPr="00BF0E4B">
        <w:rPr>
          <w:rFonts w:asciiTheme="minorHAnsi" w:hAnsiTheme="minorHAnsi" w:cs="Times New Roman"/>
          <w:sz w:val="22"/>
        </w:rPr>
        <w:t>. Naročnik bo na vprašanja odgovoril preko Port</w:t>
      </w:r>
      <w:r w:rsidR="00B27EE8" w:rsidRPr="00BF0E4B">
        <w:rPr>
          <w:rFonts w:asciiTheme="minorHAnsi" w:hAnsiTheme="minorHAnsi" w:cs="Times New Roman"/>
          <w:sz w:val="22"/>
        </w:rPr>
        <w:t>a</w:t>
      </w:r>
      <w:r w:rsidR="00E77EE3" w:rsidRPr="00BF0E4B">
        <w:rPr>
          <w:rFonts w:asciiTheme="minorHAnsi" w:hAnsiTheme="minorHAnsi" w:cs="Times New Roman"/>
          <w:sz w:val="22"/>
        </w:rPr>
        <w:t xml:space="preserve">la javnih naročil najkasneje do </w:t>
      </w:r>
      <w:r w:rsidR="000D3423" w:rsidRPr="00BF0E4B">
        <w:rPr>
          <w:rFonts w:asciiTheme="minorHAnsi" w:hAnsiTheme="minorHAnsi" w:cs="Times New Roman"/>
          <w:sz w:val="22"/>
        </w:rPr>
        <w:t>28</w:t>
      </w:r>
      <w:r w:rsidR="000552B9" w:rsidRPr="00BF0E4B">
        <w:rPr>
          <w:rFonts w:asciiTheme="minorHAnsi" w:hAnsiTheme="minorHAnsi" w:cs="Times New Roman"/>
          <w:sz w:val="22"/>
        </w:rPr>
        <w:t xml:space="preserve">. </w:t>
      </w:r>
      <w:r w:rsidR="000D3423" w:rsidRPr="00BF0E4B">
        <w:rPr>
          <w:rFonts w:asciiTheme="minorHAnsi" w:hAnsiTheme="minorHAnsi" w:cs="Times New Roman"/>
          <w:sz w:val="22"/>
        </w:rPr>
        <w:t>4</w:t>
      </w:r>
      <w:r w:rsidR="000552B9" w:rsidRPr="00BF0E4B">
        <w:rPr>
          <w:rFonts w:asciiTheme="minorHAnsi" w:hAnsiTheme="minorHAnsi" w:cs="Times New Roman"/>
          <w:sz w:val="22"/>
        </w:rPr>
        <w:t>. 201</w:t>
      </w:r>
      <w:r w:rsidR="00E428D9" w:rsidRPr="00BF0E4B">
        <w:rPr>
          <w:rFonts w:asciiTheme="minorHAnsi" w:hAnsiTheme="minorHAnsi" w:cs="Times New Roman"/>
          <w:sz w:val="22"/>
        </w:rPr>
        <w:t>7</w:t>
      </w:r>
      <w:r w:rsidR="00A755E7" w:rsidRPr="00BF0E4B">
        <w:rPr>
          <w:rFonts w:asciiTheme="minorHAnsi" w:hAnsiTheme="minorHAnsi" w:cs="Times New Roman"/>
          <w:sz w:val="22"/>
        </w:rPr>
        <w:t xml:space="preserve"> do</w:t>
      </w:r>
      <w:r w:rsidR="00120C28" w:rsidRPr="00BF0E4B">
        <w:rPr>
          <w:rFonts w:asciiTheme="minorHAnsi" w:hAnsiTheme="minorHAnsi" w:cs="Times New Roman"/>
          <w:sz w:val="22"/>
        </w:rPr>
        <w:t xml:space="preserve"> </w:t>
      </w:r>
      <w:r w:rsidR="00AF772C" w:rsidRPr="00BF0E4B">
        <w:rPr>
          <w:rFonts w:asciiTheme="minorHAnsi" w:hAnsiTheme="minorHAnsi" w:cs="Times New Roman"/>
          <w:sz w:val="22"/>
        </w:rPr>
        <w:t>1</w:t>
      </w:r>
      <w:r w:rsidR="000D3423" w:rsidRPr="00BF0E4B">
        <w:rPr>
          <w:rFonts w:asciiTheme="minorHAnsi" w:hAnsiTheme="minorHAnsi" w:cs="Times New Roman"/>
          <w:sz w:val="22"/>
        </w:rPr>
        <w:t>2</w:t>
      </w:r>
      <w:r w:rsidR="00120C28" w:rsidRPr="00BF0E4B">
        <w:rPr>
          <w:rFonts w:asciiTheme="minorHAnsi" w:hAnsiTheme="minorHAnsi" w:cs="Times New Roman"/>
          <w:sz w:val="22"/>
        </w:rPr>
        <w:t>.00</w:t>
      </w:r>
      <w:r w:rsidRPr="00BF0E4B">
        <w:rPr>
          <w:rFonts w:asciiTheme="minorHAnsi" w:hAnsiTheme="minorHAnsi" w:cs="Times New Roman"/>
          <w:sz w:val="22"/>
        </w:rPr>
        <w:t>. Naročnik se ne zavezuje, da bo odgovarjal na vprašanja, ki ne bodo zastavljena na zgornji način do določenega roka.</w:t>
      </w:r>
    </w:p>
    <w:p w:rsidR="007878B9" w:rsidRPr="00BF0E4B" w:rsidRDefault="007878B9" w:rsidP="00BF0E4B">
      <w:pPr>
        <w:spacing w:line="300" w:lineRule="exact"/>
        <w:rPr>
          <w:rFonts w:asciiTheme="minorHAnsi" w:hAnsiTheme="minorHAnsi" w:cs="Times New Roman"/>
          <w:sz w:val="22"/>
        </w:rPr>
      </w:pPr>
      <w:r w:rsidRPr="00BF0E4B">
        <w:rPr>
          <w:rFonts w:asciiTheme="minorHAnsi" w:hAnsiTheme="minorHAnsi" w:cs="Times New Roman"/>
          <w:sz w:val="22"/>
        </w:rPr>
        <w:t>Naročnik si pridržuje pravico, da razpisno dokumentacijo delno spremeni ali dopolni ter po potrebi podaljša rok za oddajo ponudb. Spremembe in dopolnitve razpisne dokumentacije so sestavni del razpisne dokumentacije.</w:t>
      </w:r>
    </w:p>
    <w:p w:rsidR="0029354C" w:rsidRPr="00BF0E4B" w:rsidRDefault="0029354C" w:rsidP="00BF0E4B">
      <w:pPr>
        <w:spacing w:line="300" w:lineRule="exact"/>
        <w:rPr>
          <w:rFonts w:asciiTheme="minorHAnsi" w:hAnsiTheme="minorHAnsi" w:cs="Times New Roman"/>
          <w:sz w:val="22"/>
        </w:rPr>
      </w:pPr>
      <w:r w:rsidRPr="00BF0E4B">
        <w:rPr>
          <w:rFonts w:asciiTheme="minorHAnsi" w:hAnsiTheme="minorHAnsi" w:cs="Times New Roman"/>
          <w:sz w:val="22"/>
        </w:rPr>
        <w:t>Kontaktna oseba s strani naročnika:</w:t>
      </w:r>
    </w:p>
    <w:p w:rsidR="0029354C" w:rsidRPr="00BF0E4B" w:rsidRDefault="00ED368A" w:rsidP="00BF0E4B">
      <w:pPr>
        <w:pStyle w:val="ListBullet2"/>
        <w:spacing w:line="300" w:lineRule="exact"/>
        <w:rPr>
          <w:rFonts w:asciiTheme="minorHAnsi" w:hAnsiTheme="minorHAnsi" w:cs="Times New Roman"/>
          <w:sz w:val="22"/>
          <w:szCs w:val="22"/>
        </w:rPr>
      </w:pPr>
      <w:r w:rsidRPr="00BF0E4B">
        <w:rPr>
          <w:rFonts w:asciiTheme="minorHAnsi" w:hAnsiTheme="minorHAnsi" w:cs="Times New Roman"/>
          <w:sz w:val="22"/>
          <w:szCs w:val="22"/>
        </w:rPr>
        <w:t>Jasmina Štiftar</w:t>
      </w:r>
      <w:r w:rsidR="00C9113E" w:rsidRPr="00BF0E4B">
        <w:rPr>
          <w:rFonts w:asciiTheme="minorHAnsi" w:hAnsiTheme="minorHAnsi" w:cs="Times New Roman"/>
          <w:sz w:val="22"/>
          <w:szCs w:val="22"/>
        </w:rPr>
        <w:t>, e-pošta:</w:t>
      </w:r>
      <w:r w:rsidR="00A755E7" w:rsidRPr="00BF0E4B">
        <w:rPr>
          <w:rFonts w:asciiTheme="minorHAnsi" w:hAnsiTheme="minorHAnsi" w:cs="Times New Roman"/>
          <w:sz w:val="22"/>
          <w:szCs w:val="22"/>
        </w:rPr>
        <w:t xml:space="preserve"> </w:t>
      </w:r>
      <w:hyperlink r:id="rId10" w:history="1">
        <w:r w:rsidRPr="00BF0E4B">
          <w:rPr>
            <w:rStyle w:val="Hyperlink"/>
            <w:rFonts w:asciiTheme="minorHAnsi" w:hAnsiTheme="minorHAnsi" w:cs="Times New Roman"/>
            <w:color w:val="auto"/>
            <w:sz w:val="22"/>
            <w:szCs w:val="22"/>
          </w:rPr>
          <w:t>jasmina.stiftar@ki.si</w:t>
        </w:r>
      </w:hyperlink>
      <w:r w:rsidR="00A755E7" w:rsidRPr="00BF0E4B">
        <w:rPr>
          <w:rFonts w:asciiTheme="minorHAnsi" w:hAnsiTheme="minorHAnsi" w:cs="Times New Roman"/>
          <w:sz w:val="22"/>
          <w:szCs w:val="22"/>
        </w:rPr>
        <w:t xml:space="preserve">; </w:t>
      </w:r>
      <w:r w:rsidR="00C9113E" w:rsidRPr="00BF0E4B">
        <w:rPr>
          <w:rFonts w:asciiTheme="minorHAnsi" w:hAnsiTheme="minorHAnsi" w:cs="Times New Roman"/>
          <w:sz w:val="22"/>
          <w:szCs w:val="22"/>
        </w:rPr>
        <w:t xml:space="preserve"> tel</w:t>
      </w:r>
      <w:r w:rsidR="00A755E7" w:rsidRPr="00BF0E4B">
        <w:rPr>
          <w:rFonts w:asciiTheme="minorHAnsi" w:hAnsiTheme="minorHAnsi" w:cs="Times New Roman"/>
          <w:sz w:val="22"/>
          <w:szCs w:val="22"/>
        </w:rPr>
        <w:t xml:space="preserve">: 01 4760 </w:t>
      </w:r>
      <w:r w:rsidRPr="00BF0E4B">
        <w:rPr>
          <w:rFonts w:asciiTheme="minorHAnsi" w:hAnsiTheme="minorHAnsi" w:cs="Times New Roman"/>
          <w:sz w:val="22"/>
          <w:szCs w:val="22"/>
        </w:rPr>
        <w:t>200</w:t>
      </w:r>
    </w:p>
    <w:p w:rsidR="00C7042B" w:rsidRPr="00BF0E4B" w:rsidRDefault="00C7042B" w:rsidP="00BF0E4B">
      <w:pPr>
        <w:pStyle w:val="ListBullet2"/>
        <w:numPr>
          <w:ilvl w:val="0"/>
          <w:numId w:val="0"/>
        </w:numPr>
        <w:spacing w:line="300" w:lineRule="exact"/>
        <w:ind w:left="284"/>
        <w:rPr>
          <w:rFonts w:asciiTheme="minorHAnsi" w:hAnsiTheme="minorHAnsi" w:cs="Times New Roman"/>
          <w:sz w:val="22"/>
          <w:szCs w:val="22"/>
        </w:rPr>
      </w:pPr>
    </w:p>
    <w:p w:rsidR="00CC6747" w:rsidRPr="00BF0E4B" w:rsidRDefault="0029354C" w:rsidP="00BF0E4B">
      <w:pPr>
        <w:pStyle w:val="Heading1"/>
        <w:numPr>
          <w:ilvl w:val="0"/>
          <w:numId w:val="22"/>
        </w:numPr>
        <w:spacing w:line="300" w:lineRule="exact"/>
      </w:pPr>
      <w:bookmarkStart w:id="25" w:name="_Toc356904116"/>
      <w:bookmarkStart w:id="26" w:name="_Toc478654275"/>
      <w:r w:rsidRPr="00BF0E4B">
        <w:t>O</w:t>
      </w:r>
      <w:r w:rsidR="00CC6747" w:rsidRPr="00BF0E4B">
        <w:t>blika</w:t>
      </w:r>
      <w:r w:rsidR="00EA7FC0" w:rsidRPr="00BF0E4B">
        <w:t xml:space="preserve">, </w:t>
      </w:r>
      <w:r w:rsidRPr="00BF0E4B">
        <w:t xml:space="preserve">jezik </w:t>
      </w:r>
      <w:r w:rsidR="00EA7FC0" w:rsidRPr="00BF0E4B">
        <w:t xml:space="preserve">in stroški </w:t>
      </w:r>
      <w:r w:rsidR="00CC6747" w:rsidRPr="00BF0E4B">
        <w:t>ponudbe</w:t>
      </w:r>
      <w:bookmarkEnd w:id="25"/>
      <w:bookmarkEnd w:id="26"/>
    </w:p>
    <w:p w:rsidR="0029354C" w:rsidRPr="00BF0E4B" w:rsidRDefault="0029354C" w:rsidP="00BF0E4B">
      <w:pPr>
        <w:spacing w:line="300" w:lineRule="exact"/>
        <w:rPr>
          <w:rFonts w:asciiTheme="minorHAnsi" w:hAnsiTheme="minorHAnsi" w:cs="Times New Roman"/>
          <w:sz w:val="22"/>
        </w:rPr>
      </w:pPr>
      <w:r w:rsidRPr="00BF0E4B">
        <w:rPr>
          <w:rFonts w:asciiTheme="minorHAnsi" w:hAnsiTheme="minorHAnsi" w:cs="Times New Roman"/>
          <w:sz w:val="22"/>
        </w:rPr>
        <w:t>Ponudnik ponudbo odda v zapečateni ovojnici, pri čemer morajo biti listi ponudbe zvezani tako, da jih ni mogoče neopazno razdružiti, odvezati ali dodati posameznih listov v ponudbo</w:t>
      </w:r>
      <w:r w:rsidR="00D87301" w:rsidRPr="00BF0E4B">
        <w:rPr>
          <w:rFonts w:asciiTheme="minorHAnsi" w:hAnsiTheme="minorHAnsi" w:cs="Times New Roman"/>
          <w:sz w:val="22"/>
        </w:rPr>
        <w:t xml:space="preserve"> </w:t>
      </w:r>
      <w:r w:rsidR="00777C08" w:rsidRPr="00BF0E4B">
        <w:rPr>
          <w:rFonts w:asciiTheme="minorHAnsi" w:hAnsiTheme="minorHAnsi" w:cs="Times New Roman"/>
          <w:sz w:val="22"/>
        </w:rPr>
        <w:t>(</w:t>
      </w:r>
      <w:r w:rsidR="000E75BA" w:rsidRPr="00BF0E4B">
        <w:rPr>
          <w:rFonts w:asciiTheme="minorHAnsi" w:hAnsiTheme="minorHAnsi" w:cs="Times New Roman"/>
          <w:sz w:val="22"/>
        </w:rPr>
        <w:t xml:space="preserve">vsi listi ponudbene dokumentacije naj bodo prešiti z </w:t>
      </w:r>
      <w:proofErr w:type="spellStart"/>
      <w:r w:rsidR="000E75BA" w:rsidRPr="00BF0E4B">
        <w:rPr>
          <w:rFonts w:asciiTheme="minorHAnsi" w:hAnsiTheme="minorHAnsi" w:cs="Times New Roman"/>
          <w:sz w:val="22"/>
        </w:rPr>
        <w:t>jamstvenikom</w:t>
      </w:r>
      <w:proofErr w:type="spellEnd"/>
      <w:r w:rsidR="000E75BA" w:rsidRPr="00BF0E4B">
        <w:rPr>
          <w:rFonts w:asciiTheme="minorHAnsi" w:hAnsiTheme="minorHAnsi" w:cs="Times New Roman"/>
          <w:sz w:val="22"/>
        </w:rPr>
        <w:t xml:space="preserve"> ali vrvico, oba konca le-tega pa na zadnji </w:t>
      </w:r>
      <w:r w:rsidR="00777C08" w:rsidRPr="00BF0E4B">
        <w:rPr>
          <w:rFonts w:asciiTheme="minorHAnsi" w:hAnsiTheme="minorHAnsi" w:cs="Times New Roman"/>
          <w:sz w:val="22"/>
        </w:rPr>
        <w:t>(</w:t>
      </w:r>
      <w:r w:rsidR="000E75BA" w:rsidRPr="00BF0E4B">
        <w:rPr>
          <w:rFonts w:asciiTheme="minorHAnsi" w:hAnsiTheme="minorHAnsi" w:cs="Times New Roman"/>
          <w:sz w:val="22"/>
        </w:rPr>
        <w:t>hrbtni) strani ponudbe pritrjena s pečatom ali lepilnim trakom, pritrditev pa zavarovana s štampiljko in podpisom</w:t>
      </w:r>
      <w:r w:rsidR="00974E6F" w:rsidRPr="00BF0E4B">
        <w:rPr>
          <w:rFonts w:asciiTheme="minorHAnsi" w:hAnsiTheme="minorHAnsi" w:cs="Times New Roman"/>
          <w:sz w:val="22"/>
        </w:rPr>
        <w:t xml:space="preserve"> ponudnika</w:t>
      </w:r>
      <w:r w:rsidR="000E75BA" w:rsidRPr="00BF0E4B">
        <w:rPr>
          <w:rFonts w:asciiTheme="minorHAnsi" w:hAnsiTheme="minorHAnsi" w:cs="Times New Roman"/>
          <w:sz w:val="22"/>
        </w:rPr>
        <w:t xml:space="preserve">). </w:t>
      </w:r>
      <w:r w:rsidRPr="00BF0E4B">
        <w:rPr>
          <w:rFonts w:asciiTheme="minorHAnsi" w:hAnsiTheme="minorHAnsi" w:cs="Times New Roman"/>
          <w:sz w:val="22"/>
        </w:rPr>
        <w:t>V</w:t>
      </w:r>
      <w:r w:rsidR="002C60AF" w:rsidRPr="00BF0E4B">
        <w:rPr>
          <w:rFonts w:asciiTheme="minorHAnsi" w:hAnsiTheme="minorHAnsi" w:cs="Times New Roman"/>
          <w:sz w:val="22"/>
        </w:rPr>
        <w:t xml:space="preserve"> </w:t>
      </w:r>
      <w:r w:rsidRPr="00BF0E4B">
        <w:rPr>
          <w:rFonts w:asciiTheme="minorHAnsi" w:hAnsiTheme="minorHAnsi" w:cs="Times New Roman"/>
          <w:sz w:val="22"/>
        </w:rPr>
        <w:t>kolikor ponudba ne bo zvezana na prej opisan način, lahko naročnik tako ponudbo zveže na javnem</w:t>
      </w:r>
      <w:r w:rsidR="002C60AF" w:rsidRPr="00BF0E4B">
        <w:rPr>
          <w:rFonts w:asciiTheme="minorHAnsi" w:hAnsiTheme="minorHAnsi" w:cs="Times New Roman"/>
          <w:sz w:val="22"/>
        </w:rPr>
        <w:t xml:space="preserve"> </w:t>
      </w:r>
      <w:r w:rsidRPr="00BF0E4B">
        <w:rPr>
          <w:rFonts w:asciiTheme="minorHAnsi" w:hAnsiTheme="minorHAnsi" w:cs="Times New Roman"/>
          <w:sz w:val="22"/>
        </w:rPr>
        <w:t xml:space="preserve">odpiranju ponudb. </w:t>
      </w:r>
    </w:p>
    <w:p w:rsidR="0036188A" w:rsidRPr="00BF0E4B" w:rsidRDefault="0036188A" w:rsidP="00BF0E4B">
      <w:pPr>
        <w:spacing w:line="300" w:lineRule="exact"/>
        <w:rPr>
          <w:rFonts w:asciiTheme="minorHAnsi" w:hAnsiTheme="minorHAnsi" w:cs="Times New Roman"/>
          <w:sz w:val="22"/>
        </w:rPr>
      </w:pPr>
      <w:r w:rsidRPr="00BF0E4B">
        <w:rPr>
          <w:rFonts w:asciiTheme="minorHAnsi" w:hAnsiTheme="minorHAnsi" w:cs="Times New Roman"/>
          <w:sz w:val="22"/>
        </w:rPr>
        <w:t>Posamezni deli ponudbe morajo biti med seboj obvezno ločeni s pregradnimi kartoni oziroma označeni na kakšen drug pregleden način.</w:t>
      </w:r>
    </w:p>
    <w:p w:rsidR="00E1026D" w:rsidRPr="00BF0E4B" w:rsidRDefault="0029354C"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Na </w:t>
      </w:r>
      <w:r w:rsidR="00D02309" w:rsidRPr="00BF0E4B">
        <w:rPr>
          <w:rFonts w:asciiTheme="minorHAnsi" w:hAnsiTheme="minorHAnsi" w:cs="Times New Roman"/>
          <w:sz w:val="22"/>
        </w:rPr>
        <w:t xml:space="preserve">kuverto </w:t>
      </w:r>
      <w:r w:rsidRPr="00BF0E4B">
        <w:rPr>
          <w:rFonts w:asciiTheme="minorHAnsi" w:hAnsiTheme="minorHAnsi" w:cs="Times New Roman"/>
          <w:sz w:val="22"/>
        </w:rPr>
        <w:t xml:space="preserve">ponudbe ponudnik nalepi </w:t>
      </w:r>
      <w:r w:rsidR="00D02309" w:rsidRPr="00BF0E4B">
        <w:rPr>
          <w:rFonts w:asciiTheme="minorHAnsi" w:hAnsiTheme="minorHAnsi" w:cs="Times New Roman"/>
          <w:sz w:val="22"/>
        </w:rPr>
        <w:t xml:space="preserve">izpolnjen </w:t>
      </w:r>
      <w:r w:rsidRPr="00BF0E4B">
        <w:rPr>
          <w:rFonts w:asciiTheme="minorHAnsi" w:hAnsiTheme="minorHAnsi" w:cs="Times New Roman"/>
          <w:sz w:val="22"/>
        </w:rPr>
        <w:t>obrazec</w:t>
      </w:r>
      <w:r w:rsidR="00172F08" w:rsidRPr="00BF0E4B">
        <w:rPr>
          <w:rFonts w:asciiTheme="minorHAnsi" w:hAnsiTheme="minorHAnsi" w:cs="Times New Roman"/>
          <w:sz w:val="22"/>
        </w:rPr>
        <w:t xml:space="preserve"> </w:t>
      </w:r>
      <w:r w:rsidR="00172F08" w:rsidRPr="00BF0E4B">
        <w:rPr>
          <w:rFonts w:asciiTheme="minorHAnsi" w:hAnsiTheme="minorHAnsi" w:cs="Times New Roman"/>
          <w:i/>
          <w:sz w:val="22"/>
        </w:rPr>
        <w:t>Ovojnica</w:t>
      </w:r>
      <w:r w:rsidR="0028109B" w:rsidRPr="00BF0E4B">
        <w:rPr>
          <w:rFonts w:asciiTheme="minorHAnsi" w:hAnsiTheme="minorHAnsi" w:cs="Times New Roman"/>
          <w:i/>
          <w:sz w:val="22"/>
        </w:rPr>
        <w:t>,</w:t>
      </w:r>
      <w:r w:rsidR="000F0625" w:rsidRPr="00BF0E4B">
        <w:rPr>
          <w:rFonts w:asciiTheme="minorHAnsi" w:hAnsiTheme="minorHAnsi" w:cs="Times New Roman"/>
          <w:i/>
          <w:sz w:val="22"/>
        </w:rPr>
        <w:t xml:space="preserve"> </w:t>
      </w:r>
      <w:r w:rsidRPr="00BF0E4B">
        <w:rPr>
          <w:rFonts w:asciiTheme="minorHAnsi" w:hAnsiTheme="minorHAnsi" w:cs="Times New Roman"/>
          <w:sz w:val="22"/>
        </w:rPr>
        <w:t>ki je priloga te razpisne dokumentacije. Na ovitku naj bosta navedena firma in sedež ponudnika.</w:t>
      </w:r>
      <w:r w:rsidR="00E1026D" w:rsidRPr="00BF0E4B">
        <w:rPr>
          <w:rFonts w:asciiTheme="minorHAnsi" w:hAnsiTheme="minorHAnsi" w:cs="Times New Roman"/>
          <w:sz w:val="22"/>
        </w:rPr>
        <w:t xml:space="preserve"> </w:t>
      </w:r>
    </w:p>
    <w:p w:rsidR="00172F08" w:rsidRPr="00BF0E4B" w:rsidRDefault="0029354C" w:rsidP="00BF0E4B">
      <w:pPr>
        <w:spacing w:line="300" w:lineRule="exact"/>
        <w:rPr>
          <w:rFonts w:asciiTheme="minorHAnsi" w:hAnsiTheme="minorHAnsi" w:cs="Times New Roman"/>
          <w:sz w:val="22"/>
        </w:rPr>
      </w:pPr>
      <w:r w:rsidRPr="00BF0E4B">
        <w:rPr>
          <w:rFonts w:asciiTheme="minorHAnsi" w:hAnsiTheme="minorHAnsi" w:cs="Times New Roman"/>
          <w:sz w:val="22"/>
        </w:rPr>
        <w:t>Ponudnikovo obvestilo o spremembi ali umiku ponudbe mora biti pripravljeno, zaprto, označeno in</w:t>
      </w:r>
      <w:r w:rsidR="00EF60E5" w:rsidRPr="00BF0E4B">
        <w:rPr>
          <w:rFonts w:asciiTheme="minorHAnsi" w:hAnsiTheme="minorHAnsi" w:cs="Times New Roman"/>
          <w:sz w:val="22"/>
        </w:rPr>
        <w:t xml:space="preserve"> </w:t>
      </w:r>
      <w:r w:rsidRPr="00BF0E4B">
        <w:rPr>
          <w:rFonts w:asciiTheme="minorHAnsi" w:hAnsiTheme="minorHAnsi" w:cs="Times New Roman"/>
          <w:sz w:val="22"/>
        </w:rPr>
        <w:t xml:space="preserve">dostavljeno tako kot ponudba, namesto besede »PONUDBA« pa mora biti na </w:t>
      </w:r>
      <w:r w:rsidR="008C21E1" w:rsidRPr="00BF0E4B">
        <w:rPr>
          <w:rFonts w:asciiTheme="minorHAnsi" w:hAnsiTheme="minorHAnsi" w:cs="Times New Roman"/>
          <w:sz w:val="22"/>
        </w:rPr>
        <w:t xml:space="preserve">obrazcu </w:t>
      </w:r>
      <w:r w:rsidR="00172F08" w:rsidRPr="00BF0E4B">
        <w:rPr>
          <w:rFonts w:asciiTheme="minorHAnsi" w:hAnsiTheme="minorHAnsi" w:cs="Times New Roman"/>
          <w:i/>
          <w:sz w:val="22"/>
        </w:rPr>
        <w:t>Ovojnica</w:t>
      </w:r>
      <w:r w:rsidR="00485DBD" w:rsidRPr="00BF0E4B">
        <w:rPr>
          <w:rFonts w:asciiTheme="minorHAnsi" w:hAnsiTheme="minorHAnsi" w:cs="Times New Roman"/>
          <w:sz w:val="22"/>
        </w:rPr>
        <w:t xml:space="preserve"> </w:t>
      </w:r>
      <w:r w:rsidRPr="00BF0E4B">
        <w:rPr>
          <w:rFonts w:asciiTheme="minorHAnsi" w:hAnsiTheme="minorHAnsi" w:cs="Times New Roman"/>
          <w:sz w:val="22"/>
        </w:rPr>
        <w:t>označeno</w:t>
      </w:r>
      <w:r w:rsidR="0028109B" w:rsidRPr="00BF0E4B">
        <w:rPr>
          <w:rFonts w:asciiTheme="minorHAnsi" w:hAnsiTheme="minorHAnsi" w:cs="Times New Roman"/>
          <w:sz w:val="22"/>
        </w:rPr>
        <w:t xml:space="preserve"> </w:t>
      </w:r>
      <w:r w:rsidRPr="00BF0E4B">
        <w:rPr>
          <w:rFonts w:asciiTheme="minorHAnsi" w:hAnsiTheme="minorHAnsi" w:cs="Times New Roman"/>
          <w:sz w:val="22"/>
        </w:rPr>
        <w:t>»SPREMEMBA« ali »UMIK«</w:t>
      </w:r>
      <w:r w:rsidR="00EF60E5" w:rsidRPr="00BF0E4B">
        <w:rPr>
          <w:rFonts w:asciiTheme="minorHAnsi" w:hAnsiTheme="minorHAnsi" w:cs="Times New Roman"/>
          <w:sz w:val="22"/>
        </w:rPr>
        <w:t>.</w:t>
      </w:r>
      <w:r w:rsidR="00172F08" w:rsidRPr="00BF0E4B">
        <w:rPr>
          <w:rFonts w:asciiTheme="minorHAnsi" w:hAnsiTheme="minorHAnsi" w:cs="Times New Roman"/>
          <w:sz w:val="22"/>
        </w:rPr>
        <w:t xml:space="preserve"> Ponudniki lahko spremenijo ali umaknejo ponudbe s pisnim obvestilom, ki mora v vložišče prispeti pred pretekom roka za predložitev ponudb. V primeru umika bo ponudba neodprta vrnjena ponudniku.</w:t>
      </w:r>
    </w:p>
    <w:p w:rsidR="00CC6747" w:rsidRPr="00BF0E4B" w:rsidRDefault="00CC6747" w:rsidP="00BF0E4B">
      <w:pPr>
        <w:spacing w:line="300" w:lineRule="exact"/>
        <w:rPr>
          <w:rFonts w:asciiTheme="minorHAnsi" w:hAnsiTheme="minorHAnsi" w:cs="Times New Roman"/>
          <w:sz w:val="22"/>
        </w:rPr>
      </w:pPr>
      <w:r w:rsidRPr="00BF0E4B">
        <w:rPr>
          <w:rFonts w:asciiTheme="minorHAnsi" w:hAnsiTheme="minorHAnsi" w:cs="Times New Roman"/>
          <w:sz w:val="22"/>
        </w:rPr>
        <w:t>Ponudbe se oddajo v slovenskem</w:t>
      </w:r>
      <w:r w:rsidR="003A08EA" w:rsidRPr="00BF0E4B">
        <w:rPr>
          <w:rFonts w:asciiTheme="minorHAnsi" w:hAnsiTheme="minorHAnsi" w:cs="Times New Roman"/>
          <w:sz w:val="22"/>
        </w:rPr>
        <w:t xml:space="preserve"> </w:t>
      </w:r>
      <w:r w:rsidR="00C2611C" w:rsidRPr="00BF0E4B">
        <w:rPr>
          <w:rFonts w:asciiTheme="minorHAnsi" w:hAnsiTheme="minorHAnsi" w:cs="Times New Roman"/>
          <w:sz w:val="22"/>
        </w:rPr>
        <w:t xml:space="preserve">ali angleškem </w:t>
      </w:r>
      <w:r w:rsidRPr="00BF0E4B">
        <w:rPr>
          <w:rFonts w:asciiTheme="minorHAnsi" w:hAnsiTheme="minorHAnsi" w:cs="Times New Roman"/>
          <w:sz w:val="22"/>
        </w:rPr>
        <w:t xml:space="preserve">jeziku. Če ni drugače določeno, </w:t>
      </w:r>
      <w:r w:rsidR="0029354C" w:rsidRPr="00BF0E4B">
        <w:rPr>
          <w:rFonts w:asciiTheme="minorHAnsi" w:hAnsiTheme="minorHAnsi" w:cs="Times New Roman"/>
          <w:sz w:val="22"/>
        </w:rPr>
        <w:t>tuji</w:t>
      </w:r>
      <w:r w:rsidRPr="00BF0E4B">
        <w:rPr>
          <w:rFonts w:asciiTheme="minorHAnsi" w:hAnsiTheme="minorHAnsi" w:cs="Times New Roman"/>
          <w:sz w:val="22"/>
        </w:rPr>
        <w:t xml:space="preserve"> ponudnik izkaže izpolnjevanje pogojev s fotokopijami dokazil</w:t>
      </w:r>
      <w:r w:rsidR="004F2F75" w:rsidRPr="00BF0E4B">
        <w:rPr>
          <w:rFonts w:asciiTheme="minorHAnsi" w:hAnsiTheme="minorHAnsi" w:cs="Times New Roman"/>
          <w:sz w:val="22"/>
        </w:rPr>
        <w:t xml:space="preserve"> iz uradne evidence</w:t>
      </w:r>
      <w:r w:rsidRPr="00BF0E4B">
        <w:rPr>
          <w:rFonts w:asciiTheme="minorHAnsi" w:hAnsiTheme="minorHAnsi" w:cs="Times New Roman"/>
          <w:sz w:val="22"/>
        </w:rPr>
        <w:t xml:space="preserve">, ki izkazujejo zahtevano </w:t>
      </w:r>
      <w:proofErr w:type="spellStart"/>
      <w:r w:rsidRPr="00BF0E4B">
        <w:rPr>
          <w:rFonts w:asciiTheme="minorHAnsi" w:hAnsiTheme="minorHAnsi" w:cs="Times New Roman"/>
          <w:sz w:val="22"/>
        </w:rPr>
        <w:t>pravnorelevantno</w:t>
      </w:r>
      <w:proofErr w:type="spellEnd"/>
      <w:r w:rsidRPr="00BF0E4B">
        <w:rPr>
          <w:rFonts w:asciiTheme="minorHAnsi" w:hAnsiTheme="minorHAnsi" w:cs="Times New Roman"/>
          <w:sz w:val="22"/>
        </w:rPr>
        <w:t xml:space="preserve"> stanje. V primeru, da pristojni organi tuje države ne izdajajo tovrstnih dokazil, ponudnik predloži </w:t>
      </w:r>
      <w:r w:rsidR="004F2F75" w:rsidRPr="00BF0E4B">
        <w:rPr>
          <w:rFonts w:asciiTheme="minorHAnsi" w:hAnsiTheme="minorHAnsi" w:cs="Times New Roman"/>
          <w:sz w:val="22"/>
        </w:rPr>
        <w:t>zapriseženo izjavo dan</w:t>
      </w:r>
      <w:r w:rsidR="00A7507C" w:rsidRPr="00BF0E4B">
        <w:rPr>
          <w:rFonts w:asciiTheme="minorHAnsi" w:hAnsiTheme="minorHAnsi" w:cs="Times New Roman"/>
          <w:sz w:val="22"/>
        </w:rPr>
        <w:t>o</w:t>
      </w:r>
      <w:r w:rsidR="004F2F75" w:rsidRPr="00BF0E4B">
        <w:rPr>
          <w:rFonts w:asciiTheme="minorHAnsi" w:hAnsiTheme="minorHAnsi" w:cs="Times New Roman"/>
          <w:sz w:val="22"/>
        </w:rPr>
        <w:t xml:space="preserve"> pred pravosodnim ali </w:t>
      </w:r>
      <w:r w:rsidRPr="00BF0E4B">
        <w:rPr>
          <w:rFonts w:asciiTheme="minorHAnsi" w:hAnsiTheme="minorHAnsi" w:cs="Times New Roman"/>
          <w:sz w:val="22"/>
        </w:rPr>
        <w:t>upravnim organom, notarjem ali pristojn</w:t>
      </w:r>
      <w:r w:rsidR="004F2F75" w:rsidRPr="00BF0E4B">
        <w:rPr>
          <w:rFonts w:asciiTheme="minorHAnsi" w:hAnsiTheme="minorHAnsi" w:cs="Times New Roman"/>
          <w:sz w:val="22"/>
        </w:rPr>
        <w:t>im organom poklicnih in gospodarskih subjektov v državi, v kateri ima ponudnik svoj sedež</w:t>
      </w:r>
      <w:r w:rsidR="00A7507C" w:rsidRPr="00BF0E4B">
        <w:rPr>
          <w:rFonts w:asciiTheme="minorHAnsi" w:hAnsiTheme="minorHAnsi" w:cs="Times New Roman"/>
          <w:sz w:val="22"/>
        </w:rPr>
        <w:t xml:space="preserve"> oz., ki je matična država osebe</w:t>
      </w:r>
      <w:r w:rsidR="004F2F75" w:rsidRPr="00BF0E4B">
        <w:rPr>
          <w:rFonts w:asciiTheme="minorHAnsi" w:hAnsiTheme="minorHAnsi" w:cs="Times New Roman"/>
          <w:sz w:val="22"/>
        </w:rPr>
        <w:t>.</w:t>
      </w:r>
      <w:r w:rsidRPr="00BF0E4B">
        <w:rPr>
          <w:rFonts w:asciiTheme="minorHAnsi" w:hAnsiTheme="minorHAnsi" w:cs="Times New Roman"/>
          <w:sz w:val="22"/>
        </w:rPr>
        <w:t xml:space="preserve"> Tako dokazila pristojnih institucij kot tudi overjene izjave tujega ponudnika morajo biti prevedene v slovenski jezik. Predložen mora biti prevod slovenskega sodnega tolmača.</w:t>
      </w:r>
    </w:p>
    <w:p w:rsidR="00AD654E" w:rsidRPr="00BF0E4B" w:rsidRDefault="00AD654E" w:rsidP="00BF0E4B">
      <w:pPr>
        <w:spacing w:line="300" w:lineRule="exact"/>
        <w:rPr>
          <w:rFonts w:asciiTheme="minorHAnsi" w:hAnsiTheme="minorHAnsi" w:cs="Times New Roman"/>
          <w:sz w:val="22"/>
        </w:rPr>
      </w:pPr>
      <w:r w:rsidRPr="00BF0E4B">
        <w:rPr>
          <w:rFonts w:asciiTheme="minorHAnsi" w:hAnsiTheme="minorHAnsi" w:cs="Times New Roman"/>
          <w:sz w:val="22"/>
        </w:rPr>
        <w:lastRenderedPageBreak/>
        <w:t>Ponudniki lahko predložijo v tujem jeziku prospekte ali drugo tehnično dokumentacijo, ki ga bo moral ponudnik, v kolikor bo naročnik to ocenil kot potrebno, uradno prevesti v slovenski jezik, v določenem roku.</w:t>
      </w:r>
    </w:p>
    <w:p w:rsidR="00E31D39" w:rsidRPr="00BF0E4B" w:rsidRDefault="00CC6747"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Ponudbena dokumentacija mora biti podana na obrazcih iz prilog razpisne dokumentacije ali po vsebini in obliki enakih obrazcih, izdelanih s strani ponudnika. </w:t>
      </w:r>
      <w:r w:rsidR="00A7507C" w:rsidRPr="00BF0E4B">
        <w:rPr>
          <w:rFonts w:asciiTheme="minorHAnsi" w:hAnsiTheme="minorHAnsi" w:cs="Times New Roman"/>
          <w:sz w:val="22"/>
        </w:rPr>
        <w:t>Kadar ni izrecno zahtevano, ni</w:t>
      </w:r>
      <w:r w:rsidR="0029354C" w:rsidRPr="00BF0E4B">
        <w:rPr>
          <w:rFonts w:asciiTheme="minorHAnsi" w:hAnsiTheme="minorHAnsi" w:cs="Times New Roman"/>
          <w:sz w:val="22"/>
        </w:rPr>
        <w:t xml:space="preserve"> potrebno predložiti originala, pač pa zadostuje fotokopija dokazila. Naročnik pa lahko v postopku preverjanja ponudb od ponudnika kadarkoli zahteva, da mu predloži na vpogled original. Vsi dokumenti, ki jih predloži ponudnik, morajo izkazovati aktualno stanje, razen kjer je izrecno zahtevan dokument za določeno obdobje </w:t>
      </w:r>
      <w:r w:rsidR="00BD6DAD" w:rsidRPr="00BF0E4B">
        <w:rPr>
          <w:rFonts w:asciiTheme="minorHAnsi" w:hAnsiTheme="minorHAnsi" w:cs="Times New Roman"/>
          <w:sz w:val="22"/>
        </w:rPr>
        <w:t>oziroma</w:t>
      </w:r>
      <w:r w:rsidR="0029354C" w:rsidRPr="00BF0E4B">
        <w:rPr>
          <w:rFonts w:asciiTheme="minorHAnsi" w:hAnsiTheme="minorHAnsi" w:cs="Times New Roman"/>
          <w:sz w:val="22"/>
        </w:rPr>
        <w:t xml:space="preserve"> dokument določene starosti.</w:t>
      </w:r>
    </w:p>
    <w:p w:rsidR="000E75BA" w:rsidRPr="00BF0E4B" w:rsidRDefault="0029354C" w:rsidP="00BF0E4B">
      <w:pPr>
        <w:spacing w:line="300" w:lineRule="exact"/>
        <w:rPr>
          <w:rFonts w:asciiTheme="minorHAnsi" w:hAnsiTheme="minorHAnsi" w:cs="Times New Roman"/>
          <w:sz w:val="22"/>
        </w:rPr>
      </w:pPr>
      <w:r w:rsidRPr="00BF0E4B">
        <w:rPr>
          <w:rFonts w:asciiTheme="minorHAnsi" w:hAnsiTheme="minorHAnsi" w:cs="Times New Roman"/>
          <w:sz w:val="22"/>
        </w:rPr>
        <w:t>O</w:t>
      </w:r>
      <w:r w:rsidR="00CC6747" w:rsidRPr="00BF0E4B">
        <w:rPr>
          <w:rFonts w:asciiTheme="minorHAnsi" w:hAnsiTheme="minorHAnsi" w:cs="Times New Roman"/>
          <w:sz w:val="22"/>
        </w:rPr>
        <w:t>značeni deli ponudbene dokumentacije morajo biti podpisani s strani zakonitega zastopnika ponudnika ali druge osebe, pooblaščene za sklepanje pogodb predvidene vrste, vrednosti in obsega.</w:t>
      </w:r>
      <w:r w:rsidR="007878B9" w:rsidRPr="00BF0E4B">
        <w:rPr>
          <w:rFonts w:asciiTheme="minorHAnsi" w:hAnsiTheme="minorHAnsi" w:cs="Times New Roman"/>
          <w:sz w:val="22"/>
        </w:rPr>
        <w:t xml:space="preserve"> </w:t>
      </w:r>
    </w:p>
    <w:p w:rsidR="005B70BF" w:rsidRPr="00BF0E4B" w:rsidRDefault="00CC6747" w:rsidP="00BF0E4B">
      <w:pPr>
        <w:spacing w:line="300" w:lineRule="exact"/>
        <w:rPr>
          <w:rFonts w:asciiTheme="minorHAnsi" w:hAnsiTheme="minorHAnsi" w:cs="Times New Roman"/>
          <w:sz w:val="22"/>
        </w:rPr>
      </w:pPr>
      <w:r w:rsidRPr="00BF0E4B">
        <w:rPr>
          <w:rFonts w:asciiTheme="minorHAnsi" w:hAnsiTheme="minorHAnsi" w:cs="Times New Roman"/>
          <w:sz w:val="22"/>
        </w:rPr>
        <w:t>Ponujen</w:t>
      </w:r>
      <w:r w:rsidR="007878B9" w:rsidRPr="00BF0E4B">
        <w:rPr>
          <w:rFonts w:asciiTheme="minorHAnsi" w:hAnsiTheme="minorHAnsi" w:cs="Times New Roman"/>
          <w:sz w:val="22"/>
        </w:rPr>
        <w:t>o blago</w:t>
      </w:r>
      <w:r w:rsidRPr="00BF0E4B">
        <w:rPr>
          <w:rFonts w:asciiTheme="minorHAnsi" w:hAnsiTheme="minorHAnsi" w:cs="Times New Roman"/>
          <w:sz w:val="22"/>
        </w:rPr>
        <w:t xml:space="preserve"> </w:t>
      </w:r>
      <w:r w:rsidR="00B61794" w:rsidRPr="00BF0E4B">
        <w:rPr>
          <w:rFonts w:asciiTheme="minorHAnsi" w:hAnsiTheme="minorHAnsi" w:cs="Times New Roman"/>
          <w:sz w:val="22"/>
        </w:rPr>
        <w:t xml:space="preserve">oziroma storitev </w:t>
      </w:r>
      <w:r w:rsidRPr="00BF0E4B">
        <w:rPr>
          <w:rFonts w:asciiTheme="minorHAnsi" w:hAnsiTheme="minorHAnsi" w:cs="Times New Roman"/>
          <w:sz w:val="22"/>
        </w:rPr>
        <w:t xml:space="preserve">mora v celoti ustrezati zahtevam iz razpisne dokumentacije. Ponudnik nosi vse stroške, povezane s pripravo in predložitvijo ponudbe. </w:t>
      </w:r>
      <w:r w:rsidR="0029354C" w:rsidRPr="00BF0E4B">
        <w:rPr>
          <w:rFonts w:asciiTheme="minorHAnsi" w:hAnsiTheme="minorHAnsi" w:cs="Times New Roman"/>
          <w:sz w:val="22"/>
        </w:rPr>
        <w:t>V</w:t>
      </w:r>
      <w:r w:rsidRPr="00BF0E4B">
        <w:rPr>
          <w:rFonts w:asciiTheme="minorHAnsi" w:hAnsiTheme="minorHAnsi" w:cs="Times New Roman"/>
          <w:sz w:val="22"/>
        </w:rPr>
        <w:t xml:space="preserve"> primeru</w:t>
      </w:r>
      <w:r w:rsidR="0029354C" w:rsidRPr="00BF0E4B">
        <w:rPr>
          <w:rFonts w:asciiTheme="minorHAnsi" w:hAnsiTheme="minorHAnsi" w:cs="Times New Roman"/>
          <w:sz w:val="22"/>
        </w:rPr>
        <w:t xml:space="preserve"> </w:t>
      </w:r>
      <w:r w:rsidRPr="00BF0E4B">
        <w:rPr>
          <w:rFonts w:asciiTheme="minorHAnsi" w:hAnsiTheme="minorHAnsi" w:cs="Times New Roman"/>
          <w:sz w:val="22"/>
        </w:rPr>
        <w:t xml:space="preserve">ustavitve postopka, zavrnitve vseh ponudb ali odstopa od izvedbe javnega naročila </w:t>
      </w:r>
      <w:r w:rsidR="0029354C" w:rsidRPr="00BF0E4B">
        <w:rPr>
          <w:rFonts w:asciiTheme="minorHAnsi" w:hAnsiTheme="minorHAnsi" w:cs="Times New Roman"/>
          <w:sz w:val="22"/>
        </w:rPr>
        <w:t xml:space="preserve">naročnik ponudnikom </w:t>
      </w:r>
      <w:r w:rsidRPr="00BF0E4B">
        <w:rPr>
          <w:rFonts w:asciiTheme="minorHAnsi" w:hAnsiTheme="minorHAnsi" w:cs="Times New Roman"/>
          <w:sz w:val="22"/>
        </w:rPr>
        <w:t xml:space="preserve">ne bo </w:t>
      </w:r>
      <w:r w:rsidR="0029354C" w:rsidRPr="00BF0E4B">
        <w:rPr>
          <w:rFonts w:asciiTheme="minorHAnsi" w:hAnsiTheme="minorHAnsi" w:cs="Times New Roman"/>
          <w:sz w:val="22"/>
        </w:rPr>
        <w:t>p</w:t>
      </w:r>
      <w:r w:rsidRPr="00BF0E4B">
        <w:rPr>
          <w:rFonts w:asciiTheme="minorHAnsi" w:hAnsiTheme="minorHAnsi" w:cs="Times New Roman"/>
          <w:sz w:val="22"/>
        </w:rPr>
        <w:t>ovrnil nobenih stroškov</w:t>
      </w:r>
      <w:r w:rsidR="0029354C" w:rsidRPr="00BF0E4B">
        <w:rPr>
          <w:rFonts w:asciiTheme="minorHAnsi" w:hAnsiTheme="minorHAnsi" w:cs="Times New Roman"/>
          <w:sz w:val="22"/>
        </w:rPr>
        <w:t xml:space="preserve">, nastalih s pripravo ponudbe. Ponudniki so s tem seznanjeni </w:t>
      </w:r>
      <w:r w:rsidRPr="00BF0E4B">
        <w:rPr>
          <w:rFonts w:asciiTheme="minorHAnsi" w:hAnsiTheme="minorHAnsi" w:cs="Times New Roman"/>
          <w:sz w:val="22"/>
        </w:rPr>
        <w:t>in se s tem s samo predložitvijo ponudbe izrecno strinjajo.</w:t>
      </w:r>
    </w:p>
    <w:p w:rsidR="007E7915" w:rsidRPr="00BF0E4B" w:rsidRDefault="007E7915" w:rsidP="00BF0E4B">
      <w:pPr>
        <w:pStyle w:val="Heading1"/>
        <w:numPr>
          <w:ilvl w:val="0"/>
          <w:numId w:val="22"/>
        </w:numPr>
        <w:spacing w:line="300" w:lineRule="exact"/>
      </w:pPr>
      <w:bookmarkStart w:id="27" w:name="_Toc356904117"/>
      <w:bookmarkStart w:id="28" w:name="_Toc478654276"/>
      <w:r w:rsidRPr="00BF0E4B">
        <w:t>Veljavnost ponudbe</w:t>
      </w:r>
      <w:bookmarkEnd w:id="27"/>
      <w:bookmarkEnd w:id="28"/>
    </w:p>
    <w:p w:rsidR="007E7915" w:rsidRPr="00BF0E4B" w:rsidRDefault="007E7915" w:rsidP="00BF0E4B">
      <w:pPr>
        <w:spacing w:line="300" w:lineRule="exact"/>
        <w:rPr>
          <w:rFonts w:asciiTheme="minorHAnsi" w:hAnsiTheme="minorHAnsi" w:cs="Times New Roman"/>
          <w:sz w:val="22"/>
        </w:rPr>
      </w:pPr>
      <w:r w:rsidRPr="00BF0E4B">
        <w:rPr>
          <w:rFonts w:asciiTheme="minorHAnsi" w:hAnsiTheme="minorHAnsi" w:cs="Times New Roman"/>
          <w:sz w:val="22"/>
        </w:rPr>
        <w:t>Ponudba mora veljati najmanj do</w:t>
      </w:r>
      <w:r w:rsidR="00103892" w:rsidRPr="00BF0E4B">
        <w:rPr>
          <w:rFonts w:asciiTheme="minorHAnsi" w:hAnsiTheme="minorHAnsi" w:cs="Times New Roman"/>
          <w:sz w:val="22"/>
        </w:rPr>
        <w:t xml:space="preserve"> </w:t>
      </w:r>
      <w:r w:rsidR="001415EA" w:rsidRPr="00BF0E4B">
        <w:rPr>
          <w:rFonts w:asciiTheme="minorHAnsi" w:hAnsiTheme="minorHAnsi" w:cs="Times New Roman"/>
          <w:sz w:val="22"/>
        </w:rPr>
        <w:t>3</w:t>
      </w:r>
      <w:r w:rsidR="00E77EE3" w:rsidRPr="00BF0E4B">
        <w:rPr>
          <w:rFonts w:asciiTheme="minorHAnsi" w:hAnsiTheme="minorHAnsi" w:cs="Times New Roman"/>
          <w:sz w:val="22"/>
        </w:rPr>
        <w:t>1</w:t>
      </w:r>
      <w:r w:rsidR="001415EA" w:rsidRPr="00BF0E4B">
        <w:rPr>
          <w:rFonts w:asciiTheme="minorHAnsi" w:hAnsiTheme="minorHAnsi" w:cs="Times New Roman"/>
          <w:sz w:val="22"/>
        </w:rPr>
        <w:t xml:space="preserve">. </w:t>
      </w:r>
      <w:r w:rsidR="000D3423" w:rsidRPr="00BF0E4B">
        <w:rPr>
          <w:rFonts w:asciiTheme="minorHAnsi" w:hAnsiTheme="minorHAnsi" w:cs="Times New Roman"/>
          <w:sz w:val="22"/>
        </w:rPr>
        <w:t>7</w:t>
      </w:r>
      <w:r w:rsidR="00ED368A" w:rsidRPr="00BF0E4B">
        <w:rPr>
          <w:rFonts w:asciiTheme="minorHAnsi" w:hAnsiTheme="minorHAnsi" w:cs="Times New Roman"/>
          <w:sz w:val="22"/>
        </w:rPr>
        <w:t>. 201</w:t>
      </w:r>
      <w:r w:rsidR="00E31D39" w:rsidRPr="00BF0E4B">
        <w:rPr>
          <w:rFonts w:asciiTheme="minorHAnsi" w:hAnsiTheme="minorHAnsi" w:cs="Times New Roman"/>
          <w:sz w:val="22"/>
        </w:rPr>
        <w:t>7</w:t>
      </w:r>
      <w:r w:rsidRPr="00BF0E4B">
        <w:rPr>
          <w:rFonts w:asciiTheme="minorHAnsi" w:hAnsiTheme="minorHAnsi" w:cs="Times New Roman"/>
          <w:sz w:val="22"/>
        </w:rPr>
        <w:t>. V primeru krajšega roka veljavnosti ponudbe se</w:t>
      </w:r>
      <w:r w:rsidR="000E75BA" w:rsidRPr="00BF0E4B">
        <w:rPr>
          <w:rFonts w:asciiTheme="minorHAnsi" w:hAnsiTheme="minorHAnsi" w:cs="Times New Roman"/>
          <w:sz w:val="22"/>
        </w:rPr>
        <w:t xml:space="preserve"> </w:t>
      </w:r>
      <w:r w:rsidRPr="00BF0E4B">
        <w:rPr>
          <w:rFonts w:asciiTheme="minorHAnsi" w:hAnsiTheme="minorHAnsi" w:cs="Times New Roman"/>
          <w:sz w:val="22"/>
        </w:rPr>
        <w:t xml:space="preserve">ponudba </w:t>
      </w:r>
      <w:r w:rsidR="00CF1BAF" w:rsidRPr="00BF0E4B">
        <w:rPr>
          <w:rFonts w:asciiTheme="minorHAnsi" w:hAnsiTheme="minorHAnsi" w:cs="Times New Roman"/>
          <w:sz w:val="22"/>
        </w:rPr>
        <w:t xml:space="preserve">kot nepopolna </w:t>
      </w:r>
      <w:r w:rsidRPr="00BF0E4B">
        <w:rPr>
          <w:rFonts w:asciiTheme="minorHAnsi" w:hAnsiTheme="minorHAnsi" w:cs="Times New Roman"/>
          <w:sz w:val="22"/>
        </w:rPr>
        <w:t xml:space="preserve">izloči. </w:t>
      </w:r>
    </w:p>
    <w:p w:rsidR="00647ADB" w:rsidRPr="00BF0E4B" w:rsidRDefault="007E7915" w:rsidP="00BF0E4B">
      <w:pPr>
        <w:spacing w:line="300" w:lineRule="exact"/>
        <w:rPr>
          <w:rFonts w:asciiTheme="minorHAnsi" w:hAnsiTheme="minorHAnsi" w:cs="Times New Roman"/>
          <w:sz w:val="22"/>
        </w:rPr>
      </w:pPr>
      <w:r w:rsidRPr="00BF0E4B">
        <w:rPr>
          <w:rFonts w:asciiTheme="minorHAnsi" w:hAnsiTheme="minorHAnsi" w:cs="Times New Roman"/>
          <w:sz w:val="22"/>
        </w:rPr>
        <w:t>Naročnik lahko zahteva, da ponudniki podaljšajo čas veljavnosti ponu</w:t>
      </w:r>
      <w:r w:rsidR="00333FA3" w:rsidRPr="00BF0E4B">
        <w:rPr>
          <w:rFonts w:asciiTheme="minorHAnsi" w:hAnsiTheme="minorHAnsi" w:cs="Times New Roman"/>
          <w:sz w:val="22"/>
        </w:rPr>
        <w:t>db za določeno dodatno obdobje.</w:t>
      </w:r>
    </w:p>
    <w:p w:rsidR="007E7915" w:rsidRPr="00BF0E4B" w:rsidRDefault="007E7915" w:rsidP="00BF0E4B">
      <w:pPr>
        <w:pStyle w:val="Heading1"/>
        <w:numPr>
          <w:ilvl w:val="0"/>
          <w:numId w:val="22"/>
        </w:numPr>
        <w:spacing w:line="300" w:lineRule="exact"/>
      </w:pPr>
      <w:bookmarkStart w:id="29" w:name="_Toc356904118"/>
      <w:bookmarkStart w:id="30" w:name="_Toc478654277"/>
      <w:r w:rsidRPr="00BF0E4B">
        <w:t>Skupna ponudba</w:t>
      </w:r>
      <w:bookmarkEnd w:id="29"/>
      <w:bookmarkEnd w:id="30"/>
    </w:p>
    <w:p w:rsidR="007E7915" w:rsidRPr="00BF0E4B" w:rsidRDefault="007E7915" w:rsidP="00BF0E4B">
      <w:pPr>
        <w:spacing w:line="300" w:lineRule="exact"/>
        <w:rPr>
          <w:rFonts w:asciiTheme="minorHAnsi" w:hAnsiTheme="minorHAnsi" w:cs="Times New Roman"/>
          <w:sz w:val="22"/>
        </w:rPr>
      </w:pPr>
      <w:bookmarkStart w:id="31" w:name="_Toc343021147"/>
      <w:bookmarkStart w:id="32" w:name="_Toc345670766"/>
      <w:bookmarkStart w:id="33" w:name="_Toc346696676"/>
      <w:r w:rsidRPr="00BF0E4B">
        <w:rPr>
          <w:rFonts w:asciiTheme="minorHAnsi" w:hAnsiTheme="minorHAnsi" w:cs="Times New Roman"/>
          <w:sz w:val="22"/>
        </w:rPr>
        <w:t>Dovoljena je skupna ponudba več pogodbenih partnerjev. V</w:t>
      </w:r>
      <w:r w:rsidR="00E73207" w:rsidRPr="00BF0E4B">
        <w:rPr>
          <w:rFonts w:asciiTheme="minorHAnsi" w:hAnsiTheme="minorHAnsi" w:cs="Times New Roman"/>
          <w:sz w:val="22"/>
        </w:rPr>
        <w:t xml:space="preserve"> </w:t>
      </w:r>
      <w:r w:rsidR="00DD356C" w:rsidRPr="00BF0E4B">
        <w:rPr>
          <w:rFonts w:asciiTheme="minorHAnsi" w:hAnsiTheme="minorHAnsi" w:cs="Times New Roman"/>
          <w:sz w:val="22"/>
        </w:rPr>
        <w:fldChar w:fldCharType="begin"/>
      </w:r>
      <w:r w:rsidR="00DD356C" w:rsidRPr="00BF0E4B">
        <w:rPr>
          <w:rFonts w:asciiTheme="minorHAnsi" w:hAnsiTheme="minorHAnsi" w:cs="Times New Roman"/>
          <w:sz w:val="22"/>
        </w:rPr>
        <w:instrText xml:space="preserve"> REF _Ref355961152 \r \h  \* MERGEFORMAT </w:instrText>
      </w:r>
      <w:r w:rsidR="00DD356C" w:rsidRPr="00BF0E4B">
        <w:rPr>
          <w:rFonts w:asciiTheme="minorHAnsi" w:hAnsiTheme="minorHAnsi" w:cs="Times New Roman"/>
          <w:sz w:val="22"/>
        </w:rPr>
      </w:r>
      <w:r w:rsidR="00DD356C" w:rsidRPr="00BF0E4B">
        <w:rPr>
          <w:rFonts w:asciiTheme="minorHAnsi" w:hAnsiTheme="minorHAnsi" w:cs="Times New Roman"/>
          <w:sz w:val="22"/>
        </w:rPr>
        <w:fldChar w:fldCharType="separate"/>
      </w:r>
      <w:r w:rsidR="00AF4FC7" w:rsidRPr="00BF0E4B">
        <w:rPr>
          <w:rFonts w:asciiTheme="minorHAnsi" w:hAnsiTheme="minorHAnsi" w:cs="Times New Roman"/>
          <w:sz w:val="22"/>
        </w:rPr>
        <w:t>1</w:t>
      </w:r>
      <w:r w:rsidR="00DD356C" w:rsidRPr="00BF0E4B">
        <w:rPr>
          <w:rFonts w:asciiTheme="minorHAnsi" w:hAnsiTheme="minorHAnsi" w:cs="Times New Roman"/>
          <w:sz w:val="22"/>
        </w:rPr>
        <w:fldChar w:fldCharType="end"/>
      </w:r>
      <w:r w:rsidR="001114CC" w:rsidRPr="00BF0E4B">
        <w:rPr>
          <w:rFonts w:asciiTheme="minorHAnsi" w:hAnsiTheme="minorHAnsi" w:cs="Times New Roman"/>
          <w:sz w:val="22"/>
        </w:rPr>
        <w:t>2</w:t>
      </w:r>
      <w:r w:rsidR="00613CB0" w:rsidRPr="00BF0E4B">
        <w:rPr>
          <w:rFonts w:asciiTheme="minorHAnsi" w:hAnsiTheme="minorHAnsi" w:cs="Times New Roman"/>
          <w:sz w:val="22"/>
        </w:rPr>
        <w:t xml:space="preserve">. poglavju </w:t>
      </w:r>
      <w:r w:rsidR="00DD356C" w:rsidRPr="00BF0E4B">
        <w:rPr>
          <w:rFonts w:asciiTheme="minorHAnsi" w:hAnsiTheme="minorHAnsi" w:cs="Times New Roman"/>
          <w:sz w:val="22"/>
        </w:rPr>
        <w:fldChar w:fldCharType="begin"/>
      </w:r>
      <w:r w:rsidR="00DD356C" w:rsidRPr="00BF0E4B">
        <w:rPr>
          <w:rFonts w:asciiTheme="minorHAnsi" w:hAnsiTheme="minorHAnsi" w:cs="Times New Roman"/>
          <w:sz w:val="22"/>
        </w:rPr>
        <w:instrText xml:space="preserve"> REF _Ref355957080 \h  \* MERGEFORMAT </w:instrText>
      </w:r>
      <w:r w:rsidR="00DD356C" w:rsidRPr="00BF0E4B">
        <w:rPr>
          <w:rFonts w:asciiTheme="minorHAnsi" w:hAnsiTheme="minorHAnsi" w:cs="Times New Roman"/>
          <w:sz w:val="22"/>
        </w:rPr>
      </w:r>
      <w:r w:rsidR="00DD356C" w:rsidRPr="00BF0E4B">
        <w:rPr>
          <w:rFonts w:asciiTheme="minorHAnsi" w:hAnsiTheme="minorHAnsi" w:cs="Times New Roman"/>
          <w:sz w:val="22"/>
        </w:rPr>
        <w:fldChar w:fldCharType="separate"/>
      </w:r>
      <w:r w:rsidR="00AF4FC7" w:rsidRPr="00BF0E4B">
        <w:rPr>
          <w:rFonts w:asciiTheme="minorHAnsi" w:hAnsiTheme="minorHAnsi" w:cs="Times New Roman"/>
          <w:i/>
          <w:sz w:val="22"/>
        </w:rPr>
        <w:t>Pogoji za ugotavljanje sposobnosti in dokazila</w:t>
      </w:r>
      <w:r w:rsidR="00DD356C" w:rsidRPr="00BF0E4B">
        <w:rPr>
          <w:rFonts w:asciiTheme="minorHAnsi" w:hAnsiTheme="minorHAnsi" w:cs="Times New Roman"/>
          <w:sz w:val="22"/>
        </w:rPr>
        <w:fldChar w:fldCharType="end"/>
      </w:r>
      <w:r w:rsidR="00D87301" w:rsidRPr="00BF0E4B">
        <w:rPr>
          <w:rFonts w:asciiTheme="minorHAnsi" w:hAnsiTheme="minorHAnsi" w:cs="Times New Roman"/>
          <w:sz w:val="22"/>
        </w:rPr>
        <w:t xml:space="preserve"> </w:t>
      </w:r>
      <w:r w:rsidRPr="00BF0E4B">
        <w:rPr>
          <w:rFonts w:asciiTheme="minorHAnsi" w:hAnsiTheme="minorHAnsi" w:cs="Times New Roman"/>
          <w:sz w:val="22"/>
        </w:rPr>
        <w:t>je določeno, kateri pogoj mora v primeru skupne ponudbe izpolnjevati vsak izmed partnerjev oziroma, kateri pogoj morajo izpolnjevati vsi partnerji skupaj.</w:t>
      </w:r>
      <w:bookmarkEnd w:id="31"/>
      <w:bookmarkEnd w:id="32"/>
      <w:bookmarkEnd w:id="33"/>
      <w:r w:rsidRPr="00BF0E4B">
        <w:rPr>
          <w:rFonts w:asciiTheme="minorHAnsi" w:hAnsiTheme="minorHAnsi" w:cs="Times New Roman"/>
          <w:sz w:val="22"/>
        </w:rPr>
        <w:t xml:space="preserve"> </w:t>
      </w:r>
    </w:p>
    <w:p w:rsidR="000E75BA" w:rsidRPr="00BF0E4B" w:rsidRDefault="00613CB0" w:rsidP="00BF0E4B">
      <w:pPr>
        <w:spacing w:line="300" w:lineRule="exact"/>
        <w:rPr>
          <w:rFonts w:asciiTheme="minorHAnsi" w:hAnsiTheme="minorHAnsi" w:cs="Times New Roman"/>
          <w:sz w:val="22"/>
        </w:rPr>
      </w:pPr>
      <w:r w:rsidRPr="00BF0E4B">
        <w:rPr>
          <w:rFonts w:asciiTheme="minorHAnsi" w:hAnsiTheme="minorHAnsi" w:cs="Times New Roman"/>
          <w:sz w:val="22"/>
        </w:rPr>
        <w:t>V primeru skupne ponudbe je potrebno v ponudbi predložiti pogodbo o skupnem nastopu</w:t>
      </w:r>
      <w:r w:rsidR="000E75BA" w:rsidRPr="00BF0E4B">
        <w:rPr>
          <w:rFonts w:asciiTheme="minorHAnsi" w:hAnsiTheme="minorHAnsi" w:cs="Times New Roman"/>
          <w:sz w:val="22"/>
        </w:rPr>
        <w:t>. Iz pogodbe o skupnem nastopu mora biti razvidno sledeče:</w:t>
      </w:r>
    </w:p>
    <w:p w:rsidR="000E75BA" w:rsidRPr="00BF0E4B" w:rsidRDefault="000E75BA" w:rsidP="00BF0E4B">
      <w:pPr>
        <w:pStyle w:val="ListBullet2"/>
        <w:spacing w:line="300" w:lineRule="exact"/>
        <w:ind w:left="1134"/>
        <w:rPr>
          <w:rFonts w:asciiTheme="minorHAnsi" w:hAnsiTheme="minorHAnsi" w:cs="Times New Roman"/>
          <w:sz w:val="22"/>
          <w:szCs w:val="22"/>
        </w:rPr>
      </w:pPr>
      <w:r w:rsidRPr="00BF0E4B">
        <w:rPr>
          <w:rFonts w:asciiTheme="minorHAnsi" w:hAnsiTheme="minorHAnsi" w:cs="Times New Roman"/>
          <w:sz w:val="22"/>
          <w:szCs w:val="22"/>
        </w:rPr>
        <w:t xml:space="preserve">imenovanje nosilca posla pri izvedbi javnega naročila, </w:t>
      </w:r>
    </w:p>
    <w:p w:rsidR="000E75BA" w:rsidRPr="00BF0E4B" w:rsidRDefault="000E75BA" w:rsidP="00BF0E4B">
      <w:pPr>
        <w:pStyle w:val="ListBullet2"/>
        <w:spacing w:line="300" w:lineRule="exact"/>
        <w:ind w:left="1134"/>
        <w:rPr>
          <w:rFonts w:asciiTheme="minorHAnsi" w:hAnsiTheme="minorHAnsi" w:cs="Times New Roman"/>
          <w:sz w:val="22"/>
          <w:szCs w:val="22"/>
        </w:rPr>
      </w:pPr>
      <w:r w:rsidRPr="00BF0E4B">
        <w:rPr>
          <w:rFonts w:asciiTheme="minorHAnsi" w:hAnsiTheme="minorHAnsi" w:cs="Times New Roman"/>
          <w:sz w:val="22"/>
          <w:szCs w:val="22"/>
        </w:rPr>
        <w:t xml:space="preserve">pooblastilo nosilcu posla in odgovorni osebi za podpis ponudbe ter podpis pogodbe, </w:t>
      </w:r>
    </w:p>
    <w:p w:rsidR="000E75BA" w:rsidRPr="00BF0E4B" w:rsidRDefault="000E75BA" w:rsidP="00BF0E4B">
      <w:pPr>
        <w:pStyle w:val="ListBullet2"/>
        <w:spacing w:line="300" w:lineRule="exact"/>
        <w:ind w:left="1134"/>
        <w:rPr>
          <w:rFonts w:asciiTheme="minorHAnsi" w:hAnsiTheme="minorHAnsi" w:cs="Times New Roman"/>
          <w:sz w:val="22"/>
          <w:szCs w:val="22"/>
        </w:rPr>
      </w:pPr>
      <w:r w:rsidRPr="00BF0E4B">
        <w:rPr>
          <w:rFonts w:asciiTheme="minorHAnsi" w:hAnsiTheme="minorHAnsi" w:cs="Times New Roman"/>
          <w:sz w:val="22"/>
          <w:szCs w:val="22"/>
        </w:rPr>
        <w:t xml:space="preserve">izjava, da so vsi ponudniki v skupni ponudbi seznanjeni z navodili ponudnikom in razpisnimi pogoji ter merili za dodelitev javnega naročila in da z njimi v celoti soglašajo, </w:t>
      </w:r>
    </w:p>
    <w:p w:rsidR="000E75BA" w:rsidRPr="00BF0E4B" w:rsidRDefault="000E75BA" w:rsidP="00BF0E4B">
      <w:pPr>
        <w:pStyle w:val="ListBullet2"/>
        <w:spacing w:line="300" w:lineRule="exact"/>
        <w:ind w:left="1134"/>
        <w:rPr>
          <w:rFonts w:asciiTheme="minorHAnsi" w:hAnsiTheme="minorHAnsi" w:cs="Times New Roman"/>
          <w:sz w:val="22"/>
          <w:szCs w:val="22"/>
        </w:rPr>
      </w:pPr>
      <w:r w:rsidRPr="00BF0E4B">
        <w:rPr>
          <w:rFonts w:asciiTheme="minorHAnsi" w:hAnsiTheme="minorHAnsi" w:cs="Times New Roman"/>
          <w:sz w:val="22"/>
          <w:szCs w:val="22"/>
        </w:rPr>
        <w:t>izjava, da so vsi ponudniki seznanjeni s plačilnimi pogoji iz razpisne dokumentacije,</w:t>
      </w:r>
    </w:p>
    <w:p w:rsidR="000E75BA" w:rsidRPr="00BF0E4B" w:rsidRDefault="000E75BA" w:rsidP="00BF0E4B">
      <w:pPr>
        <w:pStyle w:val="ListBullet2"/>
        <w:spacing w:line="300" w:lineRule="exact"/>
        <w:ind w:left="1134"/>
        <w:rPr>
          <w:rFonts w:asciiTheme="minorHAnsi" w:hAnsiTheme="minorHAnsi" w:cs="Times New Roman"/>
          <w:sz w:val="22"/>
          <w:szCs w:val="22"/>
        </w:rPr>
      </w:pPr>
      <w:r w:rsidRPr="00BF0E4B">
        <w:rPr>
          <w:rFonts w:asciiTheme="minorHAnsi" w:hAnsiTheme="minorHAnsi" w:cs="Times New Roman"/>
          <w:sz w:val="22"/>
          <w:szCs w:val="22"/>
        </w:rPr>
        <w:t xml:space="preserve">določbe glede načina plačila preko </w:t>
      </w:r>
      <w:r w:rsidR="00C30D31" w:rsidRPr="00BF0E4B">
        <w:rPr>
          <w:rFonts w:asciiTheme="minorHAnsi" w:hAnsiTheme="minorHAnsi" w:cs="Times New Roman"/>
          <w:sz w:val="22"/>
          <w:szCs w:val="22"/>
        </w:rPr>
        <w:t>nosilca posla</w:t>
      </w:r>
      <w:r w:rsidRPr="00BF0E4B">
        <w:rPr>
          <w:rFonts w:asciiTheme="minorHAnsi" w:hAnsiTheme="minorHAnsi" w:cs="Times New Roman"/>
          <w:sz w:val="22"/>
          <w:szCs w:val="22"/>
        </w:rPr>
        <w:t>,</w:t>
      </w:r>
    </w:p>
    <w:p w:rsidR="00804FBE" w:rsidRPr="00BF0E4B" w:rsidRDefault="000E75BA" w:rsidP="00BF0E4B">
      <w:pPr>
        <w:pStyle w:val="ListBullet2"/>
        <w:spacing w:line="300" w:lineRule="exact"/>
        <w:ind w:left="1134"/>
        <w:rPr>
          <w:rFonts w:asciiTheme="minorHAnsi" w:hAnsiTheme="minorHAnsi" w:cs="Times New Roman"/>
          <w:sz w:val="22"/>
          <w:szCs w:val="22"/>
        </w:rPr>
      </w:pPr>
      <w:r w:rsidRPr="00BF0E4B">
        <w:rPr>
          <w:rFonts w:asciiTheme="minorHAnsi" w:hAnsiTheme="minorHAnsi" w:cs="Times New Roman"/>
          <w:sz w:val="22"/>
          <w:szCs w:val="22"/>
        </w:rPr>
        <w:t>navedba, da odgovarjajo naročniku za celotno obveznost in za vsak njen del vsi partnerji solidarno in vsak posebej v celoti.</w:t>
      </w:r>
    </w:p>
    <w:p w:rsidR="000E75BA" w:rsidRPr="00BF0E4B" w:rsidRDefault="00980F0D" w:rsidP="00BF0E4B">
      <w:pPr>
        <w:spacing w:line="300" w:lineRule="exact"/>
        <w:rPr>
          <w:rFonts w:asciiTheme="minorHAnsi" w:hAnsiTheme="minorHAnsi" w:cs="Times New Roman"/>
          <w:sz w:val="22"/>
        </w:rPr>
      </w:pPr>
      <w:r w:rsidRPr="00BF0E4B">
        <w:rPr>
          <w:rFonts w:asciiTheme="minorHAnsi" w:hAnsiTheme="minorHAnsi" w:cs="Times New Roman"/>
          <w:sz w:val="22"/>
        </w:rPr>
        <w:t>Ponudbo podpisuje n</w:t>
      </w:r>
      <w:r w:rsidR="000E75BA" w:rsidRPr="00BF0E4B">
        <w:rPr>
          <w:rFonts w:asciiTheme="minorHAnsi" w:hAnsiTheme="minorHAnsi" w:cs="Times New Roman"/>
          <w:sz w:val="22"/>
        </w:rPr>
        <w:t>osilec posla</w:t>
      </w:r>
      <w:r w:rsidRPr="00BF0E4B">
        <w:rPr>
          <w:rFonts w:asciiTheme="minorHAnsi" w:hAnsiTheme="minorHAnsi" w:cs="Times New Roman"/>
          <w:sz w:val="22"/>
        </w:rPr>
        <w:t xml:space="preserve">, ki je tudi </w:t>
      </w:r>
      <w:r w:rsidR="000E75BA" w:rsidRPr="00BF0E4B">
        <w:rPr>
          <w:rFonts w:asciiTheme="minorHAnsi" w:hAnsiTheme="minorHAnsi" w:cs="Times New Roman"/>
          <w:sz w:val="22"/>
        </w:rPr>
        <w:t xml:space="preserve">podpisnik pogodbe in glavni kontakt z naročnikom. </w:t>
      </w:r>
      <w:r w:rsidR="00C30D31" w:rsidRPr="00BF0E4B">
        <w:rPr>
          <w:rFonts w:asciiTheme="minorHAnsi" w:hAnsiTheme="minorHAnsi" w:cs="Times New Roman"/>
          <w:sz w:val="22"/>
        </w:rPr>
        <w:t>Nosilec posla</w:t>
      </w:r>
      <w:r w:rsidR="000E75BA" w:rsidRPr="00BF0E4B">
        <w:rPr>
          <w:rFonts w:asciiTheme="minorHAnsi" w:hAnsiTheme="minorHAnsi" w:cs="Times New Roman"/>
          <w:sz w:val="22"/>
        </w:rPr>
        <w:t xml:space="preserve"> prevzame nasproti naročniku poroštvo za delo ostalih partnerjev in/ali podizvajalcev po </w:t>
      </w:r>
      <w:r w:rsidR="000E75BA" w:rsidRPr="00BF0E4B">
        <w:rPr>
          <w:rFonts w:asciiTheme="minorHAnsi" w:hAnsiTheme="minorHAnsi" w:cs="Times New Roman"/>
          <w:sz w:val="22"/>
        </w:rPr>
        <w:lastRenderedPageBreak/>
        <w:t xml:space="preserve">pravilih Obligacijskega zakonika. Naročnik uveljavlja zahtevo po odpravi morebitnih napak zoper </w:t>
      </w:r>
      <w:r w:rsidR="00C30D31" w:rsidRPr="00BF0E4B">
        <w:rPr>
          <w:rFonts w:asciiTheme="minorHAnsi" w:hAnsiTheme="minorHAnsi" w:cs="Times New Roman"/>
          <w:sz w:val="22"/>
        </w:rPr>
        <w:t>nosilca posla</w:t>
      </w:r>
      <w:r w:rsidR="000E75BA" w:rsidRPr="00BF0E4B">
        <w:rPr>
          <w:rFonts w:asciiTheme="minorHAnsi" w:hAnsiTheme="minorHAnsi" w:cs="Times New Roman"/>
          <w:sz w:val="22"/>
        </w:rPr>
        <w:t xml:space="preserve">. </w:t>
      </w:r>
    </w:p>
    <w:p w:rsidR="00427015" w:rsidRPr="00BF0E4B" w:rsidRDefault="00427015" w:rsidP="00BF0E4B">
      <w:pPr>
        <w:spacing w:line="300" w:lineRule="exact"/>
        <w:rPr>
          <w:rFonts w:asciiTheme="minorHAnsi" w:hAnsiTheme="minorHAnsi" w:cs="Times New Roman"/>
          <w:sz w:val="22"/>
        </w:rPr>
      </w:pPr>
    </w:p>
    <w:p w:rsidR="00BF714D" w:rsidRPr="00BF0E4B" w:rsidRDefault="00806F93" w:rsidP="00BF0E4B">
      <w:pPr>
        <w:pStyle w:val="Heading1"/>
        <w:numPr>
          <w:ilvl w:val="0"/>
          <w:numId w:val="22"/>
        </w:numPr>
        <w:spacing w:line="300" w:lineRule="exact"/>
      </w:pPr>
      <w:bookmarkStart w:id="34" w:name="_Toc356904119"/>
      <w:bookmarkStart w:id="35" w:name="_Toc478654278"/>
      <w:r w:rsidRPr="00BF0E4B">
        <w:t>P</w:t>
      </w:r>
      <w:r w:rsidR="00BF714D" w:rsidRPr="00BF0E4B">
        <w:t>onudba s podizvajalci</w:t>
      </w:r>
      <w:bookmarkEnd w:id="34"/>
      <w:bookmarkEnd w:id="35"/>
    </w:p>
    <w:p w:rsidR="007722B3" w:rsidRPr="00BF0E4B" w:rsidRDefault="007722B3"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Ponudnik, ki namerava pri izvedbi naročila nastopati s podizvajalci, mora to navesti v ESDP obrazcu. Prijavljeni podizvajalci morajo izpolniti obrazec ESDP obrazec in izpolnjevati pogoje, ki so v poglavju </w:t>
      </w:r>
      <w:r w:rsidR="00F748F6" w:rsidRPr="00BF0E4B">
        <w:rPr>
          <w:rFonts w:asciiTheme="minorHAnsi" w:hAnsiTheme="minorHAnsi" w:cs="Times New Roman"/>
          <w:sz w:val="22"/>
        </w:rPr>
        <w:t>12</w:t>
      </w:r>
      <w:r w:rsidRPr="00BF0E4B">
        <w:rPr>
          <w:rFonts w:asciiTheme="minorHAnsi" w:hAnsiTheme="minorHAnsi" w:cs="Times New Roman"/>
          <w:sz w:val="22"/>
        </w:rPr>
        <w:t>. določeni za podizvajalce, kar izkažejo s podpisom in izpolnitvijo ESDP obrazca</w:t>
      </w:r>
      <w:r w:rsidRPr="00BF0E4B">
        <w:rPr>
          <w:rFonts w:asciiTheme="minorHAnsi" w:hAnsiTheme="minorHAnsi" w:cs="Times New Roman"/>
          <w:i/>
          <w:sz w:val="22"/>
        </w:rPr>
        <w:t xml:space="preserve">. </w:t>
      </w:r>
      <w:r w:rsidRPr="00BF0E4B">
        <w:rPr>
          <w:rFonts w:asciiTheme="minorHAnsi" w:hAnsiTheme="minorHAnsi" w:cs="Times New Roman"/>
          <w:sz w:val="22"/>
        </w:rPr>
        <w:t>V kolikor bo nominirani podizvajalec zahteval neposredno plačilo od naročnika</w:t>
      </w:r>
      <w:r w:rsidR="00A7507C" w:rsidRPr="00BF0E4B">
        <w:rPr>
          <w:rFonts w:asciiTheme="minorHAnsi" w:hAnsiTheme="minorHAnsi" w:cs="Times New Roman"/>
          <w:sz w:val="22"/>
        </w:rPr>
        <w:t>,</w:t>
      </w:r>
      <w:r w:rsidRPr="00BF0E4B">
        <w:rPr>
          <w:rFonts w:asciiTheme="minorHAnsi" w:hAnsiTheme="minorHAnsi" w:cs="Times New Roman"/>
          <w:sz w:val="22"/>
        </w:rPr>
        <w:t xml:space="preserve"> mora predložiti zahtevo za neposredno plačilo, katerega mora podpisati tudi ponudnik oziroma vodilni partner v primeru skupne ponudbe.</w:t>
      </w:r>
    </w:p>
    <w:p w:rsidR="007722B3" w:rsidRPr="00BF0E4B" w:rsidRDefault="007722B3"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Kadar namerava ponudnik izvesti javno naročilo s podizvajalci, mora v ponudbi:  </w:t>
      </w:r>
    </w:p>
    <w:p w:rsidR="007722B3" w:rsidRPr="00BF0E4B" w:rsidRDefault="007722B3" w:rsidP="00BF0E4B">
      <w:pPr>
        <w:pStyle w:val="ListParagraph"/>
        <w:numPr>
          <w:ilvl w:val="0"/>
          <w:numId w:val="17"/>
        </w:numPr>
        <w:kinsoku w:val="0"/>
        <w:overflowPunct w:val="0"/>
        <w:spacing w:before="0" w:line="300" w:lineRule="exact"/>
        <w:textAlignment w:val="baseline"/>
        <w:rPr>
          <w:rFonts w:asciiTheme="minorHAnsi" w:eastAsia="MS PGothic" w:hAnsiTheme="minorHAnsi" w:cs="Times New Roman"/>
          <w:kern w:val="24"/>
          <w:sz w:val="22"/>
        </w:rPr>
      </w:pPr>
      <w:r w:rsidRPr="00BF0E4B">
        <w:rPr>
          <w:rFonts w:asciiTheme="minorHAnsi" w:eastAsia="MS PGothic" w:hAnsiTheme="minorHAnsi" w:cs="Times New Roman"/>
          <w:kern w:val="24"/>
          <w:sz w:val="22"/>
        </w:rPr>
        <w:t xml:space="preserve">navesti vse podizvajalce ter vsak del javnega naročila, ki ga namerava oddati v </w:t>
      </w:r>
      <w:proofErr w:type="spellStart"/>
      <w:r w:rsidRPr="00BF0E4B">
        <w:rPr>
          <w:rFonts w:asciiTheme="minorHAnsi" w:eastAsia="MS PGothic" w:hAnsiTheme="minorHAnsi" w:cs="Times New Roman"/>
          <w:kern w:val="24"/>
          <w:sz w:val="22"/>
        </w:rPr>
        <w:t>podizvajanje</w:t>
      </w:r>
      <w:proofErr w:type="spellEnd"/>
      <w:r w:rsidRPr="00BF0E4B">
        <w:rPr>
          <w:rFonts w:asciiTheme="minorHAnsi" w:eastAsia="MS PGothic" w:hAnsiTheme="minorHAnsi" w:cs="Times New Roman"/>
          <w:kern w:val="24"/>
          <w:sz w:val="22"/>
        </w:rPr>
        <w:t xml:space="preserve">, </w:t>
      </w:r>
    </w:p>
    <w:p w:rsidR="007722B3" w:rsidRPr="00BF0E4B" w:rsidRDefault="007722B3" w:rsidP="00BF0E4B">
      <w:pPr>
        <w:pStyle w:val="ListParagraph"/>
        <w:numPr>
          <w:ilvl w:val="0"/>
          <w:numId w:val="17"/>
        </w:numPr>
        <w:kinsoku w:val="0"/>
        <w:overflowPunct w:val="0"/>
        <w:spacing w:before="0" w:line="300" w:lineRule="exact"/>
        <w:textAlignment w:val="baseline"/>
        <w:rPr>
          <w:rFonts w:asciiTheme="minorHAnsi" w:eastAsia="Times New Roman" w:hAnsiTheme="minorHAnsi" w:cs="Times New Roman"/>
          <w:sz w:val="22"/>
        </w:rPr>
      </w:pPr>
      <w:r w:rsidRPr="00BF0E4B">
        <w:rPr>
          <w:rFonts w:asciiTheme="minorHAnsi" w:eastAsia="MS PGothic" w:hAnsiTheme="minorHAnsi" w:cs="Times New Roman"/>
          <w:kern w:val="24"/>
          <w:sz w:val="22"/>
        </w:rPr>
        <w:t xml:space="preserve">kontaktne podatke in zakonite zastopnike predlaganih podizvajalcev, </w:t>
      </w:r>
    </w:p>
    <w:p w:rsidR="007722B3" w:rsidRPr="00BF0E4B" w:rsidRDefault="007722B3" w:rsidP="00BF0E4B">
      <w:pPr>
        <w:pStyle w:val="ListParagraph"/>
        <w:numPr>
          <w:ilvl w:val="0"/>
          <w:numId w:val="17"/>
        </w:numPr>
        <w:kinsoku w:val="0"/>
        <w:overflowPunct w:val="0"/>
        <w:spacing w:before="0" w:line="300" w:lineRule="exact"/>
        <w:textAlignment w:val="baseline"/>
        <w:rPr>
          <w:rFonts w:asciiTheme="minorHAnsi" w:eastAsia="Times New Roman" w:hAnsiTheme="minorHAnsi" w:cs="Times New Roman"/>
          <w:sz w:val="22"/>
        </w:rPr>
      </w:pPr>
      <w:r w:rsidRPr="00BF0E4B">
        <w:rPr>
          <w:rFonts w:asciiTheme="minorHAnsi" w:eastAsia="MS PGothic" w:hAnsiTheme="minorHAnsi" w:cs="Times New Roman"/>
          <w:kern w:val="24"/>
          <w:sz w:val="22"/>
        </w:rPr>
        <w:t>izpolnjene ES</w:t>
      </w:r>
      <w:r w:rsidR="00E428D9" w:rsidRPr="00BF0E4B">
        <w:rPr>
          <w:rFonts w:asciiTheme="minorHAnsi" w:eastAsia="MS PGothic" w:hAnsiTheme="minorHAnsi" w:cs="Times New Roman"/>
          <w:kern w:val="24"/>
          <w:sz w:val="22"/>
        </w:rPr>
        <w:t>PD teh podizvajalcev,</w:t>
      </w:r>
    </w:p>
    <w:p w:rsidR="007722B3" w:rsidRPr="00BF0E4B" w:rsidRDefault="007722B3" w:rsidP="00BF0E4B">
      <w:pPr>
        <w:pStyle w:val="ListParagraph"/>
        <w:numPr>
          <w:ilvl w:val="0"/>
          <w:numId w:val="17"/>
        </w:numPr>
        <w:kinsoku w:val="0"/>
        <w:overflowPunct w:val="0"/>
        <w:spacing w:before="0" w:line="300" w:lineRule="exact"/>
        <w:textAlignment w:val="baseline"/>
        <w:rPr>
          <w:rFonts w:asciiTheme="minorHAnsi" w:eastAsia="Times New Roman" w:hAnsiTheme="minorHAnsi" w:cs="Times New Roman"/>
          <w:sz w:val="22"/>
        </w:rPr>
      </w:pPr>
      <w:proofErr w:type="spellStart"/>
      <w:proofErr w:type="gramStart"/>
      <w:r w:rsidRPr="00BF0E4B">
        <w:rPr>
          <w:rFonts w:asciiTheme="minorHAnsi" w:eastAsia="MS PGothic" w:hAnsiTheme="minorHAnsi" w:cs="Times New Roman"/>
          <w:kern w:val="24"/>
          <w:sz w:val="22"/>
          <w:lang w:val="en-US"/>
        </w:rPr>
        <w:t>priložiti</w:t>
      </w:r>
      <w:proofErr w:type="spellEnd"/>
      <w:proofErr w:type="gramEnd"/>
      <w:r w:rsidRPr="00BF0E4B">
        <w:rPr>
          <w:rFonts w:asciiTheme="minorHAnsi" w:eastAsia="MS PGothic" w:hAnsiTheme="minorHAnsi" w:cs="Times New Roman"/>
          <w:kern w:val="24"/>
          <w:sz w:val="22"/>
          <w:lang w:val="en-US"/>
        </w:rPr>
        <w:t xml:space="preserve"> </w:t>
      </w:r>
      <w:proofErr w:type="spellStart"/>
      <w:r w:rsidRPr="00BF0E4B">
        <w:rPr>
          <w:rFonts w:asciiTheme="minorHAnsi" w:eastAsia="MS PGothic" w:hAnsiTheme="minorHAnsi" w:cs="Times New Roman"/>
          <w:kern w:val="24"/>
          <w:sz w:val="22"/>
          <w:lang w:val="en-US"/>
        </w:rPr>
        <w:t>zahtevo</w:t>
      </w:r>
      <w:proofErr w:type="spellEnd"/>
      <w:r w:rsidRPr="00BF0E4B">
        <w:rPr>
          <w:rFonts w:asciiTheme="minorHAnsi" w:eastAsia="MS PGothic" w:hAnsiTheme="minorHAnsi" w:cs="Times New Roman"/>
          <w:kern w:val="24"/>
          <w:sz w:val="22"/>
          <w:lang w:val="en-US"/>
        </w:rPr>
        <w:t xml:space="preserve"> </w:t>
      </w:r>
      <w:proofErr w:type="spellStart"/>
      <w:r w:rsidRPr="00BF0E4B">
        <w:rPr>
          <w:rFonts w:asciiTheme="minorHAnsi" w:eastAsia="MS PGothic" w:hAnsiTheme="minorHAnsi" w:cs="Times New Roman"/>
          <w:kern w:val="24"/>
          <w:sz w:val="22"/>
          <w:lang w:val="en-US"/>
        </w:rPr>
        <w:t>podizvajalca</w:t>
      </w:r>
      <w:proofErr w:type="spellEnd"/>
      <w:r w:rsidRPr="00BF0E4B">
        <w:rPr>
          <w:rFonts w:asciiTheme="minorHAnsi" w:eastAsia="MS PGothic" w:hAnsiTheme="minorHAnsi" w:cs="Times New Roman"/>
          <w:kern w:val="24"/>
          <w:sz w:val="22"/>
          <w:lang w:val="en-US"/>
        </w:rPr>
        <w:t xml:space="preserve"> </w:t>
      </w:r>
      <w:proofErr w:type="spellStart"/>
      <w:r w:rsidRPr="00BF0E4B">
        <w:rPr>
          <w:rFonts w:asciiTheme="minorHAnsi" w:eastAsia="MS PGothic" w:hAnsiTheme="minorHAnsi" w:cs="Times New Roman"/>
          <w:kern w:val="24"/>
          <w:sz w:val="22"/>
          <w:lang w:val="en-US"/>
        </w:rPr>
        <w:t>za</w:t>
      </w:r>
      <w:proofErr w:type="spellEnd"/>
      <w:r w:rsidRPr="00BF0E4B">
        <w:rPr>
          <w:rFonts w:asciiTheme="minorHAnsi" w:eastAsia="MS PGothic" w:hAnsiTheme="minorHAnsi" w:cs="Times New Roman"/>
          <w:kern w:val="24"/>
          <w:sz w:val="22"/>
          <w:lang w:val="en-US"/>
        </w:rPr>
        <w:t xml:space="preserve"> </w:t>
      </w:r>
      <w:proofErr w:type="spellStart"/>
      <w:r w:rsidRPr="00BF0E4B">
        <w:rPr>
          <w:rFonts w:asciiTheme="minorHAnsi" w:eastAsia="MS PGothic" w:hAnsiTheme="minorHAnsi" w:cs="Times New Roman"/>
          <w:kern w:val="24"/>
          <w:sz w:val="22"/>
          <w:lang w:val="en-US"/>
        </w:rPr>
        <w:t>neposredno</w:t>
      </w:r>
      <w:proofErr w:type="spellEnd"/>
      <w:r w:rsidRPr="00BF0E4B">
        <w:rPr>
          <w:rFonts w:asciiTheme="minorHAnsi" w:eastAsia="MS PGothic" w:hAnsiTheme="minorHAnsi" w:cs="Times New Roman"/>
          <w:kern w:val="24"/>
          <w:sz w:val="22"/>
          <w:lang w:val="en-US"/>
        </w:rPr>
        <w:t xml:space="preserve"> </w:t>
      </w:r>
      <w:proofErr w:type="spellStart"/>
      <w:r w:rsidRPr="00BF0E4B">
        <w:rPr>
          <w:rFonts w:asciiTheme="minorHAnsi" w:eastAsia="MS PGothic" w:hAnsiTheme="minorHAnsi" w:cs="Times New Roman"/>
          <w:kern w:val="24"/>
          <w:sz w:val="22"/>
          <w:lang w:val="en-US"/>
        </w:rPr>
        <w:t>plačilo</w:t>
      </w:r>
      <w:proofErr w:type="spellEnd"/>
      <w:r w:rsidRPr="00BF0E4B">
        <w:rPr>
          <w:rFonts w:asciiTheme="minorHAnsi" w:eastAsia="MS PGothic" w:hAnsiTheme="minorHAnsi" w:cs="Times New Roman"/>
          <w:kern w:val="24"/>
          <w:sz w:val="22"/>
          <w:lang w:val="en-US"/>
        </w:rPr>
        <w:t xml:space="preserve">, </w:t>
      </w:r>
      <w:proofErr w:type="spellStart"/>
      <w:r w:rsidRPr="00BF0E4B">
        <w:rPr>
          <w:rFonts w:asciiTheme="minorHAnsi" w:eastAsia="MS PGothic" w:hAnsiTheme="minorHAnsi" w:cs="Times New Roman"/>
          <w:kern w:val="24"/>
          <w:sz w:val="22"/>
          <w:lang w:val="en-US"/>
        </w:rPr>
        <w:t>če</w:t>
      </w:r>
      <w:proofErr w:type="spellEnd"/>
      <w:r w:rsidRPr="00BF0E4B">
        <w:rPr>
          <w:rFonts w:asciiTheme="minorHAnsi" w:eastAsia="MS PGothic" w:hAnsiTheme="minorHAnsi" w:cs="Times New Roman"/>
          <w:kern w:val="24"/>
          <w:sz w:val="22"/>
          <w:lang w:val="en-US"/>
        </w:rPr>
        <w:t xml:space="preserve"> </w:t>
      </w:r>
      <w:proofErr w:type="spellStart"/>
      <w:r w:rsidRPr="00BF0E4B">
        <w:rPr>
          <w:rFonts w:asciiTheme="minorHAnsi" w:eastAsia="MS PGothic" w:hAnsiTheme="minorHAnsi" w:cs="Times New Roman"/>
          <w:kern w:val="24"/>
          <w:sz w:val="22"/>
          <w:lang w:val="en-US"/>
        </w:rPr>
        <w:t>podizvajalec</w:t>
      </w:r>
      <w:proofErr w:type="spellEnd"/>
      <w:r w:rsidRPr="00BF0E4B">
        <w:rPr>
          <w:rFonts w:asciiTheme="minorHAnsi" w:eastAsia="MS PGothic" w:hAnsiTheme="minorHAnsi" w:cs="Times New Roman"/>
          <w:kern w:val="24"/>
          <w:sz w:val="22"/>
          <w:lang w:val="en-US"/>
        </w:rPr>
        <w:t xml:space="preserve"> to </w:t>
      </w:r>
      <w:proofErr w:type="spellStart"/>
      <w:r w:rsidRPr="00BF0E4B">
        <w:rPr>
          <w:rFonts w:asciiTheme="minorHAnsi" w:eastAsia="MS PGothic" w:hAnsiTheme="minorHAnsi" w:cs="Times New Roman"/>
          <w:kern w:val="24"/>
          <w:sz w:val="22"/>
          <w:lang w:val="en-US"/>
        </w:rPr>
        <w:t>zahteva</w:t>
      </w:r>
      <w:proofErr w:type="spellEnd"/>
      <w:r w:rsidR="00E428D9" w:rsidRPr="00BF0E4B">
        <w:rPr>
          <w:rFonts w:asciiTheme="minorHAnsi" w:eastAsia="MS PGothic" w:hAnsiTheme="minorHAnsi" w:cs="Times New Roman"/>
          <w:kern w:val="24"/>
          <w:sz w:val="22"/>
          <w:lang w:val="en-US"/>
        </w:rPr>
        <w:t>.</w:t>
      </w:r>
    </w:p>
    <w:p w:rsidR="007722B3" w:rsidRPr="00BF0E4B" w:rsidRDefault="007722B3" w:rsidP="00BF0E4B">
      <w:pPr>
        <w:spacing w:line="300" w:lineRule="exact"/>
        <w:rPr>
          <w:rFonts w:asciiTheme="minorHAnsi" w:hAnsiTheme="minorHAnsi" w:cs="Times New Roman"/>
          <w:sz w:val="22"/>
        </w:rPr>
      </w:pPr>
    </w:p>
    <w:p w:rsidR="007722B3" w:rsidRPr="00BF0E4B" w:rsidRDefault="007722B3" w:rsidP="00BF0E4B">
      <w:pPr>
        <w:spacing w:line="300" w:lineRule="exact"/>
        <w:rPr>
          <w:rFonts w:asciiTheme="minorHAnsi" w:hAnsiTheme="minorHAnsi" w:cs="Times New Roman"/>
          <w:sz w:val="22"/>
        </w:rPr>
      </w:pPr>
      <w:r w:rsidRPr="00BF0E4B">
        <w:rPr>
          <w:rFonts w:asciiTheme="minorHAnsi" w:hAnsiTheme="minorHAnsi" w:cs="Times New Roman"/>
          <w:sz w:val="22"/>
        </w:rPr>
        <w:t>V kolikor podizvajalec zahteva neposredno plačilo mora v ponudbi predložiti lastno izjavo iz katere bo razvidno:</w:t>
      </w:r>
    </w:p>
    <w:p w:rsidR="007722B3" w:rsidRPr="00BF0E4B" w:rsidRDefault="007722B3" w:rsidP="00BF0E4B">
      <w:pPr>
        <w:widowControl w:val="0"/>
        <w:numPr>
          <w:ilvl w:val="0"/>
          <w:numId w:val="28"/>
        </w:numPr>
        <w:spacing w:before="0" w:line="300" w:lineRule="exact"/>
        <w:rPr>
          <w:rFonts w:asciiTheme="minorHAnsi" w:hAnsiTheme="minorHAnsi" w:cs="Times New Roman"/>
          <w:sz w:val="22"/>
        </w:rPr>
      </w:pPr>
      <w:r w:rsidRPr="00BF0E4B">
        <w:rPr>
          <w:rFonts w:asciiTheme="minorHAnsi" w:hAnsiTheme="minorHAnsi" w:cs="Times New Roman"/>
          <w:sz w:val="22"/>
        </w:rPr>
        <w:t>izjava podizvajalca, da podaja soglasje naročniku, da naročnik namesto glavnega izvajalca poravna podizvajalčevo terjatev do glavnega izvajalca;</w:t>
      </w:r>
    </w:p>
    <w:p w:rsidR="007722B3" w:rsidRPr="00BF0E4B" w:rsidRDefault="007722B3" w:rsidP="00BF0E4B">
      <w:pPr>
        <w:widowControl w:val="0"/>
        <w:numPr>
          <w:ilvl w:val="0"/>
          <w:numId w:val="28"/>
        </w:numPr>
        <w:spacing w:before="0" w:after="160" w:line="300" w:lineRule="exact"/>
        <w:rPr>
          <w:rFonts w:asciiTheme="minorHAnsi" w:hAnsiTheme="minorHAnsi" w:cs="Times New Roman"/>
          <w:sz w:val="22"/>
        </w:rPr>
      </w:pPr>
      <w:r w:rsidRPr="00BF0E4B">
        <w:rPr>
          <w:rFonts w:asciiTheme="minorHAnsi" w:hAnsiTheme="minorHAnsi" w:cs="Times New Roman"/>
          <w:sz w:val="22"/>
        </w:rPr>
        <w:t>izjava ponudnika, da pooblašča naročnika, da na podlagi potrjenega računa oziroma situacije neposredno plačuje podizvajalcem.</w:t>
      </w:r>
    </w:p>
    <w:p w:rsidR="007722B3" w:rsidRPr="00BF0E4B" w:rsidRDefault="007722B3" w:rsidP="00BF0E4B">
      <w:pPr>
        <w:spacing w:line="300" w:lineRule="exact"/>
        <w:rPr>
          <w:rFonts w:asciiTheme="minorHAnsi" w:hAnsiTheme="minorHAnsi" w:cs="Times New Roman"/>
          <w:sz w:val="22"/>
        </w:rPr>
      </w:pPr>
      <w:r w:rsidRPr="00BF0E4B">
        <w:rPr>
          <w:rFonts w:asciiTheme="minorHAnsi" w:hAnsiTheme="minorHAnsi" w:cs="Times New Roman"/>
          <w:sz w:val="22"/>
        </w:rPr>
        <w:t>V primeru, da podizvajalec ne zahteva neposrednega plačila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rsidR="007722B3" w:rsidRPr="00BF0E4B" w:rsidRDefault="007722B3" w:rsidP="00BF0E4B">
      <w:pPr>
        <w:spacing w:line="300" w:lineRule="exact"/>
        <w:rPr>
          <w:rFonts w:asciiTheme="minorHAnsi" w:hAnsiTheme="minorHAnsi" w:cs="Times New Roman"/>
          <w:sz w:val="22"/>
        </w:rPr>
      </w:pPr>
      <w:r w:rsidRPr="00BF0E4B">
        <w:rPr>
          <w:rFonts w:asciiTheme="minorHAnsi" w:hAnsiTheme="minorHAnsi" w:cs="Times New Roman"/>
          <w:sz w:val="22"/>
        </w:rPr>
        <w:t>V kolikor bo glavni izvajalec nastopil s podizvajalcem mora v ponudbi  predložiti zgoraj navedena dokazila, katera bo mogel predložiti tudi v primeru zamenjave podizvajalca in sicer najkasneje v petih dneh po spremembi.</w:t>
      </w:r>
    </w:p>
    <w:p w:rsidR="007722B3" w:rsidRPr="00BF0E4B" w:rsidRDefault="007722B3"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rsidR="00806F93" w:rsidRDefault="00806F93" w:rsidP="00BF0E4B">
      <w:pPr>
        <w:spacing w:line="300" w:lineRule="exact"/>
        <w:rPr>
          <w:rFonts w:asciiTheme="minorHAnsi" w:hAnsiTheme="minorHAnsi" w:cs="Times New Roman"/>
          <w:sz w:val="22"/>
        </w:rPr>
      </w:pPr>
    </w:p>
    <w:p w:rsidR="00BF0E4B" w:rsidRDefault="00BF0E4B" w:rsidP="00BF0E4B">
      <w:pPr>
        <w:spacing w:line="300" w:lineRule="exact"/>
        <w:rPr>
          <w:rFonts w:asciiTheme="minorHAnsi" w:hAnsiTheme="minorHAnsi" w:cs="Times New Roman"/>
          <w:sz w:val="22"/>
        </w:rPr>
      </w:pPr>
    </w:p>
    <w:p w:rsidR="00BF0E4B" w:rsidRPr="00BF0E4B" w:rsidRDefault="00BF0E4B" w:rsidP="00BF0E4B">
      <w:pPr>
        <w:spacing w:line="300" w:lineRule="exact"/>
        <w:rPr>
          <w:rFonts w:asciiTheme="minorHAnsi" w:hAnsiTheme="minorHAnsi" w:cs="Times New Roman"/>
          <w:sz w:val="22"/>
        </w:rPr>
      </w:pPr>
    </w:p>
    <w:p w:rsidR="00172F08" w:rsidRPr="00BF0E4B" w:rsidRDefault="00172F08" w:rsidP="00BF0E4B">
      <w:pPr>
        <w:pStyle w:val="Heading1"/>
        <w:numPr>
          <w:ilvl w:val="0"/>
          <w:numId w:val="22"/>
        </w:numPr>
        <w:spacing w:line="300" w:lineRule="exact"/>
      </w:pPr>
      <w:bookmarkStart w:id="36" w:name="_Toc356904120"/>
      <w:bookmarkStart w:id="37" w:name="_Toc478654279"/>
      <w:r w:rsidRPr="00BF0E4B">
        <w:lastRenderedPageBreak/>
        <w:t>Poslovna skrivnost in varovanje zaupnih podatkov</w:t>
      </w:r>
      <w:bookmarkEnd w:id="36"/>
      <w:bookmarkEnd w:id="37"/>
      <w:r w:rsidRPr="00BF0E4B">
        <w:t xml:space="preserve"> </w:t>
      </w:r>
    </w:p>
    <w:p w:rsidR="00172F08" w:rsidRPr="00BF0E4B" w:rsidRDefault="00172F08"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desnem zgornjem kotu »ZAUPNO« ali »POSLOVNA SKRIVNOST«. Če naj bo zaupen samo določen podatek v obrazcu ali dokumentu, mora biti zaupni del podčrtan z rdečo barvo, v isti vrstici ob desnem robu pa oznaka »ZAUPNO« ali »POSLOVNA SKRIVNOST«. </w:t>
      </w:r>
    </w:p>
    <w:p w:rsidR="00172F08" w:rsidRPr="00BF0E4B" w:rsidRDefault="00172F08" w:rsidP="00BF0E4B">
      <w:pPr>
        <w:spacing w:line="300" w:lineRule="exact"/>
        <w:rPr>
          <w:rFonts w:asciiTheme="minorHAnsi" w:hAnsiTheme="minorHAnsi" w:cs="Times New Roman"/>
          <w:sz w:val="22"/>
        </w:rPr>
      </w:pPr>
      <w:r w:rsidRPr="00BF0E4B">
        <w:rPr>
          <w:rFonts w:asciiTheme="minorHAnsi" w:hAnsiTheme="minorHAnsi" w:cs="Times New Roman"/>
          <w:sz w:val="22"/>
        </w:rPr>
        <w:t>Kot zaupne podatke ali poslovno skrivnost ni mogoče označiti podatkov</w:t>
      </w:r>
      <w:r w:rsidR="00A7507C" w:rsidRPr="00BF0E4B">
        <w:rPr>
          <w:rFonts w:asciiTheme="minorHAnsi" w:hAnsiTheme="minorHAnsi" w:cs="Times New Roman"/>
          <w:sz w:val="22"/>
        </w:rPr>
        <w:t xml:space="preserve"> o specifikacijah ponujenega blaga, storitve ali gradnje in količine iz te specifikacije, cena na enoto, vrednost pos</w:t>
      </w:r>
      <w:r w:rsidR="00E428D9" w:rsidRPr="00BF0E4B">
        <w:rPr>
          <w:rFonts w:asciiTheme="minorHAnsi" w:hAnsiTheme="minorHAnsi" w:cs="Times New Roman"/>
          <w:sz w:val="22"/>
        </w:rPr>
        <w:t>amezne postavke in skupna vredn</w:t>
      </w:r>
      <w:r w:rsidR="00A7507C" w:rsidRPr="00BF0E4B">
        <w:rPr>
          <w:rFonts w:asciiTheme="minorHAnsi" w:hAnsiTheme="minorHAnsi" w:cs="Times New Roman"/>
          <w:sz w:val="22"/>
        </w:rPr>
        <w:t>o</w:t>
      </w:r>
      <w:r w:rsidR="00E428D9" w:rsidRPr="00BF0E4B">
        <w:rPr>
          <w:rFonts w:asciiTheme="minorHAnsi" w:hAnsiTheme="minorHAnsi" w:cs="Times New Roman"/>
          <w:sz w:val="22"/>
        </w:rPr>
        <w:t>s</w:t>
      </w:r>
      <w:r w:rsidR="00A7507C" w:rsidRPr="00BF0E4B">
        <w:rPr>
          <w:rFonts w:asciiTheme="minorHAnsi" w:hAnsiTheme="minorHAnsi" w:cs="Times New Roman"/>
          <w:sz w:val="22"/>
        </w:rPr>
        <w:t>t iz ponudbe ter vsi tisti podatki, ki so vplivali na razvrstitev ponudbe v okviru drugih meril.</w:t>
      </w:r>
      <w:r w:rsidRPr="00BF0E4B">
        <w:rPr>
          <w:rFonts w:asciiTheme="minorHAnsi" w:hAnsiTheme="minorHAnsi" w:cs="Times New Roman"/>
          <w:sz w:val="22"/>
        </w:rPr>
        <w:t xml:space="preserve">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rsidR="00172F08" w:rsidRPr="00BF0E4B" w:rsidRDefault="00172F08" w:rsidP="00BF0E4B">
      <w:pPr>
        <w:spacing w:line="300" w:lineRule="exact"/>
        <w:rPr>
          <w:rFonts w:asciiTheme="minorHAnsi" w:hAnsiTheme="minorHAnsi" w:cs="Times New Roman"/>
          <w:sz w:val="22"/>
        </w:rPr>
      </w:pPr>
      <w:r w:rsidRPr="00BF0E4B">
        <w:rPr>
          <w:rFonts w:asciiTheme="minorHAnsi" w:hAnsiTheme="minorHAnsi" w:cs="Times New Roman"/>
          <w:sz w:val="22"/>
        </w:rPr>
        <w:t>Ponudniki, ki z udeležbo v postopku oziroma v izvajanju pogodbenih obveznosti izvedo za zaupne podatke, so jih dolžni varovati v skladu s predpisi.</w:t>
      </w:r>
    </w:p>
    <w:p w:rsidR="00B41D55" w:rsidRPr="00BF0E4B" w:rsidRDefault="00B41D55" w:rsidP="00BF0E4B">
      <w:pPr>
        <w:spacing w:line="300" w:lineRule="exact"/>
        <w:rPr>
          <w:rFonts w:asciiTheme="minorHAnsi" w:hAnsiTheme="minorHAnsi" w:cs="Times New Roman"/>
          <w:sz w:val="22"/>
        </w:rPr>
      </w:pPr>
    </w:p>
    <w:p w:rsidR="00172F08" w:rsidRPr="00BF0E4B" w:rsidRDefault="00172F08" w:rsidP="00BF0E4B">
      <w:pPr>
        <w:pStyle w:val="Heading1"/>
        <w:numPr>
          <w:ilvl w:val="0"/>
          <w:numId w:val="22"/>
        </w:numPr>
        <w:spacing w:line="300" w:lineRule="exact"/>
      </w:pPr>
      <w:bookmarkStart w:id="38" w:name="_Toc478654280"/>
      <w:r w:rsidRPr="00BF0E4B">
        <w:t>Posredovanje podatkov naročniku</w:t>
      </w:r>
      <w:bookmarkEnd w:id="38"/>
    </w:p>
    <w:p w:rsidR="00DF5826" w:rsidRPr="00BF0E4B" w:rsidRDefault="00A035AB" w:rsidP="00BF0E4B">
      <w:pPr>
        <w:spacing w:line="300" w:lineRule="exact"/>
        <w:rPr>
          <w:rFonts w:asciiTheme="minorHAnsi" w:hAnsiTheme="minorHAnsi" w:cs="Times New Roman"/>
          <w:sz w:val="22"/>
        </w:rPr>
      </w:pPr>
      <w:r w:rsidRPr="00BF0E4B">
        <w:rPr>
          <w:rFonts w:asciiTheme="minorHAnsi" w:hAnsiTheme="minorHAnsi" w:cs="Times New Roman"/>
          <w:sz w:val="22"/>
        </w:rPr>
        <w:t>I</w:t>
      </w:r>
      <w:r w:rsidR="00DF5826" w:rsidRPr="00BF0E4B">
        <w:rPr>
          <w:rFonts w:asciiTheme="minorHAnsi" w:hAnsiTheme="minorHAnsi" w:cs="Times New Roman"/>
          <w:sz w:val="22"/>
        </w:rPr>
        <w:t>zbrani ponudnik</w:t>
      </w:r>
      <w:r w:rsidRPr="00BF0E4B">
        <w:rPr>
          <w:rFonts w:asciiTheme="minorHAnsi" w:hAnsiTheme="minorHAnsi" w:cs="Times New Roman"/>
          <w:sz w:val="22"/>
        </w:rPr>
        <w:t xml:space="preserve"> mora na naročnikov poziv </w:t>
      </w:r>
      <w:r w:rsidR="00DF5826" w:rsidRPr="00BF0E4B">
        <w:rPr>
          <w:rFonts w:asciiTheme="minorHAnsi" w:hAnsiTheme="minorHAnsi" w:cs="Times New Roman"/>
          <w:sz w:val="22"/>
        </w:rPr>
        <w:t>v postopku javnega naročanja ali pri izvajanju javnega</w:t>
      </w:r>
      <w:r w:rsidR="004E62B5" w:rsidRPr="00BF0E4B">
        <w:rPr>
          <w:rFonts w:asciiTheme="minorHAnsi" w:hAnsiTheme="minorHAnsi" w:cs="Times New Roman"/>
          <w:sz w:val="22"/>
        </w:rPr>
        <w:t xml:space="preserve"> </w:t>
      </w:r>
      <w:r w:rsidR="00DF5826" w:rsidRPr="00BF0E4B">
        <w:rPr>
          <w:rFonts w:asciiTheme="minorHAnsi" w:hAnsiTheme="minorHAnsi" w:cs="Times New Roman"/>
          <w:sz w:val="22"/>
        </w:rPr>
        <w:t>naročila v 8 dneh od prejema poziva posredovati podatke o:</w:t>
      </w:r>
    </w:p>
    <w:p w:rsidR="00DF5826" w:rsidRPr="00BF0E4B" w:rsidRDefault="00DF5826" w:rsidP="00BF0E4B">
      <w:pPr>
        <w:pStyle w:val="ListBullet2"/>
        <w:spacing w:line="300" w:lineRule="exact"/>
        <w:rPr>
          <w:rFonts w:asciiTheme="minorHAnsi" w:hAnsiTheme="minorHAnsi" w:cs="Times New Roman"/>
          <w:sz w:val="22"/>
          <w:szCs w:val="22"/>
        </w:rPr>
      </w:pPr>
      <w:r w:rsidRPr="00BF0E4B">
        <w:rPr>
          <w:rFonts w:asciiTheme="minorHAnsi" w:hAnsiTheme="minorHAnsi" w:cs="Times New Roman"/>
          <w:sz w:val="22"/>
          <w:szCs w:val="22"/>
        </w:rPr>
        <w:t xml:space="preserve">svojih ustanoviteljih, družbenikih, delničarjih, </w:t>
      </w:r>
      <w:proofErr w:type="spellStart"/>
      <w:r w:rsidRPr="00BF0E4B">
        <w:rPr>
          <w:rFonts w:asciiTheme="minorHAnsi" w:hAnsiTheme="minorHAnsi" w:cs="Times New Roman"/>
          <w:sz w:val="22"/>
          <w:szCs w:val="22"/>
        </w:rPr>
        <w:t>komanditistih</w:t>
      </w:r>
      <w:proofErr w:type="spellEnd"/>
      <w:r w:rsidRPr="00BF0E4B">
        <w:rPr>
          <w:rFonts w:asciiTheme="minorHAnsi" w:hAnsiTheme="minorHAnsi" w:cs="Times New Roman"/>
          <w:sz w:val="22"/>
          <w:szCs w:val="22"/>
        </w:rPr>
        <w:t xml:space="preserve"> ali drugih</w:t>
      </w:r>
      <w:r w:rsidR="00A035AB" w:rsidRPr="00BF0E4B">
        <w:rPr>
          <w:rFonts w:asciiTheme="minorHAnsi" w:hAnsiTheme="minorHAnsi" w:cs="Times New Roman"/>
          <w:sz w:val="22"/>
          <w:szCs w:val="22"/>
        </w:rPr>
        <w:t xml:space="preserve"> </w:t>
      </w:r>
      <w:r w:rsidRPr="00BF0E4B">
        <w:rPr>
          <w:rFonts w:asciiTheme="minorHAnsi" w:hAnsiTheme="minorHAnsi" w:cs="Times New Roman"/>
          <w:sz w:val="22"/>
          <w:szCs w:val="22"/>
        </w:rPr>
        <w:t>lastnikih in podatke o lastniških deležih navedenih oseb;</w:t>
      </w:r>
    </w:p>
    <w:p w:rsidR="00B177CA" w:rsidRPr="00BF0E4B" w:rsidRDefault="00DF5826" w:rsidP="00BF0E4B">
      <w:pPr>
        <w:pStyle w:val="ListBullet2"/>
        <w:spacing w:line="300" w:lineRule="exact"/>
        <w:rPr>
          <w:rFonts w:asciiTheme="minorHAnsi" w:hAnsiTheme="minorHAnsi" w:cs="Times New Roman"/>
          <w:sz w:val="22"/>
          <w:szCs w:val="22"/>
        </w:rPr>
      </w:pPr>
      <w:r w:rsidRPr="00BF0E4B">
        <w:rPr>
          <w:rFonts w:asciiTheme="minorHAnsi" w:hAnsiTheme="minorHAnsi" w:cs="Times New Roman"/>
          <w:sz w:val="22"/>
          <w:szCs w:val="22"/>
        </w:rPr>
        <w:t>gospodarskih subjektih, za katere</w:t>
      </w:r>
      <w:r w:rsidR="00A035AB" w:rsidRPr="00BF0E4B">
        <w:rPr>
          <w:rFonts w:asciiTheme="minorHAnsi" w:hAnsiTheme="minorHAnsi" w:cs="Times New Roman"/>
          <w:sz w:val="22"/>
          <w:szCs w:val="22"/>
        </w:rPr>
        <w:t xml:space="preserve"> se glede na določbe zakona, ki ureja gospodarske družbe, šteje, da</w:t>
      </w:r>
      <w:r w:rsidR="004E62B5" w:rsidRPr="00BF0E4B">
        <w:rPr>
          <w:rFonts w:asciiTheme="minorHAnsi" w:hAnsiTheme="minorHAnsi" w:cs="Times New Roman"/>
          <w:sz w:val="22"/>
          <w:szCs w:val="22"/>
        </w:rPr>
        <w:t xml:space="preserve"> </w:t>
      </w:r>
      <w:r w:rsidR="00A035AB" w:rsidRPr="00BF0E4B">
        <w:rPr>
          <w:rFonts w:asciiTheme="minorHAnsi" w:hAnsiTheme="minorHAnsi" w:cs="Times New Roman"/>
          <w:sz w:val="22"/>
          <w:szCs w:val="22"/>
        </w:rPr>
        <w:t>so z njim povezane družbe.</w:t>
      </w:r>
    </w:p>
    <w:p w:rsidR="006E446F" w:rsidRPr="00BF0E4B" w:rsidRDefault="006E446F" w:rsidP="00BF0E4B">
      <w:pPr>
        <w:pStyle w:val="ListBullet2"/>
        <w:numPr>
          <w:ilvl w:val="0"/>
          <w:numId w:val="0"/>
        </w:numPr>
        <w:spacing w:line="300" w:lineRule="exact"/>
        <w:ind w:left="284"/>
        <w:rPr>
          <w:rFonts w:asciiTheme="minorHAnsi" w:hAnsiTheme="minorHAnsi" w:cs="Times New Roman"/>
          <w:sz w:val="22"/>
          <w:szCs w:val="22"/>
        </w:rPr>
      </w:pPr>
    </w:p>
    <w:p w:rsidR="002C60AF" w:rsidRPr="00BF0E4B" w:rsidRDefault="002C60AF" w:rsidP="00BF0E4B">
      <w:pPr>
        <w:pStyle w:val="Heading1"/>
        <w:numPr>
          <w:ilvl w:val="0"/>
          <w:numId w:val="22"/>
        </w:numPr>
        <w:spacing w:line="300" w:lineRule="exact"/>
      </w:pPr>
      <w:bookmarkStart w:id="39" w:name="_Toc478654281"/>
      <w:r w:rsidRPr="00BF0E4B">
        <w:t>Sklenitev pogodbe</w:t>
      </w:r>
      <w:bookmarkEnd w:id="39"/>
    </w:p>
    <w:p w:rsidR="002D21F2" w:rsidRPr="00BF0E4B" w:rsidRDefault="002C60AF"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Pogodba bo </w:t>
      </w:r>
      <w:r w:rsidR="007B0401" w:rsidRPr="00BF0E4B">
        <w:rPr>
          <w:rFonts w:asciiTheme="minorHAnsi" w:hAnsiTheme="minorHAnsi" w:cs="Times New Roman"/>
          <w:sz w:val="22"/>
        </w:rPr>
        <w:t>sklenjena s podpisom obeh pogodbenih strank</w:t>
      </w:r>
      <w:r w:rsidR="002D21F2" w:rsidRPr="00BF0E4B">
        <w:rPr>
          <w:rFonts w:asciiTheme="minorHAnsi" w:hAnsiTheme="minorHAnsi" w:cs="Times New Roman"/>
          <w:sz w:val="22"/>
        </w:rPr>
        <w:t>.</w:t>
      </w:r>
    </w:p>
    <w:p w:rsidR="002C60AF" w:rsidRPr="00BF0E4B" w:rsidRDefault="002C60AF"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Če se ponudnik v </w:t>
      </w:r>
      <w:r w:rsidR="008A7E60" w:rsidRPr="00BF0E4B">
        <w:rPr>
          <w:rFonts w:asciiTheme="minorHAnsi" w:hAnsiTheme="minorHAnsi" w:cs="Times New Roman"/>
          <w:sz w:val="22"/>
        </w:rPr>
        <w:t xml:space="preserve">petih </w:t>
      </w:r>
      <w:r w:rsidR="00777C08" w:rsidRPr="00BF0E4B">
        <w:rPr>
          <w:rFonts w:asciiTheme="minorHAnsi" w:hAnsiTheme="minorHAnsi" w:cs="Times New Roman"/>
          <w:sz w:val="22"/>
        </w:rPr>
        <w:t>(</w:t>
      </w:r>
      <w:r w:rsidR="008A7E60" w:rsidRPr="00BF0E4B">
        <w:rPr>
          <w:rFonts w:asciiTheme="minorHAnsi" w:hAnsiTheme="minorHAnsi" w:cs="Times New Roman"/>
          <w:sz w:val="22"/>
        </w:rPr>
        <w:t>5</w:t>
      </w:r>
      <w:r w:rsidRPr="00BF0E4B">
        <w:rPr>
          <w:rFonts w:asciiTheme="minorHAnsi" w:hAnsiTheme="minorHAnsi" w:cs="Times New Roman"/>
          <w:sz w:val="22"/>
        </w:rPr>
        <w:t xml:space="preserve">) dneh po pozivu k podpisu pogodbe ne bo odzval, lahko naročnik šteje, da je odstopil od ponudbe. </w:t>
      </w:r>
      <w:r w:rsidR="00165C19" w:rsidRPr="00BF0E4B">
        <w:rPr>
          <w:rFonts w:asciiTheme="minorHAnsi" w:hAnsiTheme="minorHAnsi" w:cs="Times New Roman"/>
          <w:sz w:val="22"/>
        </w:rPr>
        <w:t>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rsidR="00E77EE3" w:rsidRDefault="00E77EE3" w:rsidP="00BF0E4B">
      <w:pPr>
        <w:spacing w:line="300" w:lineRule="exact"/>
        <w:rPr>
          <w:rFonts w:asciiTheme="minorHAnsi" w:hAnsiTheme="minorHAnsi" w:cs="Times New Roman"/>
          <w:sz w:val="22"/>
        </w:rPr>
      </w:pPr>
    </w:p>
    <w:p w:rsidR="00BF0E4B" w:rsidRPr="00BF0E4B" w:rsidRDefault="00BF0E4B" w:rsidP="00BF0E4B">
      <w:pPr>
        <w:spacing w:line="300" w:lineRule="exact"/>
        <w:rPr>
          <w:rFonts w:asciiTheme="minorHAnsi" w:hAnsiTheme="minorHAnsi" w:cs="Times New Roman"/>
          <w:sz w:val="22"/>
        </w:rPr>
      </w:pPr>
    </w:p>
    <w:p w:rsidR="007E7915" w:rsidRPr="00BF0E4B" w:rsidRDefault="002C60AF" w:rsidP="00BF0E4B">
      <w:pPr>
        <w:pStyle w:val="Heading1"/>
        <w:numPr>
          <w:ilvl w:val="0"/>
          <w:numId w:val="22"/>
        </w:numPr>
        <w:spacing w:line="300" w:lineRule="exact"/>
      </w:pPr>
      <w:bookmarkStart w:id="40" w:name="_Toc478654282"/>
      <w:r w:rsidRPr="00BF0E4B">
        <w:lastRenderedPageBreak/>
        <w:t>Merilo in ponudbena cena</w:t>
      </w:r>
      <w:bookmarkEnd w:id="40"/>
    </w:p>
    <w:p w:rsidR="00DB3ADC" w:rsidRPr="00BF0E4B" w:rsidRDefault="00DB3ADC" w:rsidP="00BF0E4B">
      <w:pPr>
        <w:spacing w:line="300" w:lineRule="exact"/>
        <w:rPr>
          <w:rFonts w:asciiTheme="minorHAnsi" w:hAnsiTheme="minorHAnsi" w:cs="Times New Roman"/>
          <w:sz w:val="22"/>
        </w:rPr>
      </w:pPr>
      <w:bookmarkStart w:id="41" w:name="_Ref355957080"/>
      <w:bookmarkStart w:id="42" w:name="_Ref355961069"/>
      <w:bookmarkStart w:id="43" w:name="_Ref355961152"/>
      <w:r w:rsidRPr="00BF0E4B">
        <w:rPr>
          <w:rFonts w:asciiTheme="minorHAnsi" w:hAnsiTheme="minorHAnsi" w:cs="Times New Roman"/>
          <w:sz w:val="22"/>
        </w:rPr>
        <w:t xml:space="preserve">Naročnik bo najugodnejšega ponudnika </w:t>
      </w:r>
      <w:r w:rsidR="00842A11" w:rsidRPr="00BF0E4B">
        <w:rPr>
          <w:rFonts w:asciiTheme="minorHAnsi" w:hAnsiTheme="minorHAnsi" w:cs="Times New Roman"/>
          <w:sz w:val="22"/>
        </w:rPr>
        <w:t xml:space="preserve">za posamezni sklop </w:t>
      </w:r>
      <w:r w:rsidRPr="00BF0E4B">
        <w:rPr>
          <w:rFonts w:asciiTheme="minorHAnsi" w:hAnsiTheme="minorHAnsi" w:cs="Times New Roman"/>
          <w:sz w:val="22"/>
        </w:rPr>
        <w:t xml:space="preserve">izbral na podlagi merila </w:t>
      </w:r>
      <w:r w:rsidR="00842A11" w:rsidRPr="00BF0E4B">
        <w:rPr>
          <w:rFonts w:asciiTheme="minorHAnsi" w:hAnsiTheme="minorHAnsi" w:cs="Times New Roman"/>
          <w:sz w:val="22"/>
        </w:rPr>
        <w:t>najnižje cene</w:t>
      </w:r>
      <w:r w:rsidR="001F2279" w:rsidRPr="00BF0E4B">
        <w:rPr>
          <w:rFonts w:asciiTheme="minorHAnsi" w:hAnsiTheme="minorHAnsi" w:cs="Times New Roman"/>
          <w:sz w:val="22"/>
        </w:rPr>
        <w:t>.</w:t>
      </w:r>
      <w:r w:rsidR="00EF0C84" w:rsidRPr="00BF0E4B">
        <w:rPr>
          <w:rFonts w:asciiTheme="minorHAnsi" w:hAnsiTheme="minorHAnsi" w:cs="Times New Roman"/>
          <w:sz w:val="22"/>
        </w:rPr>
        <w:t xml:space="preserve"> Kot najugodnejši bo za posamezen sklop izbran tisti ponudnik, ki bo za predvidene letne dobave (Priloga 1) ponudil najnižjo ceno.</w:t>
      </w:r>
    </w:p>
    <w:p w:rsidR="00DB3ADC" w:rsidRPr="00BF0E4B" w:rsidRDefault="00DB3ADC" w:rsidP="00BF0E4B">
      <w:pPr>
        <w:spacing w:line="300" w:lineRule="exact"/>
        <w:rPr>
          <w:rFonts w:asciiTheme="minorHAnsi" w:hAnsiTheme="minorHAnsi" w:cs="Times New Roman"/>
          <w:sz w:val="22"/>
        </w:rPr>
      </w:pPr>
      <w:r w:rsidRPr="00BF0E4B">
        <w:rPr>
          <w:rFonts w:asciiTheme="minorHAnsi" w:hAnsiTheme="minorHAnsi" w:cs="Times New Roman"/>
          <w:sz w:val="22"/>
        </w:rPr>
        <w:t>Končna ponudbena cena z DDV mora vključevati vse elemente, iz katerih je sestavljena in mora vključevati vse stroške (zavarovanj</w:t>
      </w:r>
      <w:r w:rsidR="00BC68D5" w:rsidRPr="00BF0E4B">
        <w:rPr>
          <w:rFonts w:asciiTheme="minorHAnsi" w:hAnsiTheme="minorHAnsi" w:cs="Times New Roman"/>
          <w:sz w:val="22"/>
        </w:rPr>
        <w:t>e</w:t>
      </w:r>
      <w:r w:rsidRPr="00BF0E4B">
        <w:rPr>
          <w:rFonts w:asciiTheme="minorHAnsi" w:hAnsiTheme="minorHAnsi" w:cs="Times New Roman"/>
          <w:sz w:val="22"/>
        </w:rPr>
        <w:t xml:space="preserve">, dostave..), davke in morebitne popuste tako, da naročnika ne bremenijo kakršnikoli stroški, povezani s predmetom javnega naročila. V kolikor ponudnik ponuja popust, ga mora vključiti v končno ponudbeno vrednost (popust velja za vse cene na enoto). </w:t>
      </w:r>
    </w:p>
    <w:p w:rsidR="00DB3ADC" w:rsidRPr="00BF0E4B" w:rsidRDefault="00DB3ADC" w:rsidP="00BF0E4B">
      <w:pPr>
        <w:spacing w:line="300" w:lineRule="exact"/>
        <w:rPr>
          <w:rFonts w:asciiTheme="minorHAnsi" w:hAnsiTheme="minorHAnsi" w:cs="Times New Roman"/>
          <w:sz w:val="22"/>
        </w:rPr>
      </w:pPr>
      <w:r w:rsidRPr="00BF0E4B">
        <w:rPr>
          <w:rFonts w:asciiTheme="minorHAnsi" w:hAnsiTheme="minorHAnsi" w:cs="Times New Roman"/>
          <w:sz w:val="22"/>
        </w:rPr>
        <w:t>Cene iz ponudbenega predračuna so za čas trajanja pogodbe fiksne.</w:t>
      </w:r>
    </w:p>
    <w:p w:rsidR="00DB3ADC" w:rsidRPr="00BF0E4B" w:rsidRDefault="00DB3ADC"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Ponudnik mora v vse postavke obrazca Ponudbeni predračun vpisati cene. </w:t>
      </w:r>
    </w:p>
    <w:p w:rsidR="00A43911" w:rsidRPr="00BF0E4B" w:rsidRDefault="00DB3ADC" w:rsidP="00BF0E4B">
      <w:pPr>
        <w:spacing w:line="300" w:lineRule="exact"/>
        <w:rPr>
          <w:rFonts w:asciiTheme="minorHAnsi" w:eastAsia="Arial Unicode MS" w:hAnsiTheme="minorHAnsi" w:cs="Times New Roman"/>
          <w:sz w:val="22"/>
        </w:rPr>
      </w:pPr>
      <w:r w:rsidRPr="00BF0E4B">
        <w:rPr>
          <w:rFonts w:asciiTheme="minorHAnsi" w:hAnsiTheme="minorHAnsi" w:cs="Times New Roman"/>
          <w:sz w:val="22"/>
        </w:rPr>
        <w:t>Ponujeno blago mora v celoti ustrezati zahtevam  iz razpisne dokumentacije. Če ponudnik ne ponudi vsega blaga (prazna mesta v tehničnih specifikacijah ali oznaka v tehničnih specifikacijah, ki kaže na to, da ponudnik določenega blaga ne ponuja) ali ponujeno blago ne ustreza tehničnih zahtevam, bo naročnik tako ponudbo izločil iz nadaljnjega ocenjevanja.</w:t>
      </w:r>
    </w:p>
    <w:p w:rsidR="00842A11" w:rsidRPr="00BF0E4B" w:rsidRDefault="00842A11" w:rsidP="00BF0E4B">
      <w:pPr>
        <w:spacing w:before="0" w:line="300" w:lineRule="exact"/>
        <w:rPr>
          <w:rFonts w:asciiTheme="minorHAnsi" w:eastAsia="Arial Unicode MS" w:hAnsiTheme="minorHAnsi" w:cs="Times New Roman"/>
          <w:sz w:val="22"/>
        </w:rPr>
      </w:pPr>
    </w:p>
    <w:p w:rsidR="00A7507C" w:rsidRPr="00BF0E4B" w:rsidRDefault="00842A11" w:rsidP="00BF0E4B">
      <w:pPr>
        <w:spacing w:before="0"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Ponudnik mora navesti ponudbeno ceno v ponudbenem predračunu in navedene cene predstavljajo končno ceno.</w:t>
      </w:r>
    </w:p>
    <w:p w:rsidR="00063952" w:rsidRPr="00BF0E4B" w:rsidRDefault="00063952" w:rsidP="00BF0E4B">
      <w:pPr>
        <w:spacing w:before="0" w:line="300" w:lineRule="exact"/>
        <w:rPr>
          <w:rFonts w:asciiTheme="minorHAnsi" w:hAnsiTheme="minorHAnsi"/>
          <w:bCs/>
          <w:sz w:val="22"/>
        </w:rPr>
      </w:pPr>
    </w:p>
    <w:p w:rsidR="007C410E" w:rsidRPr="00BF0E4B" w:rsidRDefault="007C410E" w:rsidP="00BF0E4B">
      <w:pPr>
        <w:pStyle w:val="Heading1"/>
        <w:numPr>
          <w:ilvl w:val="0"/>
          <w:numId w:val="22"/>
        </w:numPr>
        <w:spacing w:line="300" w:lineRule="exact"/>
      </w:pPr>
      <w:bookmarkStart w:id="44" w:name="_Toc478654283"/>
      <w:r w:rsidRPr="00BF0E4B">
        <w:t>Razlogi za izključitev in p</w:t>
      </w:r>
      <w:r w:rsidR="00FC729E" w:rsidRPr="00BF0E4B">
        <w:t>ogoji za ugotavljanje sposobnosti</w:t>
      </w:r>
      <w:bookmarkEnd w:id="44"/>
      <w:r w:rsidR="00FC729E" w:rsidRPr="00BF0E4B">
        <w:t xml:space="preserve"> </w:t>
      </w:r>
      <w:bookmarkEnd w:id="41"/>
      <w:bookmarkEnd w:id="42"/>
      <w:bookmarkEnd w:id="43"/>
    </w:p>
    <w:p w:rsidR="00AF4FC7" w:rsidRPr="00BF0E4B" w:rsidRDefault="00E31D39" w:rsidP="00BF0E4B">
      <w:pPr>
        <w:spacing w:line="300" w:lineRule="exact"/>
        <w:rPr>
          <w:rFonts w:asciiTheme="minorHAnsi" w:hAnsiTheme="minorHAnsi" w:cs="Times New Roman"/>
          <w:sz w:val="22"/>
        </w:rPr>
      </w:pPr>
      <w:r w:rsidRPr="00BF0E4B">
        <w:rPr>
          <w:rFonts w:asciiTheme="minorHAnsi" w:hAnsiTheme="minorHAnsi" w:cs="Times New Roman"/>
          <w:sz w:val="22"/>
        </w:rPr>
        <w:t>Naročnik bo priznal sposobnost ponudnikom, ki izpolnjujejo spodaj navedene pogoje.</w:t>
      </w:r>
    </w:p>
    <w:p w:rsidR="00E31D39" w:rsidRPr="00BF0E4B" w:rsidRDefault="00E31D39" w:rsidP="00BF0E4B">
      <w:pPr>
        <w:spacing w:line="300" w:lineRule="exact"/>
        <w:rPr>
          <w:rFonts w:asciiTheme="minorHAnsi" w:hAnsiTheme="minorHAnsi" w:cs="Times New Roman"/>
          <w:sz w:val="22"/>
        </w:rPr>
      </w:pPr>
    </w:p>
    <w:p w:rsidR="007C410E" w:rsidRPr="00BF0E4B" w:rsidRDefault="007C410E" w:rsidP="00BF0E4B">
      <w:pPr>
        <w:pStyle w:val="ListParagraph"/>
        <w:widowControl w:val="0"/>
        <w:numPr>
          <w:ilvl w:val="1"/>
          <w:numId w:val="13"/>
        </w:numPr>
        <w:spacing w:before="0" w:after="120" w:line="300" w:lineRule="exact"/>
        <w:rPr>
          <w:rFonts w:asciiTheme="minorHAnsi" w:hAnsiTheme="minorHAnsi" w:cs="Times New Roman"/>
          <w:b/>
          <w:sz w:val="22"/>
        </w:rPr>
      </w:pPr>
      <w:bookmarkStart w:id="45" w:name="_Toc452447957"/>
      <w:bookmarkStart w:id="46" w:name="_Toc478654284"/>
      <w:r w:rsidRPr="00BF0E4B">
        <w:rPr>
          <w:rStyle w:val="Heading2Char1"/>
          <w:rFonts w:asciiTheme="minorHAnsi" w:hAnsiTheme="minorHAnsi"/>
          <w:sz w:val="22"/>
        </w:rPr>
        <w:t>Predhodna nekaznovanost</w:t>
      </w:r>
      <w:bookmarkEnd w:id="45"/>
      <w:bookmarkEnd w:id="46"/>
    </w:p>
    <w:p w:rsidR="007C410E" w:rsidRPr="00BF0E4B" w:rsidRDefault="007C410E" w:rsidP="00BF0E4B">
      <w:pPr>
        <w:spacing w:after="120" w:line="300" w:lineRule="exact"/>
        <w:rPr>
          <w:rFonts w:asciiTheme="minorHAnsi" w:hAnsiTheme="minorHAnsi" w:cs="Times New Roman"/>
          <w:sz w:val="22"/>
        </w:rPr>
      </w:pPr>
      <w:r w:rsidRPr="00BF0E4B">
        <w:rPr>
          <w:rFonts w:asciiTheme="minorHAnsi" w:hAnsiTheme="minorHAnsi" w:cs="Times New Roman"/>
          <w:sz w:val="22"/>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rsidR="007C410E" w:rsidRPr="00BF0E4B" w:rsidRDefault="007C410E" w:rsidP="00BF0E4B">
      <w:pPr>
        <w:spacing w:line="300" w:lineRule="exact"/>
        <w:rPr>
          <w:rFonts w:asciiTheme="minorHAnsi" w:hAnsiTheme="minorHAnsi" w:cs="Times New Roman"/>
          <w:i/>
          <w:sz w:val="22"/>
        </w:rPr>
      </w:pPr>
      <w:r w:rsidRPr="00BF0E4B">
        <w:rPr>
          <w:rFonts w:asciiTheme="minorHAnsi" w:hAnsiTheme="minorHAnsi" w:cs="Times New Roman"/>
          <w:i/>
          <w:sz w:val="22"/>
        </w:rPr>
        <w:t>Razlog za izključitev se nanaša v primeru skupne ponudbe na vsakega izmed partnerjev, v primeru nastopa s podizvajalci pa tudi na podizvajalce.</w:t>
      </w:r>
    </w:p>
    <w:p w:rsidR="00A7507C" w:rsidRPr="00BF0E4B" w:rsidRDefault="00A7507C" w:rsidP="00BF0E4B">
      <w:pPr>
        <w:spacing w:line="300" w:lineRule="exact"/>
        <w:rPr>
          <w:rFonts w:asciiTheme="minorHAnsi" w:hAnsiTheme="minorHAnsi" w:cs="Times New Roman"/>
          <w:sz w:val="22"/>
        </w:rPr>
      </w:pPr>
      <w:r w:rsidRPr="00BF0E4B">
        <w:rPr>
          <w:rFonts w:asciiTheme="minorHAnsi" w:hAnsiTheme="minorHAnsi" w:cs="Times New Roman"/>
          <w:sz w:val="22"/>
        </w:rPr>
        <w:t>V primeru skupne ponudbe mora pogoj izpolniti vsak izmed partnerjev in tudi vsi zakoniti zastopniki partnerjev.</w:t>
      </w:r>
    </w:p>
    <w:p w:rsidR="00996DD6" w:rsidRPr="00BF0E4B" w:rsidRDefault="00996DD6" w:rsidP="00BF0E4B">
      <w:pPr>
        <w:spacing w:line="300" w:lineRule="exact"/>
        <w:rPr>
          <w:rFonts w:asciiTheme="minorHAnsi" w:hAnsiTheme="minorHAnsi" w:cs="Times New Roman"/>
          <w:b/>
          <w:sz w:val="22"/>
        </w:rPr>
      </w:pPr>
    </w:p>
    <w:p w:rsidR="00996DD6" w:rsidRPr="00BF0E4B" w:rsidRDefault="00996DD6" w:rsidP="00BF0E4B">
      <w:pPr>
        <w:spacing w:line="300" w:lineRule="exact"/>
        <w:rPr>
          <w:rFonts w:asciiTheme="minorHAnsi" w:hAnsiTheme="minorHAnsi" w:cs="Times New Roman"/>
          <w:b/>
          <w:sz w:val="22"/>
        </w:rPr>
      </w:pPr>
      <w:r w:rsidRPr="00BF0E4B">
        <w:rPr>
          <w:rFonts w:asciiTheme="minorHAnsi" w:hAnsiTheme="minorHAnsi" w:cs="Times New Roman"/>
          <w:b/>
          <w:sz w:val="22"/>
        </w:rPr>
        <w:t>DOKAZILA:</w:t>
      </w:r>
    </w:p>
    <w:p w:rsidR="00996DD6" w:rsidRPr="00BF0E4B" w:rsidRDefault="00996DD6" w:rsidP="00BF0E4B">
      <w:pPr>
        <w:pStyle w:val="ListParagraph"/>
        <w:widowControl w:val="0"/>
        <w:numPr>
          <w:ilvl w:val="0"/>
          <w:numId w:val="18"/>
        </w:numPr>
        <w:spacing w:before="0" w:line="300" w:lineRule="exact"/>
        <w:rPr>
          <w:rFonts w:asciiTheme="minorHAnsi" w:hAnsiTheme="minorHAnsi" w:cs="Times New Roman"/>
          <w:sz w:val="22"/>
        </w:rPr>
      </w:pPr>
      <w:r w:rsidRPr="00BF0E4B">
        <w:rPr>
          <w:rFonts w:asciiTheme="minorHAnsi" w:hAnsiTheme="minorHAnsi" w:cs="Times New Roman"/>
          <w:sz w:val="22"/>
        </w:rPr>
        <w:t xml:space="preserve">Ponudnik/partner/podizvajalec izpolni ESDP obrazec in predloži(jo) izpolnjena pooblastila </w:t>
      </w:r>
    </w:p>
    <w:p w:rsidR="00996DD6" w:rsidRPr="00BF0E4B" w:rsidRDefault="00996DD6" w:rsidP="00BF0E4B">
      <w:pPr>
        <w:spacing w:line="300" w:lineRule="exact"/>
        <w:ind w:left="720"/>
        <w:rPr>
          <w:rFonts w:asciiTheme="minorHAnsi" w:hAnsiTheme="minorHAnsi" w:cs="Times New Roman"/>
          <w:i/>
          <w:sz w:val="22"/>
        </w:rPr>
      </w:pPr>
      <w:r w:rsidRPr="00BF0E4B">
        <w:rPr>
          <w:rFonts w:asciiTheme="minorHAnsi" w:hAnsiTheme="minorHAnsi" w:cs="Times New Roman"/>
          <w:i/>
          <w:sz w:val="22"/>
        </w:rPr>
        <w:lastRenderedPageBreak/>
        <w:t>Pooblastilo za pridobitev potrdila iz kazenske evidence – za fizične osebe in Pooblastilo za pridobitev potrdila iz kazenske evidence – za pravne osebe</w:t>
      </w:r>
    </w:p>
    <w:p w:rsidR="00996DD6" w:rsidRPr="00BF0E4B" w:rsidRDefault="00996DD6" w:rsidP="00BF0E4B">
      <w:pPr>
        <w:spacing w:line="300" w:lineRule="exact"/>
        <w:rPr>
          <w:rFonts w:asciiTheme="minorHAnsi" w:hAnsiTheme="minorHAnsi" w:cs="Times New Roman"/>
          <w:sz w:val="22"/>
        </w:rPr>
      </w:pPr>
    </w:p>
    <w:p w:rsidR="00996DD6" w:rsidRPr="00BF0E4B" w:rsidRDefault="00996DD6" w:rsidP="00BF0E4B">
      <w:pPr>
        <w:pStyle w:val="Heading2"/>
        <w:numPr>
          <w:ilvl w:val="1"/>
          <w:numId w:val="13"/>
        </w:numPr>
      </w:pPr>
      <w:bookmarkStart w:id="47" w:name="_Toc478654285"/>
      <w:r w:rsidRPr="00BF0E4B">
        <w:t xml:space="preserve">Uvrstitev na seznam ponudnikov z negativnimi referencami in evidenco poslovnih subjektov iz </w:t>
      </w:r>
      <w:proofErr w:type="spellStart"/>
      <w:r w:rsidRPr="00BF0E4B">
        <w:t>ZIntPK</w:t>
      </w:r>
      <w:bookmarkEnd w:id="47"/>
      <w:proofErr w:type="spellEnd"/>
    </w:p>
    <w:p w:rsidR="00996DD6" w:rsidRPr="00BF0E4B" w:rsidRDefault="00996DD6" w:rsidP="00BF0E4B">
      <w:pPr>
        <w:pStyle w:val="ListParagraph"/>
        <w:numPr>
          <w:ilvl w:val="2"/>
          <w:numId w:val="13"/>
        </w:numPr>
        <w:spacing w:line="300" w:lineRule="exact"/>
        <w:ind w:left="851" w:hanging="851"/>
        <w:rPr>
          <w:rFonts w:asciiTheme="minorHAnsi" w:hAnsiTheme="minorHAnsi" w:cs="Times New Roman"/>
          <w:sz w:val="22"/>
        </w:rPr>
      </w:pPr>
      <w:r w:rsidRPr="00BF0E4B">
        <w:rPr>
          <w:rFonts w:asciiTheme="minorHAnsi" w:hAnsiTheme="minorHAnsi" w:cs="Times New Roman"/>
          <w:sz w:val="22"/>
        </w:rPr>
        <w:t>Naročnik bo iz sodelovanja v postopku javnega naročanja izključil gospodarski subjekt, če je ponudnik na dan, ko poteče rok za oddajo ponudbe izločen iz postopkov oddaje javnih naročil zaradi uvrstitve v evidenco gospodarskih subjektov z negativnimi referencami.</w:t>
      </w:r>
    </w:p>
    <w:p w:rsidR="00996DD6" w:rsidRPr="00BF0E4B" w:rsidRDefault="00996DD6" w:rsidP="00BF0E4B">
      <w:pPr>
        <w:spacing w:line="300" w:lineRule="exact"/>
        <w:rPr>
          <w:rFonts w:asciiTheme="minorHAnsi" w:hAnsiTheme="minorHAnsi" w:cs="Times New Roman"/>
          <w:i/>
          <w:sz w:val="22"/>
        </w:rPr>
      </w:pPr>
      <w:r w:rsidRPr="00BF0E4B">
        <w:rPr>
          <w:rFonts w:asciiTheme="minorHAnsi" w:hAnsiTheme="minorHAnsi" w:cs="Times New Roman"/>
          <w:i/>
          <w:sz w:val="22"/>
        </w:rPr>
        <w:t>Razlog za izključitev se nanaša v primeru skupne ponudbe na vsakega izmed partnerjev, v primeru nastopa s podizvajalci pa tudi za podizvajalce.</w:t>
      </w:r>
    </w:p>
    <w:p w:rsidR="00996DD6" w:rsidRPr="00BF0E4B" w:rsidRDefault="00996DD6" w:rsidP="00BF0E4B">
      <w:pPr>
        <w:spacing w:line="300" w:lineRule="exact"/>
        <w:rPr>
          <w:rFonts w:asciiTheme="minorHAnsi" w:hAnsiTheme="minorHAnsi" w:cs="Times New Roman"/>
          <w:b/>
          <w:sz w:val="22"/>
        </w:rPr>
      </w:pPr>
      <w:r w:rsidRPr="00BF0E4B">
        <w:rPr>
          <w:rFonts w:asciiTheme="minorHAnsi" w:hAnsiTheme="minorHAnsi" w:cs="Times New Roman"/>
          <w:b/>
          <w:sz w:val="22"/>
        </w:rPr>
        <w:t>DOKAZILA:</w:t>
      </w:r>
    </w:p>
    <w:p w:rsidR="00996DD6" w:rsidRPr="00BF0E4B" w:rsidRDefault="00996DD6" w:rsidP="00BF0E4B">
      <w:pPr>
        <w:pStyle w:val="ListParagraph"/>
        <w:widowControl w:val="0"/>
        <w:numPr>
          <w:ilvl w:val="0"/>
          <w:numId w:val="18"/>
        </w:numPr>
        <w:spacing w:before="0" w:after="120" w:line="300" w:lineRule="exact"/>
        <w:rPr>
          <w:rFonts w:asciiTheme="minorHAnsi" w:hAnsiTheme="minorHAnsi" w:cs="Times New Roman"/>
          <w:sz w:val="22"/>
        </w:rPr>
      </w:pPr>
      <w:r w:rsidRPr="00BF0E4B">
        <w:rPr>
          <w:rFonts w:asciiTheme="minorHAnsi" w:hAnsiTheme="minorHAnsi" w:cs="Times New Roman"/>
          <w:sz w:val="22"/>
        </w:rPr>
        <w:t>Ponudnik/partner/podizvajalec izpolni ESDP obrazec</w:t>
      </w:r>
    </w:p>
    <w:p w:rsidR="00996DD6" w:rsidRPr="00BF0E4B" w:rsidRDefault="00996DD6" w:rsidP="00BF0E4B">
      <w:pPr>
        <w:pStyle w:val="ListParagraph"/>
        <w:widowControl w:val="0"/>
        <w:spacing w:before="0" w:after="240" w:line="300" w:lineRule="exact"/>
        <w:rPr>
          <w:rFonts w:asciiTheme="minorHAnsi" w:hAnsiTheme="minorHAnsi" w:cs="Times New Roman"/>
          <w:sz w:val="22"/>
        </w:rPr>
      </w:pPr>
    </w:p>
    <w:p w:rsidR="00996DD6" w:rsidRPr="00BF0E4B" w:rsidRDefault="00996DD6" w:rsidP="00BF0E4B">
      <w:pPr>
        <w:pStyle w:val="ListParagraph"/>
        <w:numPr>
          <w:ilvl w:val="2"/>
          <w:numId w:val="13"/>
        </w:numPr>
        <w:spacing w:line="300" w:lineRule="exact"/>
        <w:ind w:left="851" w:hanging="851"/>
        <w:rPr>
          <w:rFonts w:asciiTheme="minorHAnsi" w:hAnsiTheme="minorHAnsi" w:cs="Times New Roman"/>
          <w:sz w:val="22"/>
        </w:rPr>
      </w:pPr>
      <w:r w:rsidRPr="00BF0E4B">
        <w:rPr>
          <w:rFonts w:asciiTheme="minorHAnsi" w:hAnsiTheme="minorHAnsi" w:cs="Times New Roman"/>
          <w:sz w:val="22"/>
        </w:rPr>
        <w:t xml:space="preserve">Ponudnik ne sme biti uvrščen v evidenco poslovnih subjektov iz 35. člena Zakona o integriteti in preprečevanju korupcije (Ur. l. RS, št. 69/2011; v nadaljevanju: </w:t>
      </w:r>
      <w:proofErr w:type="spellStart"/>
      <w:r w:rsidRPr="00BF0E4B">
        <w:rPr>
          <w:rFonts w:asciiTheme="minorHAnsi" w:hAnsiTheme="minorHAnsi" w:cs="Times New Roman"/>
          <w:sz w:val="22"/>
        </w:rPr>
        <w:t>ZIntPK</w:t>
      </w:r>
      <w:proofErr w:type="spellEnd"/>
      <w:r w:rsidRPr="00BF0E4B">
        <w:rPr>
          <w:rFonts w:asciiTheme="minorHAnsi" w:hAnsiTheme="minorHAnsi" w:cs="Times New Roman"/>
          <w:sz w:val="22"/>
        </w:rPr>
        <w:t>-UPB2).</w:t>
      </w:r>
    </w:p>
    <w:p w:rsidR="00996DD6" w:rsidRPr="00BF0E4B" w:rsidRDefault="00996DD6" w:rsidP="00BF0E4B">
      <w:pPr>
        <w:spacing w:line="300" w:lineRule="exact"/>
        <w:rPr>
          <w:rFonts w:asciiTheme="minorHAnsi" w:hAnsiTheme="minorHAnsi" w:cs="Times New Roman"/>
          <w:i/>
          <w:sz w:val="22"/>
        </w:rPr>
      </w:pPr>
      <w:r w:rsidRPr="00BF0E4B">
        <w:rPr>
          <w:rFonts w:asciiTheme="minorHAnsi" w:hAnsiTheme="minorHAnsi" w:cs="Times New Roman"/>
          <w:i/>
          <w:sz w:val="22"/>
        </w:rPr>
        <w:t>Razlog za izključitev se nanaša v primeru skupne ponudbe na vsakega izmed partnerjev, v primeru nastopa s podizvajalci pa tudi za podizvajalce.</w:t>
      </w:r>
    </w:p>
    <w:p w:rsidR="00996DD6" w:rsidRPr="00BF0E4B" w:rsidRDefault="00996DD6" w:rsidP="00BF0E4B">
      <w:pPr>
        <w:spacing w:line="300" w:lineRule="exact"/>
        <w:rPr>
          <w:rFonts w:asciiTheme="minorHAnsi" w:hAnsiTheme="minorHAnsi" w:cs="Times New Roman"/>
          <w:b/>
          <w:sz w:val="22"/>
        </w:rPr>
      </w:pPr>
      <w:r w:rsidRPr="00BF0E4B">
        <w:rPr>
          <w:rFonts w:asciiTheme="minorHAnsi" w:hAnsiTheme="minorHAnsi" w:cs="Times New Roman"/>
          <w:b/>
          <w:sz w:val="22"/>
        </w:rPr>
        <w:t>DOKAZILA:</w:t>
      </w:r>
    </w:p>
    <w:p w:rsidR="00996DD6" w:rsidRPr="00BF0E4B" w:rsidRDefault="00996DD6" w:rsidP="00BF0E4B">
      <w:pPr>
        <w:spacing w:line="300" w:lineRule="exact"/>
        <w:rPr>
          <w:rFonts w:asciiTheme="minorHAnsi" w:hAnsiTheme="minorHAnsi" w:cs="Times New Roman"/>
          <w:sz w:val="22"/>
        </w:rPr>
      </w:pPr>
      <w:r w:rsidRPr="00BF0E4B">
        <w:rPr>
          <w:rFonts w:asciiTheme="minorHAnsi" w:hAnsiTheme="minorHAnsi" w:cs="Times New Roman"/>
          <w:sz w:val="22"/>
        </w:rPr>
        <w:t>Ponudnik/partner/podizvajalec izpolni ESDP obrazec</w:t>
      </w:r>
    </w:p>
    <w:p w:rsidR="00A26E21" w:rsidRPr="00BF0E4B" w:rsidRDefault="00A26E21" w:rsidP="00BF0E4B">
      <w:pPr>
        <w:spacing w:line="300" w:lineRule="exact"/>
        <w:rPr>
          <w:rFonts w:asciiTheme="minorHAnsi" w:hAnsiTheme="minorHAnsi" w:cs="Times New Roman"/>
          <w:sz w:val="22"/>
        </w:rPr>
      </w:pPr>
    </w:p>
    <w:p w:rsidR="007C410E" w:rsidRPr="00BF0E4B" w:rsidRDefault="007C410E" w:rsidP="00BF0E4B">
      <w:pPr>
        <w:pStyle w:val="Heading2"/>
        <w:numPr>
          <w:ilvl w:val="1"/>
          <w:numId w:val="13"/>
        </w:numPr>
      </w:pPr>
      <w:bookmarkStart w:id="48" w:name="_Toc478654286"/>
      <w:r w:rsidRPr="00BF0E4B">
        <w:t>Neplačane davčne obveznosti in socialni prispevki</w:t>
      </w:r>
      <w:bookmarkEnd w:id="48"/>
    </w:p>
    <w:p w:rsidR="007C410E" w:rsidRPr="00BF0E4B" w:rsidRDefault="007C410E" w:rsidP="00BF0E4B">
      <w:pPr>
        <w:spacing w:after="120" w:line="300" w:lineRule="exact"/>
        <w:rPr>
          <w:rFonts w:asciiTheme="minorHAnsi" w:hAnsiTheme="minorHAnsi" w:cs="Times New Roman"/>
          <w:sz w:val="22"/>
        </w:rPr>
      </w:pPr>
      <w:r w:rsidRPr="00BF0E4B">
        <w:rPr>
          <w:rFonts w:asciiTheme="minorHAnsi" w:hAnsiTheme="minorHAnsi" w:cs="Times New Roman"/>
          <w:sz w:val="22"/>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w:t>
      </w:r>
      <w:r w:rsidR="00996DD6" w:rsidRPr="00BF0E4B">
        <w:rPr>
          <w:rFonts w:asciiTheme="minorHAnsi" w:hAnsiTheme="minorHAnsi" w:cs="Times New Roman"/>
          <w:sz w:val="22"/>
        </w:rPr>
        <w:t>n ali prijave, ki znašajo  50 ev</w:t>
      </w:r>
      <w:r w:rsidRPr="00BF0E4B">
        <w:rPr>
          <w:rFonts w:asciiTheme="minorHAnsi" w:hAnsiTheme="minorHAnsi" w:cs="Times New Roman"/>
          <w:sz w:val="22"/>
        </w:rPr>
        <w:t>rov ali več. Kot neizpolnjevanje pogoja se šteje tudi, če na dan oddaje ponudbe ponudnik ni imel predloženih vseh obračunov davčnih odtegljajev za dohodke iz delovnega razmerja za obdobje zadnjih petih let do dne oddaje ponudbe ali prijave.</w:t>
      </w:r>
    </w:p>
    <w:p w:rsidR="007C410E" w:rsidRPr="00BF0E4B" w:rsidRDefault="007C410E" w:rsidP="00BF0E4B">
      <w:pPr>
        <w:spacing w:line="300" w:lineRule="exact"/>
        <w:rPr>
          <w:rFonts w:asciiTheme="minorHAnsi" w:hAnsiTheme="minorHAnsi" w:cs="Times New Roman"/>
          <w:i/>
          <w:sz w:val="22"/>
        </w:rPr>
      </w:pPr>
      <w:r w:rsidRPr="00BF0E4B">
        <w:rPr>
          <w:rFonts w:asciiTheme="minorHAnsi" w:hAnsiTheme="minorHAnsi" w:cs="Times New Roman"/>
          <w:i/>
          <w:sz w:val="22"/>
        </w:rPr>
        <w:t>Razlog za izključitev se nanaša v primeru skupne ponudbe na vsakega izmed partnerjev, v primeru nastopa s podizvajalci pa tudi za podizvajalce.</w:t>
      </w:r>
    </w:p>
    <w:p w:rsidR="007C410E" w:rsidRPr="00BF0E4B" w:rsidRDefault="007C410E" w:rsidP="00BF0E4B">
      <w:pPr>
        <w:spacing w:line="300" w:lineRule="exact"/>
        <w:rPr>
          <w:rFonts w:asciiTheme="minorHAnsi" w:hAnsiTheme="minorHAnsi" w:cs="Times New Roman"/>
          <w:b/>
          <w:sz w:val="22"/>
        </w:rPr>
      </w:pPr>
      <w:r w:rsidRPr="00BF0E4B">
        <w:rPr>
          <w:rFonts w:asciiTheme="minorHAnsi" w:hAnsiTheme="minorHAnsi" w:cs="Times New Roman"/>
          <w:b/>
          <w:sz w:val="22"/>
        </w:rPr>
        <w:t>DOKAZILA:</w:t>
      </w:r>
    </w:p>
    <w:p w:rsidR="007C410E" w:rsidRPr="00BF0E4B" w:rsidRDefault="007C410E" w:rsidP="00BF0E4B">
      <w:pPr>
        <w:pStyle w:val="ListParagraph"/>
        <w:widowControl w:val="0"/>
        <w:numPr>
          <w:ilvl w:val="0"/>
          <w:numId w:val="18"/>
        </w:numPr>
        <w:spacing w:before="0" w:after="120" w:line="300" w:lineRule="exact"/>
        <w:rPr>
          <w:rFonts w:asciiTheme="minorHAnsi" w:hAnsiTheme="minorHAnsi" w:cs="Times New Roman"/>
          <w:sz w:val="22"/>
        </w:rPr>
      </w:pPr>
      <w:r w:rsidRPr="00BF0E4B">
        <w:rPr>
          <w:rFonts w:asciiTheme="minorHAnsi" w:hAnsiTheme="minorHAnsi" w:cs="Times New Roman"/>
          <w:sz w:val="22"/>
        </w:rPr>
        <w:t>Ponudnik/partner/podizvajalec izpolni ESDP obrazec</w:t>
      </w:r>
    </w:p>
    <w:p w:rsidR="007C410E" w:rsidRPr="00BF0E4B" w:rsidRDefault="007C410E" w:rsidP="00BF0E4B">
      <w:pPr>
        <w:spacing w:after="120" w:line="300" w:lineRule="exact"/>
        <w:rPr>
          <w:rFonts w:asciiTheme="minorHAnsi" w:hAnsiTheme="minorHAnsi" w:cs="Times New Roman"/>
          <w:b/>
          <w:sz w:val="22"/>
        </w:rPr>
      </w:pPr>
    </w:p>
    <w:p w:rsidR="007C410E" w:rsidRPr="00BF0E4B" w:rsidRDefault="007C410E" w:rsidP="00BF0E4B">
      <w:pPr>
        <w:pStyle w:val="Heading2"/>
        <w:numPr>
          <w:ilvl w:val="1"/>
          <w:numId w:val="13"/>
        </w:numPr>
      </w:pPr>
      <w:r w:rsidRPr="00BF0E4B">
        <w:lastRenderedPageBreak/>
        <w:t xml:space="preserve"> </w:t>
      </w:r>
      <w:bookmarkStart w:id="49" w:name="_Toc452447960"/>
      <w:bookmarkStart w:id="50" w:name="_Toc478654287"/>
      <w:r w:rsidRPr="00BF0E4B">
        <w:t>Izrek globe v zvezi s plačilom za delo</w:t>
      </w:r>
      <w:bookmarkEnd w:id="49"/>
      <w:bookmarkEnd w:id="50"/>
    </w:p>
    <w:p w:rsidR="007C410E" w:rsidRPr="00BF0E4B" w:rsidRDefault="007C410E" w:rsidP="00BF0E4B">
      <w:pPr>
        <w:spacing w:after="120" w:line="300" w:lineRule="exact"/>
        <w:rPr>
          <w:rFonts w:asciiTheme="minorHAnsi" w:hAnsiTheme="minorHAnsi" w:cs="Times New Roman"/>
          <w:sz w:val="22"/>
        </w:rPr>
      </w:pPr>
      <w:r w:rsidRPr="00BF0E4B">
        <w:rPr>
          <w:rFonts w:asciiTheme="minorHAnsi" w:hAnsiTheme="minorHAnsi" w:cs="Times New Roman"/>
          <w:sz w:val="22"/>
        </w:rPr>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s plačilom za delo.</w:t>
      </w:r>
    </w:p>
    <w:p w:rsidR="007C410E" w:rsidRPr="00BF0E4B" w:rsidRDefault="007C410E" w:rsidP="00BF0E4B">
      <w:pPr>
        <w:spacing w:line="300" w:lineRule="exact"/>
        <w:rPr>
          <w:rFonts w:asciiTheme="minorHAnsi" w:hAnsiTheme="minorHAnsi" w:cs="Times New Roman"/>
          <w:sz w:val="22"/>
        </w:rPr>
      </w:pPr>
      <w:r w:rsidRPr="00BF0E4B">
        <w:rPr>
          <w:rFonts w:asciiTheme="minorHAnsi" w:hAnsiTheme="minorHAnsi" w:cs="Times New Roman"/>
          <w:i/>
          <w:sz w:val="22"/>
        </w:rPr>
        <w:t>Razlog za izključitev se nanaša v primeru skupne ponudbe na vsakega izmed partnerjev, v primeru nastopa s podizvajalci pa tudi za podizvajalce</w:t>
      </w:r>
      <w:r w:rsidRPr="00BF0E4B">
        <w:rPr>
          <w:rFonts w:asciiTheme="minorHAnsi" w:hAnsiTheme="minorHAnsi" w:cs="Times New Roman"/>
          <w:sz w:val="22"/>
        </w:rPr>
        <w:t>.</w:t>
      </w:r>
    </w:p>
    <w:p w:rsidR="007C410E" w:rsidRPr="00BF0E4B" w:rsidRDefault="007C410E" w:rsidP="00BF0E4B">
      <w:pPr>
        <w:spacing w:line="300" w:lineRule="exact"/>
        <w:rPr>
          <w:rFonts w:asciiTheme="minorHAnsi" w:hAnsiTheme="minorHAnsi" w:cs="Times New Roman"/>
          <w:b/>
          <w:sz w:val="22"/>
        </w:rPr>
      </w:pPr>
      <w:r w:rsidRPr="00BF0E4B">
        <w:rPr>
          <w:rFonts w:asciiTheme="minorHAnsi" w:hAnsiTheme="minorHAnsi" w:cs="Times New Roman"/>
          <w:b/>
          <w:sz w:val="22"/>
        </w:rPr>
        <w:t>DOKAZILA:</w:t>
      </w:r>
    </w:p>
    <w:p w:rsidR="007C410E" w:rsidRPr="00BF0E4B" w:rsidRDefault="007C410E" w:rsidP="00BF0E4B">
      <w:pPr>
        <w:pStyle w:val="ListParagraph"/>
        <w:widowControl w:val="0"/>
        <w:numPr>
          <w:ilvl w:val="0"/>
          <w:numId w:val="18"/>
        </w:numPr>
        <w:spacing w:before="0" w:after="120" w:line="300" w:lineRule="exact"/>
        <w:rPr>
          <w:rFonts w:asciiTheme="minorHAnsi" w:hAnsiTheme="minorHAnsi" w:cs="Times New Roman"/>
          <w:sz w:val="22"/>
        </w:rPr>
      </w:pPr>
      <w:r w:rsidRPr="00BF0E4B">
        <w:rPr>
          <w:rFonts w:asciiTheme="minorHAnsi" w:hAnsiTheme="minorHAnsi" w:cs="Times New Roman"/>
          <w:sz w:val="22"/>
        </w:rPr>
        <w:t xml:space="preserve">Ponudnik/partner/podizvajalec izpolni ESDP obrazec </w:t>
      </w:r>
    </w:p>
    <w:p w:rsidR="00647ADB" w:rsidRPr="00BF0E4B" w:rsidRDefault="00647ADB" w:rsidP="00BF0E4B">
      <w:pPr>
        <w:spacing w:line="300" w:lineRule="exact"/>
        <w:rPr>
          <w:rFonts w:asciiTheme="minorHAnsi" w:hAnsiTheme="minorHAnsi" w:cs="Times New Roman"/>
          <w:sz w:val="22"/>
        </w:rPr>
      </w:pPr>
    </w:p>
    <w:p w:rsidR="007C410E" w:rsidRPr="00BF0E4B" w:rsidRDefault="007C410E" w:rsidP="00BF0E4B">
      <w:pPr>
        <w:pStyle w:val="Heading2"/>
        <w:numPr>
          <w:ilvl w:val="1"/>
          <w:numId w:val="13"/>
        </w:numPr>
        <w:rPr>
          <w:rStyle w:val="Heading2Char1"/>
          <w:b/>
        </w:rPr>
      </w:pPr>
      <w:bookmarkStart w:id="51" w:name="_Toc452447961"/>
      <w:bookmarkStart w:id="52" w:name="_Toc478654288"/>
      <w:r w:rsidRPr="00BF0E4B">
        <w:rPr>
          <w:rStyle w:val="Heading2Char1"/>
          <w:b/>
        </w:rPr>
        <w:t>Pretekla slaba izvedba</w:t>
      </w:r>
      <w:bookmarkEnd w:id="51"/>
      <w:bookmarkEnd w:id="52"/>
    </w:p>
    <w:p w:rsidR="007C410E" w:rsidRPr="00BF0E4B" w:rsidRDefault="007C410E" w:rsidP="00BF0E4B">
      <w:pPr>
        <w:spacing w:line="300" w:lineRule="exact"/>
        <w:rPr>
          <w:rFonts w:asciiTheme="minorHAnsi" w:hAnsiTheme="minorHAnsi" w:cs="Times New Roman"/>
          <w:sz w:val="22"/>
        </w:rPr>
      </w:pPr>
      <w:r w:rsidRPr="00BF0E4B">
        <w:rPr>
          <w:rFonts w:asciiTheme="minorHAnsi" w:hAnsiTheme="minorHAnsi" w:cs="Times New Roman"/>
          <w:sz w:val="22"/>
        </w:rPr>
        <w:t>Naročnik bo iz postopka javnega naročanja izločil ponudnika, če je naročnik od prejšnji pogodbi o izvedbi javnega naročila predčasno odstopil od prejšnjega naročila oziroma pogodbe ali uveljavljal odškodnino ali so bile izvedene druge primerljive sankcij , ker so se pokazale precejšnje ali stalne pomanjkljivosti pri izpolnjevanju ključne obveznosti.</w:t>
      </w:r>
    </w:p>
    <w:p w:rsidR="007C410E" w:rsidRPr="00BF0E4B" w:rsidRDefault="007C410E" w:rsidP="00BF0E4B">
      <w:pPr>
        <w:spacing w:line="300" w:lineRule="exact"/>
        <w:rPr>
          <w:rFonts w:asciiTheme="minorHAnsi" w:hAnsiTheme="minorHAnsi" w:cs="Times New Roman"/>
          <w:sz w:val="22"/>
        </w:rPr>
      </w:pPr>
      <w:r w:rsidRPr="00BF0E4B">
        <w:rPr>
          <w:rFonts w:asciiTheme="minorHAnsi" w:hAnsiTheme="minorHAnsi" w:cs="Times New Roman"/>
          <w:i/>
          <w:sz w:val="22"/>
        </w:rPr>
        <w:t>Razlog za izključitev se nanaša v primeru skupne ponudbe na vsakega izmed partnerjev, v primeru nastopa s podizvajalci pa tudi za podizvajalce</w:t>
      </w:r>
      <w:r w:rsidRPr="00BF0E4B">
        <w:rPr>
          <w:rFonts w:asciiTheme="minorHAnsi" w:hAnsiTheme="minorHAnsi" w:cs="Times New Roman"/>
          <w:sz w:val="22"/>
        </w:rPr>
        <w:t>.</w:t>
      </w:r>
    </w:p>
    <w:p w:rsidR="007C410E" w:rsidRPr="00BF0E4B" w:rsidRDefault="007C410E" w:rsidP="00BF0E4B">
      <w:pPr>
        <w:spacing w:line="300" w:lineRule="exact"/>
        <w:rPr>
          <w:rFonts w:asciiTheme="minorHAnsi" w:hAnsiTheme="minorHAnsi" w:cs="Times New Roman"/>
          <w:b/>
          <w:sz w:val="22"/>
        </w:rPr>
      </w:pPr>
      <w:r w:rsidRPr="00BF0E4B">
        <w:rPr>
          <w:rFonts w:asciiTheme="minorHAnsi" w:hAnsiTheme="minorHAnsi" w:cs="Times New Roman"/>
          <w:b/>
          <w:sz w:val="22"/>
        </w:rPr>
        <w:t>DOKAZILA:</w:t>
      </w:r>
    </w:p>
    <w:p w:rsidR="007C410E" w:rsidRPr="00BF0E4B" w:rsidRDefault="007C410E" w:rsidP="00BF0E4B">
      <w:pPr>
        <w:pStyle w:val="ListParagraph"/>
        <w:widowControl w:val="0"/>
        <w:numPr>
          <w:ilvl w:val="0"/>
          <w:numId w:val="18"/>
        </w:numPr>
        <w:spacing w:before="0" w:line="300" w:lineRule="exact"/>
        <w:contextualSpacing w:val="0"/>
        <w:rPr>
          <w:rFonts w:asciiTheme="minorHAnsi" w:hAnsiTheme="minorHAnsi" w:cs="Times New Roman"/>
          <w:sz w:val="22"/>
        </w:rPr>
      </w:pPr>
      <w:r w:rsidRPr="00BF0E4B">
        <w:rPr>
          <w:rFonts w:asciiTheme="minorHAnsi" w:hAnsiTheme="minorHAnsi" w:cs="Times New Roman"/>
          <w:sz w:val="22"/>
        </w:rPr>
        <w:t>Ponudnik/partner/podizvajalec izpolni ESPD obrazec</w:t>
      </w:r>
    </w:p>
    <w:p w:rsidR="007C410E" w:rsidRPr="00BF0E4B" w:rsidRDefault="007C410E" w:rsidP="00BF0E4B">
      <w:pPr>
        <w:spacing w:line="300" w:lineRule="exact"/>
        <w:rPr>
          <w:rFonts w:asciiTheme="minorHAnsi" w:hAnsiTheme="minorHAnsi" w:cs="Times New Roman"/>
          <w:b/>
          <w:sz w:val="22"/>
        </w:rPr>
      </w:pPr>
    </w:p>
    <w:p w:rsidR="007C410E" w:rsidRPr="00BF0E4B" w:rsidRDefault="007C410E" w:rsidP="00BF0E4B">
      <w:pPr>
        <w:pStyle w:val="Heading2"/>
        <w:numPr>
          <w:ilvl w:val="1"/>
          <w:numId w:val="13"/>
        </w:numPr>
      </w:pPr>
      <w:bookmarkStart w:id="53" w:name="_Toc452447962"/>
      <w:bookmarkStart w:id="54" w:name="_Toc478654289"/>
      <w:r w:rsidRPr="00BF0E4B">
        <w:t xml:space="preserve">Dajanje zavajajočih razlag in </w:t>
      </w:r>
      <w:proofErr w:type="spellStart"/>
      <w:r w:rsidRPr="00BF0E4B">
        <w:t>nepredložitev</w:t>
      </w:r>
      <w:proofErr w:type="spellEnd"/>
      <w:r w:rsidRPr="00BF0E4B">
        <w:t xml:space="preserve"> dokazil</w:t>
      </w:r>
      <w:bookmarkEnd w:id="53"/>
      <w:bookmarkEnd w:id="54"/>
      <w:r w:rsidRPr="00BF0E4B">
        <w:t xml:space="preserve"> </w:t>
      </w:r>
    </w:p>
    <w:p w:rsidR="007C410E" w:rsidRPr="00BF0E4B" w:rsidRDefault="007C410E" w:rsidP="00BF0E4B">
      <w:pPr>
        <w:spacing w:line="300" w:lineRule="exact"/>
        <w:rPr>
          <w:rFonts w:asciiTheme="minorHAnsi" w:hAnsiTheme="minorHAnsi" w:cs="Times New Roman"/>
          <w:sz w:val="22"/>
        </w:rPr>
      </w:pPr>
      <w:r w:rsidRPr="00BF0E4B">
        <w:rPr>
          <w:rFonts w:asciiTheme="minorHAnsi" w:hAnsiTheme="minorHAnsi" w:cs="Times New Roman"/>
          <w:sz w:val="22"/>
        </w:rPr>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rsidR="007C410E" w:rsidRPr="00BF0E4B" w:rsidRDefault="007C410E" w:rsidP="00BF0E4B">
      <w:pPr>
        <w:spacing w:line="300" w:lineRule="exact"/>
        <w:rPr>
          <w:rFonts w:asciiTheme="minorHAnsi" w:hAnsiTheme="minorHAnsi" w:cs="Times New Roman"/>
          <w:sz w:val="22"/>
        </w:rPr>
      </w:pPr>
      <w:r w:rsidRPr="00BF0E4B">
        <w:rPr>
          <w:rFonts w:asciiTheme="minorHAnsi" w:hAnsiTheme="minorHAnsi" w:cs="Times New Roman"/>
          <w:i/>
          <w:sz w:val="22"/>
        </w:rPr>
        <w:t>Razlog za izključitev se nanaša v primeru skupne ponudbe na vsakega izmed partnerjev, v primeru nastopa s podizvajalci pa tudi za podizvajalce</w:t>
      </w:r>
      <w:r w:rsidRPr="00BF0E4B">
        <w:rPr>
          <w:rFonts w:asciiTheme="minorHAnsi" w:hAnsiTheme="minorHAnsi" w:cs="Times New Roman"/>
          <w:sz w:val="22"/>
        </w:rPr>
        <w:t>.</w:t>
      </w:r>
    </w:p>
    <w:p w:rsidR="007C410E" w:rsidRPr="00BF0E4B" w:rsidRDefault="007C410E" w:rsidP="00BF0E4B">
      <w:pPr>
        <w:spacing w:line="300" w:lineRule="exact"/>
        <w:rPr>
          <w:rFonts w:asciiTheme="minorHAnsi" w:hAnsiTheme="minorHAnsi" w:cs="Times New Roman"/>
          <w:b/>
          <w:sz w:val="22"/>
        </w:rPr>
      </w:pPr>
      <w:r w:rsidRPr="00BF0E4B">
        <w:rPr>
          <w:rFonts w:asciiTheme="minorHAnsi" w:hAnsiTheme="minorHAnsi" w:cs="Times New Roman"/>
          <w:b/>
          <w:sz w:val="22"/>
        </w:rPr>
        <w:t>DOKAZILA:</w:t>
      </w:r>
    </w:p>
    <w:p w:rsidR="007C410E" w:rsidRPr="00BF0E4B" w:rsidRDefault="007C410E" w:rsidP="00BF0E4B">
      <w:pPr>
        <w:pStyle w:val="ListParagraph"/>
        <w:widowControl w:val="0"/>
        <w:numPr>
          <w:ilvl w:val="0"/>
          <w:numId w:val="18"/>
        </w:numPr>
        <w:spacing w:before="0" w:line="300" w:lineRule="exact"/>
        <w:contextualSpacing w:val="0"/>
        <w:rPr>
          <w:rFonts w:asciiTheme="minorHAnsi" w:hAnsiTheme="minorHAnsi" w:cs="Times New Roman"/>
          <w:sz w:val="22"/>
        </w:rPr>
      </w:pPr>
      <w:r w:rsidRPr="00BF0E4B">
        <w:rPr>
          <w:rFonts w:asciiTheme="minorHAnsi" w:hAnsiTheme="minorHAnsi" w:cs="Times New Roman"/>
          <w:sz w:val="22"/>
        </w:rPr>
        <w:t>Ponudnik/partner/podizvajalec izpolni ESPD obrazec</w:t>
      </w:r>
    </w:p>
    <w:p w:rsidR="007C410E" w:rsidRPr="00BF0E4B" w:rsidRDefault="007C410E" w:rsidP="00BF0E4B">
      <w:pPr>
        <w:spacing w:line="300" w:lineRule="exact"/>
        <w:rPr>
          <w:rFonts w:asciiTheme="minorHAnsi" w:hAnsiTheme="minorHAnsi" w:cs="Times New Roman"/>
          <w:sz w:val="22"/>
        </w:rPr>
      </w:pPr>
    </w:p>
    <w:p w:rsidR="007C410E" w:rsidRPr="00BF0E4B" w:rsidRDefault="007C410E" w:rsidP="00BF0E4B">
      <w:pPr>
        <w:pStyle w:val="Heading2"/>
        <w:numPr>
          <w:ilvl w:val="1"/>
          <w:numId w:val="13"/>
        </w:numPr>
      </w:pPr>
      <w:bookmarkStart w:id="55" w:name="_Toc452447963"/>
      <w:bookmarkStart w:id="56" w:name="_Toc478654290"/>
      <w:r w:rsidRPr="00BF0E4B">
        <w:t>Neupravičen vpliv na odločanje naročnika</w:t>
      </w:r>
      <w:bookmarkEnd w:id="55"/>
      <w:bookmarkEnd w:id="56"/>
    </w:p>
    <w:p w:rsidR="007C410E" w:rsidRPr="00BF0E4B" w:rsidRDefault="007C410E"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w:t>
      </w:r>
      <w:r w:rsidRPr="00BF0E4B">
        <w:rPr>
          <w:rFonts w:asciiTheme="minorHAnsi" w:hAnsiTheme="minorHAnsi" w:cs="Times New Roman"/>
          <w:sz w:val="22"/>
        </w:rPr>
        <w:lastRenderedPageBreak/>
        <w:t>predložiti zavajajoče informacije, ki bi lahko pomembno vplivale na odločitev o izključitvi, izboru ali oddaji javnega naročila.</w:t>
      </w:r>
    </w:p>
    <w:p w:rsidR="007C410E" w:rsidRPr="00BF0E4B" w:rsidRDefault="007C410E" w:rsidP="00BF0E4B">
      <w:pPr>
        <w:spacing w:line="300" w:lineRule="exact"/>
        <w:rPr>
          <w:rFonts w:asciiTheme="minorHAnsi" w:hAnsiTheme="minorHAnsi" w:cs="Times New Roman"/>
          <w:sz w:val="22"/>
        </w:rPr>
      </w:pPr>
    </w:p>
    <w:p w:rsidR="007C410E" w:rsidRPr="00BF0E4B" w:rsidRDefault="007C410E" w:rsidP="00BF0E4B">
      <w:pPr>
        <w:spacing w:line="300" w:lineRule="exact"/>
        <w:rPr>
          <w:rFonts w:asciiTheme="minorHAnsi" w:hAnsiTheme="minorHAnsi" w:cs="Times New Roman"/>
          <w:sz w:val="22"/>
        </w:rPr>
      </w:pPr>
      <w:r w:rsidRPr="00BF0E4B">
        <w:rPr>
          <w:rFonts w:asciiTheme="minorHAnsi" w:hAnsiTheme="minorHAnsi" w:cs="Times New Roman"/>
          <w:i/>
          <w:sz w:val="22"/>
        </w:rPr>
        <w:t>Razlog za izključitev se nanaša v primeru skupne ponudbe na vsakega izmed partnerjev, v primeru nastopa s podizvajalci pa tudi za podizvajalce</w:t>
      </w:r>
      <w:r w:rsidRPr="00BF0E4B">
        <w:rPr>
          <w:rFonts w:asciiTheme="minorHAnsi" w:hAnsiTheme="minorHAnsi" w:cs="Times New Roman"/>
          <w:sz w:val="22"/>
        </w:rPr>
        <w:t>.</w:t>
      </w:r>
    </w:p>
    <w:p w:rsidR="007C410E" w:rsidRPr="00BF0E4B" w:rsidRDefault="007C410E" w:rsidP="00BF0E4B">
      <w:pPr>
        <w:spacing w:line="300" w:lineRule="exact"/>
        <w:rPr>
          <w:rFonts w:asciiTheme="minorHAnsi" w:hAnsiTheme="minorHAnsi" w:cs="Times New Roman"/>
          <w:b/>
          <w:sz w:val="22"/>
        </w:rPr>
      </w:pPr>
      <w:r w:rsidRPr="00BF0E4B">
        <w:rPr>
          <w:rFonts w:asciiTheme="minorHAnsi" w:hAnsiTheme="minorHAnsi" w:cs="Times New Roman"/>
          <w:b/>
          <w:sz w:val="22"/>
        </w:rPr>
        <w:t>DOKAZILA:</w:t>
      </w:r>
    </w:p>
    <w:p w:rsidR="007C410E" w:rsidRPr="00BF0E4B" w:rsidRDefault="007C410E" w:rsidP="00BF0E4B">
      <w:pPr>
        <w:pStyle w:val="ListParagraph"/>
        <w:widowControl w:val="0"/>
        <w:numPr>
          <w:ilvl w:val="0"/>
          <w:numId w:val="18"/>
        </w:numPr>
        <w:spacing w:before="0" w:line="300" w:lineRule="exact"/>
        <w:contextualSpacing w:val="0"/>
        <w:rPr>
          <w:rFonts w:asciiTheme="minorHAnsi" w:hAnsiTheme="minorHAnsi" w:cs="Times New Roman"/>
          <w:sz w:val="22"/>
        </w:rPr>
      </w:pPr>
      <w:r w:rsidRPr="00BF0E4B">
        <w:rPr>
          <w:rFonts w:asciiTheme="minorHAnsi" w:hAnsiTheme="minorHAnsi" w:cs="Times New Roman"/>
          <w:sz w:val="22"/>
        </w:rPr>
        <w:t>Ponudnik/partner/podizvajalec izpolni ESPD obrazec</w:t>
      </w:r>
    </w:p>
    <w:p w:rsidR="00E31D39" w:rsidRPr="00BF0E4B" w:rsidRDefault="00E31D39" w:rsidP="00BF0E4B">
      <w:pPr>
        <w:pStyle w:val="ListParagraph"/>
        <w:widowControl w:val="0"/>
        <w:spacing w:before="0" w:line="300" w:lineRule="exact"/>
        <w:contextualSpacing w:val="0"/>
        <w:rPr>
          <w:rFonts w:asciiTheme="minorHAnsi" w:hAnsiTheme="minorHAnsi" w:cs="Times New Roman"/>
          <w:sz w:val="22"/>
        </w:rPr>
      </w:pPr>
    </w:p>
    <w:p w:rsidR="007C410E" w:rsidRPr="00BF0E4B" w:rsidRDefault="007C410E" w:rsidP="00BF0E4B">
      <w:pPr>
        <w:pStyle w:val="Heading2"/>
        <w:numPr>
          <w:ilvl w:val="1"/>
          <w:numId w:val="13"/>
        </w:numPr>
      </w:pPr>
      <w:bookmarkStart w:id="57" w:name="_Toc452447964"/>
      <w:bookmarkStart w:id="58" w:name="_Toc478654291"/>
      <w:r w:rsidRPr="00BF0E4B">
        <w:t>Hujša kršitev poklicnih pravil</w:t>
      </w:r>
      <w:bookmarkEnd w:id="57"/>
      <w:r w:rsidR="00996DD6" w:rsidRPr="00BF0E4B">
        <w:t xml:space="preserve"> in velika strokovna napaka</w:t>
      </w:r>
      <w:bookmarkEnd w:id="58"/>
    </w:p>
    <w:p w:rsidR="007C410E" w:rsidRPr="00BF0E4B" w:rsidRDefault="007C410E" w:rsidP="00BF0E4B">
      <w:pPr>
        <w:spacing w:line="300" w:lineRule="exact"/>
        <w:rPr>
          <w:rFonts w:asciiTheme="minorHAnsi" w:hAnsiTheme="minorHAnsi" w:cs="Times New Roman"/>
          <w:sz w:val="22"/>
        </w:rPr>
      </w:pPr>
      <w:r w:rsidRPr="00BF0E4B">
        <w:rPr>
          <w:rFonts w:asciiTheme="minorHAnsi" w:hAnsiTheme="minorHAnsi" w:cs="Times New Roman"/>
          <w:sz w:val="22"/>
        </w:rPr>
        <w:t>Naročnik bo iz postopka javnega naročanja izločil ponudnika, če bo z ustreznimi sredstvi izkazal, da je gospodarski subjekt zagrešil hujšo kršitev poklicnih pravil, zaradi česar je omajana njegova integriteta.</w:t>
      </w:r>
    </w:p>
    <w:p w:rsidR="007C410E" w:rsidRPr="00BF0E4B" w:rsidRDefault="007C410E"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Kot ustrezna sredstva štejejo pravnomočne odločbe inšpekcijskih organov. </w:t>
      </w:r>
    </w:p>
    <w:p w:rsidR="00996DD6" w:rsidRPr="00BF0E4B" w:rsidRDefault="00996DD6" w:rsidP="00BF0E4B">
      <w:pPr>
        <w:spacing w:line="300" w:lineRule="exact"/>
        <w:rPr>
          <w:rFonts w:asciiTheme="minorHAnsi" w:hAnsiTheme="minorHAnsi" w:cs="Times New Roman"/>
          <w:sz w:val="22"/>
        </w:rPr>
      </w:pPr>
      <w:r w:rsidRPr="00BF0E4B">
        <w:rPr>
          <w:rFonts w:asciiTheme="minorHAnsi" w:hAnsiTheme="minorHAnsi" w:cs="Times New Roman"/>
          <w:sz w:val="22"/>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rsidR="00996DD6" w:rsidRPr="00BF0E4B" w:rsidRDefault="00996DD6" w:rsidP="00BF0E4B">
      <w:pPr>
        <w:spacing w:line="300" w:lineRule="exact"/>
        <w:rPr>
          <w:rFonts w:asciiTheme="minorHAnsi" w:hAnsiTheme="minorHAnsi" w:cs="Times New Roman"/>
          <w:sz w:val="22"/>
        </w:rPr>
      </w:pPr>
      <w:r w:rsidRPr="00BF0E4B">
        <w:rPr>
          <w:rFonts w:asciiTheme="minorHAnsi" w:hAnsiTheme="minorHAnsi" w:cs="Times New Roman"/>
          <w:sz w:val="22"/>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p>
    <w:p w:rsidR="007C410E" w:rsidRPr="00BF0E4B" w:rsidRDefault="007C410E" w:rsidP="00BF0E4B">
      <w:pPr>
        <w:spacing w:line="300" w:lineRule="exact"/>
        <w:rPr>
          <w:rFonts w:asciiTheme="minorHAnsi" w:hAnsiTheme="minorHAnsi" w:cs="Times New Roman"/>
          <w:sz w:val="22"/>
        </w:rPr>
      </w:pPr>
      <w:r w:rsidRPr="00BF0E4B">
        <w:rPr>
          <w:rFonts w:asciiTheme="minorHAnsi" w:hAnsiTheme="minorHAnsi" w:cs="Times New Roman"/>
          <w:i/>
          <w:sz w:val="22"/>
        </w:rPr>
        <w:t>Razlog za izključitev se nanaša v primeru skupne ponudbe na vsakega izmed partnerjev, v primeru nastopa s podizvajalci pa tudi za podizvajalce</w:t>
      </w:r>
      <w:r w:rsidRPr="00BF0E4B">
        <w:rPr>
          <w:rFonts w:asciiTheme="minorHAnsi" w:hAnsiTheme="minorHAnsi" w:cs="Times New Roman"/>
          <w:sz w:val="22"/>
        </w:rPr>
        <w:t>.</w:t>
      </w:r>
    </w:p>
    <w:p w:rsidR="007C410E" w:rsidRPr="00BF0E4B" w:rsidRDefault="007C410E" w:rsidP="00BF0E4B">
      <w:pPr>
        <w:spacing w:line="300" w:lineRule="exact"/>
        <w:rPr>
          <w:rFonts w:asciiTheme="minorHAnsi" w:hAnsiTheme="minorHAnsi" w:cs="Times New Roman"/>
          <w:b/>
          <w:sz w:val="22"/>
        </w:rPr>
      </w:pPr>
      <w:r w:rsidRPr="00BF0E4B">
        <w:rPr>
          <w:rFonts w:asciiTheme="minorHAnsi" w:hAnsiTheme="minorHAnsi" w:cs="Times New Roman"/>
          <w:b/>
          <w:sz w:val="22"/>
        </w:rPr>
        <w:t>DOKAZILA:</w:t>
      </w:r>
    </w:p>
    <w:p w:rsidR="007C410E" w:rsidRPr="00BF0E4B" w:rsidRDefault="007C410E" w:rsidP="00BF0E4B">
      <w:pPr>
        <w:pStyle w:val="ListParagraph"/>
        <w:widowControl w:val="0"/>
        <w:numPr>
          <w:ilvl w:val="0"/>
          <w:numId w:val="18"/>
        </w:numPr>
        <w:spacing w:before="0" w:line="300" w:lineRule="exact"/>
        <w:contextualSpacing w:val="0"/>
        <w:rPr>
          <w:rFonts w:asciiTheme="minorHAnsi" w:hAnsiTheme="minorHAnsi" w:cs="Times New Roman"/>
          <w:sz w:val="22"/>
        </w:rPr>
      </w:pPr>
      <w:r w:rsidRPr="00BF0E4B">
        <w:rPr>
          <w:rFonts w:asciiTheme="minorHAnsi" w:hAnsiTheme="minorHAnsi" w:cs="Times New Roman"/>
          <w:sz w:val="22"/>
        </w:rPr>
        <w:t>Ponudnik/partner/podizvajalec izpolni ESPD obrazec</w:t>
      </w:r>
    </w:p>
    <w:p w:rsidR="007C410E" w:rsidRPr="00BF0E4B" w:rsidRDefault="007C410E" w:rsidP="00BF0E4B">
      <w:pPr>
        <w:pStyle w:val="Heading2"/>
        <w:numPr>
          <w:ilvl w:val="1"/>
          <w:numId w:val="13"/>
        </w:numPr>
      </w:pPr>
      <w:bookmarkStart w:id="59" w:name="_Toc452447966"/>
      <w:bookmarkStart w:id="60" w:name="_Toc478654292"/>
      <w:r w:rsidRPr="00BF0E4B">
        <w:t>Sklenitev kartelnega dogovora</w:t>
      </w:r>
      <w:bookmarkEnd w:id="59"/>
      <w:bookmarkEnd w:id="60"/>
    </w:p>
    <w:p w:rsidR="007C410E" w:rsidRPr="00BF0E4B" w:rsidRDefault="007C410E"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Naročnik bo iz postopka javnega naročanja izločil ponudnika, za katerega se bo upravičeno sklepala, da je z drugimi gospodarskimi subjekti sklenil dogovor, katerega cilj ali učinek je preprečevati, omejevati ali izkrivljati konkurenco, na način, kot je predvideno v 75. členu ZJN-3. </w:t>
      </w:r>
    </w:p>
    <w:p w:rsidR="007C410E" w:rsidRPr="00BF0E4B" w:rsidRDefault="007C410E" w:rsidP="00BF0E4B">
      <w:pPr>
        <w:spacing w:line="300" w:lineRule="exact"/>
        <w:rPr>
          <w:rFonts w:asciiTheme="minorHAnsi" w:hAnsiTheme="minorHAnsi" w:cs="Times New Roman"/>
          <w:sz w:val="22"/>
        </w:rPr>
      </w:pPr>
      <w:r w:rsidRPr="00BF0E4B">
        <w:rPr>
          <w:rFonts w:asciiTheme="minorHAnsi" w:hAnsiTheme="minorHAnsi" w:cs="Times New Roman"/>
          <w:i/>
          <w:sz w:val="22"/>
        </w:rPr>
        <w:t>Razlog za izključitev se nanaša v primeru skupne ponudbe na vsakega izmed partnerjev, v primeru nastopa s podizvajalci pa tudi za podizvajalce</w:t>
      </w:r>
      <w:r w:rsidRPr="00BF0E4B">
        <w:rPr>
          <w:rFonts w:asciiTheme="minorHAnsi" w:hAnsiTheme="minorHAnsi" w:cs="Times New Roman"/>
          <w:sz w:val="22"/>
        </w:rPr>
        <w:t>.</w:t>
      </w:r>
    </w:p>
    <w:p w:rsidR="007C410E" w:rsidRPr="00BF0E4B" w:rsidRDefault="007C410E" w:rsidP="00BF0E4B">
      <w:pPr>
        <w:spacing w:line="300" w:lineRule="exact"/>
        <w:rPr>
          <w:rFonts w:asciiTheme="minorHAnsi" w:hAnsiTheme="minorHAnsi" w:cs="Times New Roman"/>
          <w:b/>
          <w:sz w:val="22"/>
        </w:rPr>
      </w:pPr>
      <w:r w:rsidRPr="00BF0E4B">
        <w:rPr>
          <w:rFonts w:asciiTheme="minorHAnsi" w:hAnsiTheme="minorHAnsi" w:cs="Times New Roman"/>
          <w:b/>
          <w:sz w:val="22"/>
        </w:rPr>
        <w:t>DOKAZILA:</w:t>
      </w:r>
    </w:p>
    <w:p w:rsidR="007C410E" w:rsidRPr="00BF0E4B" w:rsidRDefault="007C410E" w:rsidP="00BF0E4B">
      <w:pPr>
        <w:pStyle w:val="ListParagraph"/>
        <w:widowControl w:val="0"/>
        <w:numPr>
          <w:ilvl w:val="0"/>
          <w:numId w:val="18"/>
        </w:numPr>
        <w:spacing w:before="0" w:line="300" w:lineRule="exact"/>
        <w:contextualSpacing w:val="0"/>
        <w:rPr>
          <w:rFonts w:asciiTheme="minorHAnsi" w:hAnsiTheme="minorHAnsi" w:cs="Times New Roman"/>
          <w:sz w:val="22"/>
        </w:rPr>
      </w:pPr>
      <w:r w:rsidRPr="00BF0E4B">
        <w:rPr>
          <w:rFonts w:asciiTheme="minorHAnsi" w:hAnsiTheme="minorHAnsi" w:cs="Times New Roman"/>
          <w:sz w:val="22"/>
        </w:rPr>
        <w:t>Ponudnik/partner/podizvajalec izpolni ESPD obrazec</w:t>
      </w:r>
    </w:p>
    <w:p w:rsidR="00996DD6" w:rsidRPr="00BF0E4B" w:rsidRDefault="00996DD6" w:rsidP="00BF0E4B">
      <w:pPr>
        <w:spacing w:line="300" w:lineRule="exact"/>
        <w:rPr>
          <w:rFonts w:asciiTheme="minorHAnsi" w:hAnsiTheme="minorHAnsi" w:cs="Times New Roman"/>
          <w:sz w:val="22"/>
        </w:rPr>
      </w:pPr>
    </w:p>
    <w:p w:rsidR="00996DD6" w:rsidRPr="00BF0E4B" w:rsidRDefault="00996DD6" w:rsidP="00BF0E4B">
      <w:pPr>
        <w:pStyle w:val="Heading2"/>
        <w:numPr>
          <w:ilvl w:val="1"/>
          <w:numId w:val="13"/>
        </w:numPr>
      </w:pPr>
      <w:bookmarkStart w:id="61" w:name="_Toc478654293"/>
      <w:r w:rsidRPr="00BF0E4B">
        <w:t>Registracija dejavnosti</w:t>
      </w:r>
      <w:bookmarkEnd w:id="61"/>
    </w:p>
    <w:p w:rsidR="00996DD6" w:rsidRPr="00BF0E4B" w:rsidRDefault="00996DD6" w:rsidP="00BF0E4B">
      <w:pPr>
        <w:spacing w:line="300" w:lineRule="exact"/>
        <w:rPr>
          <w:rFonts w:asciiTheme="minorHAnsi" w:hAnsiTheme="minorHAnsi" w:cs="Times New Roman"/>
          <w:sz w:val="22"/>
        </w:rPr>
      </w:pPr>
      <w:r w:rsidRPr="00BF0E4B">
        <w:rPr>
          <w:rFonts w:asciiTheme="minorHAnsi" w:hAnsiTheme="minorHAnsi" w:cs="Times New Roman"/>
          <w:sz w:val="22"/>
        </w:rPr>
        <w:t>Ponudnik mora imeti registrirano dejavnost, ki je predmet javnega naročila.</w:t>
      </w:r>
    </w:p>
    <w:p w:rsidR="00996DD6" w:rsidRPr="00BF0E4B" w:rsidRDefault="00996DD6" w:rsidP="00BF0E4B">
      <w:pPr>
        <w:spacing w:line="300" w:lineRule="exact"/>
        <w:rPr>
          <w:rFonts w:asciiTheme="minorHAnsi" w:hAnsiTheme="minorHAnsi" w:cs="Times New Roman"/>
          <w:sz w:val="22"/>
        </w:rPr>
      </w:pPr>
      <w:r w:rsidRPr="00BF0E4B">
        <w:rPr>
          <w:rFonts w:asciiTheme="minorHAnsi" w:hAnsiTheme="minorHAnsi" w:cs="Times New Roman"/>
          <w:b/>
          <w:iCs/>
          <w:sz w:val="22"/>
        </w:rPr>
        <w:t xml:space="preserve">Dokazilo: </w:t>
      </w:r>
      <w:r w:rsidRPr="00BF0E4B">
        <w:rPr>
          <w:rFonts w:asciiTheme="minorHAnsi" w:hAnsiTheme="minorHAnsi" w:cs="Times New Roman"/>
          <w:sz w:val="22"/>
        </w:rPr>
        <w:t>Ponudnik potrdi izpolnjevanje pogoja s podpisom obrazca »Prijava«</w:t>
      </w:r>
    </w:p>
    <w:p w:rsidR="00996DD6" w:rsidRPr="00BF0E4B" w:rsidRDefault="00996DD6" w:rsidP="00BF0E4B">
      <w:pPr>
        <w:spacing w:line="300" w:lineRule="exact"/>
        <w:rPr>
          <w:rFonts w:asciiTheme="minorHAnsi" w:hAnsiTheme="minorHAnsi" w:cs="Times New Roman"/>
          <w:sz w:val="22"/>
        </w:rPr>
      </w:pPr>
      <w:r w:rsidRPr="00BF0E4B">
        <w:rPr>
          <w:rFonts w:asciiTheme="minorHAnsi" w:hAnsiTheme="minorHAnsi" w:cs="Times New Roman"/>
          <w:sz w:val="22"/>
        </w:rPr>
        <w:t>V primeru skupne ponudbe mora pogoj izpolniti vsak izmed partnerjev.</w:t>
      </w:r>
    </w:p>
    <w:p w:rsidR="00E428D9" w:rsidRPr="00BF0E4B" w:rsidRDefault="00E428D9" w:rsidP="00BF0E4B">
      <w:pPr>
        <w:spacing w:line="300" w:lineRule="exact"/>
        <w:rPr>
          <w:rFonts w:asciiTheme="minorHAnsi" w:hAnsiTheme="minorHAnsi" w:cs="Times New Roman"/>
          <w:sz w:val="22"/>
        </w:rPr>
      </w:pPr>
    </w:p>
    <w:p w:rsidR="004365FE" w:rsidRPr="00BF0E4B" w:rsidRDefault="004365FE" w:rsidP="00BF0E4B">
      <w:pPr>
        <w:pStyle w:val="Heading2"/>
        <w:numPr>
          <w:ilvl w:val="1"/>
          <w:numId w:val="13"/>
        </w:numPr>
      </w:pPr>
      <w:bookmarkStart w:id="62" w:name="_Toc478654294"/>
      <w:r w:rsidRPr="00BF0E4B">
        <w:t>Reference</w:t>
      </w:r>
      <w:bookmarkEnd w:id="62"/>
    </w:p>
    <w:p w:rsidR="00842A11" w:rsidRPr="00BF0E4B" w:rsidRDefault="004365FE"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Naročnik bo priznal usposobljenost ponudniku, ki bo izkazal, </w:t>
      </w:r>
      <w:r w:rsidR="00842A11" w:rsidRPr="00BF0E4B">
        <w:rPr>
          <w:rFonts w:asciiTheme="minorHAnsi" w:hAnsiTheme="minorHAnsi" w:cs="Times New Roman"/>
          <w:sz w:val="22"/>
        </w:rPr>
        <w:t>da ima za sklop, na katerega se prijavlja, vsaj tri (3) po vrednosti (pri čemer vrednost referenčnega posla ne sme biti za več</w:t>
      </w:r>
      <w:r w:rsidR="008D0D11" w:rsidRPr="00BF0E4B">
        <w:rPr>
          <w:rFonts w:asciiTheme="minorHAnsi" w:hAnsiTheme="minorHAnsi" w:cs="Times New Roman"/>
          <w:sz w:val="22"/>
        </w:rPr>
        <w:t xml:space="preserve"> kot 10</w:t>
      </w:r>
      <w:r w:rsidR="00842A11" w:rsidRPr="00BF0E4B">
        <w:rPr>
          <w:rFonts w:asciiTheme="minorHAnsi" w:hAnsiTheme="minorHAnsi" w:cs="Times New Roman"/>
          <w:sz w:val="22"/>
        </w:rPr>
        <w:t xml:space="preserve">% </w:t>
      </w:r>
      <w:r w:rsidR="00EF0C84" w:rsidRPr="00BF0E4B">
        <w:rPr>
          <w:rFonts w:asciiTheme="minorHAnsi" w:hAnsiTheme="minorHAnsi" w:cs="Times New Roman"/>
          <w:sz w:val="22"/>
        </w:rPr>
        <w:t xml:space="preserve">nižja </w:t>
      </w:r>
      <w:r w:rsidR="00842A11" w:rsidRPr="00BF0E4B">
        <w:rPr>
          <w:rFonts w:asciiTheme="minorHAnsi" w:hAnsiTheme="minorHAnsi" w:cs="Times New Roman"/>
          <w:sz w:val="22"/>
        </w:rPr>
        <w:t>od ponu</w:t>
      </w:r>
      <w:r w:rsidR="00EF0C84" w:rsidRPr="00BF0E4B">
        <w:rPr>
          <w:rFonts w:asciiTheme="minorHAnsi" w:hAnsiTheme="minorHAnsi" w:cs="Times New Roman"/>
          <w:sz w:val="22"/>
        </w:rPr>
        <w:t>jene</w:t>
      </w:r>
      <w:r w:rsidR="00842A11" w:rsidRPr="00BF0E4B">
        <w:rPr>
          <w:rFonts w:asciiTheme="minorHAnsi" w:hAnsiTheme="minorHAnsi" w:cs="Times New Roman"/>
          <w:sz w:val="22"/>
        </w:rPr>
        <w:t xml:space="preserve"> vrednosti za posamezni sklop brez DDV) in trajanju sorodne izvedbe dobave tehničnih plinov, za katero oddaja ponudbo. Kot referenčno obdobje se šteje obdobje zadnjih treh let pred dnevom oddaje ponudbe.</w:t>
      </w:r>
    </w:p>
    <w:p w:rsidR="00842A11" w:rsidRPr="00BF0E4B" w:rsidRDefault="00842A11" w:rsidP="00BF0E4B">
      <w:pPr>
        <w:spacing w:line="300" w:lineRule="exact"/>
        <w:rPr>
          <w:rFonts w:asciiTheme="minorHAnsi" w:hAnsiTheme="minorHAnsi" w:cs="Times New Roman"/>
          <w:sz w:val="22"/>
        </w:rPr>
      </w:pPr>
      <w:r w:rsidRPr="00BF0E4B">
        <w:rPr>
          <w:rFonts w:asciiTheme="minorHAnsi" w:hAnsiTheme="minorHAnsi" w:cs="Times New Roman"/>
          <w:sz w:val="22"/>
        </w:rPr>
        <w:t>V primeru skupne ponudbe lahko pogoj izpolnjujejo vsi partnerji skupaj.</w:t>
      </w:r>
    </w:p>
    <w:p w:rsidR="00842A11" w:rsidRPr="00BF0E4B" w:rsidRDefault="004365FE" w:rsidP="00BF0E4B">
      <w:pPr>
        <w:spacing w:line="300" w:lineRule="exact"/>
        <w:rPr>
          <w:rFonts w:asciiTheme="minorHAnsi" w:hAnsiTheme="minorHAnsi" w:cs="Times New Roman"/>
          <w:sz w:val="22"/>
        </w:rPr>
      </w:pPr>
      <w:r w:rsidRPr="00BF0E4B">
        <w:rPr>
          <w:rFonts w:asciiTheme="minorHAnsi" w:hAnsiTheme="minorHAnsi" w:cs="Times New Roman"/>
          <w:b/>
          <w:iCs/>
          <w:sz w:val="22"/>
        </w:rPr>
        <w:t xml:space="preserve">Dokazilo: </w:t>
      </w:r>
      <w:r w:rsidR="00842A11" w:rsidRPr="00BF0E4B">
        <w:rPr>
          <w:rFonts w:asciiTheme="minorHAnsi" w:hAnsiTheme="minorHAnsi" w:cs="Times New Roman"/>
          <w:sz w:val="22"/>
        </w:rPr>
        <w:t>Dokazilo: Ponudnik potrdi izpolnjevanje pogoja s podpisom izjave v obrazcu »Prijava« in predloži obrazec  »Reference«.</w:t>
      </w:r>
    </w:p>
    <w:p w:rsidR="004365FE" w:rsidRPr="00BF0E4B" w:rsidRDefault="004365FE" w:rsidP="00BF0E4B">
      <w:pPr>
        <w:spacing w:line="300" w:lineRule="exact"/>
        <w:rPr>
          <w:rFonts w:asciiTheme="minorHAnsi" w:hAnsiTheme="minorHAnsi" w:cs="Times New Roman"/>
          <w:sz w:val="22"/>
        </w:rPr>
      </w:pPr>
      <w:r w:rsidRPr="00BF0E4B">
        <w:rPr>
          <w:rFonts w:asciiTheme="minorHAnsi" w:hAnsiTheme="minorHAnsi" w:cs="Times New Roman"/>
          <w:sz w:val="22"/>
        </w:rPr>
        <w:t>V primeru skupne ponudbe lahko pogoj izpolnjujejo vsi partnerji skupaj.</w:t>
      </w:r>
    </w:p>
    <w:p w:rsidR="00842A11" w:rsidRPr="00BF0E4B" w:rsidRDefault="00842A11" w:rsidP="00BF0E4B">
      <w:pPr>
        <w:spacing w:line="300" w:lineRule="exact"/>
        <w:rPr>
          <w:rFonts w:asciiTheme="minorHAnsi" w:hAnsiTheme="minorHAnsi" w:cs="Times New Roman"/>
          <w:sz w:val="22"/>
        </w:rPr>
      </w:pPr>
    </w:p>
    <w:p w:rsidR="00EF0C84" w:rsidRPr="00BF0E4B" w:rsidRDefault="00806F93" w:rsidP="00BF0E4B">
      <w:pPr>
        <w:pStyle w:val="Heading2"/>
        <w:numPr>
          <w:ilvl w:val="1"/>
          <w:numId w:val="13"/>
        </w:numPr>
      </w:pPr>
      <w:r w:rsidRPr="00BF0E4B">
        <w:t xml:space="preserve"> </w:t>
      </w:r>
      <w:bookmarkStart w:id="63" w:name="_Toc478654295"/>
      <w:r w:rsidR="00EF0C84" w:rsidRPr="00BF0E4B">
        <w:t>Zagotavljanje kvalitete plinov</w:t>
      </w:r>
      <w:bookmarkEnd w:id="63"/>
    </w:p>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Ponudnik mora zagotavljati lastno </w:t>
      </w:r>
      <w:proofErr w:type="spellStart"/>
      <w:r w:rsidRPr="00BF0E4B">
        <w:rPr>
          <w:rFonts w:asciiTheme="minorHAnsi" w:hAnsiTheme="minorHAnsi" w:cs="Times New Roman"/>
          <w:sz w:val="22"/>
        </w:rPr>
        <w:t>analitiko</w:t>
      </w:r>
      <w:proofErr w:type="spellEnd"/>
      <w:r w:rsidRPr="00BF0E4B">
        <w:rPr>
          <w:rFonts w:asciiTheme="minorHAnsi" w:hAnsiTheme="minorHAnsi" w:cs="Times New Roman"/>
          <w:sz w:val="22"/>
        </w:rPr>
        <w:t xml:space="preserve"> (vsaj dva lastna laboratorija), ter naročniku na njegov poziv predložiti izjavo o ustreznosti in specifikacijo oz. analizni certifikat.</w:t>
      </w:r>
    </w:p>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Naročnik mora pri vsakokratni dobavi razpolagati s številko </w:t>
      </w:r>
      <w:proofErr w:type="spellStart"/>
      <w:r w:rsidRPr="00BF0E4B">
        <w:rPr>
          <w:rFonts w:asciiTheme="minorHAnsi" w:hAnsiTheme="minorHAnsi" w:cs="Times New Roman"/>
          <w:sz w:val="22"/>
        </w:rPr>
        <w:t>sarže</w:t>
      </w:r>
      <w:proofErr w:type="spellEnd"/>
      <w:r w:rsidRPr="00BF0E4B">
        <w:rPr>
          <w:rFonts w:asciiTheme="minorHAnsi" w:hAnsiTheme="minorHAnsi" w:cs="Times New Roman"/>
          <w:sz w:val="22"/>
        </w:rPr>
        <w:t xml:space="preserve"> za dobavljen plin</w:t>
      </w:r>
      <w:r w:rsidR="00BF6144" w:rsidRPr="00BF0E4B">
        <w:rPr>
          <w:rFonts w:asciiTheme="minorHAnsi" w:hAnsiTheme="minorHAnsi" w:cs="Times New Roman"/>
          <w:sz w:val="22"/>
        </w:rPr>
        <w:t>.</w:t>
      </w:r>
    </w:p>
    <w:p w:rsidR="00EF0C84" w:rsidRPr="00BF0E4B" w:rsidRDefault="00EF0C84" w:rsidP="00BF0E4B">
      <w:pPr>
        <w:spacing w:line="300" w:lineRule="exact"/>
        <w:rPr>
          <w:rFonts w:asciiTheme="minorHAnsi" w:hAnsiTheme="minorHAnsi" w:cs="Times New Roman"/>
          <w:sz w:val="22"/>
        </w:rPr>
      </w:pPr>
    </w:p>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Dobavitelj mora za dobavljen plin razpolagati z naslednjo dokumentacijo:</w:t>
      </w:r>
    </w:p>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w:t>
      </w:r>
      <w:r w:rsidRPr="00BF0E4B">
        <w:rPr>
          <w:rFonts w:asciiTheme="minorHAnsi" w:hAnsiTheme="minorHAnsi" w:cs="Times New Roman"/>
          <w:sz w:val="22"/>
        </w:rPr>
        <w:tab/>
      </w:r>
      <w:r w:rsidR="00BF6144" w:rsidRPr="00BF0E4B">
        <w:rPr>
          <w:rFonts w:asciiTheme="minorHAnsi" w:hAnsiTheme="minorHAnsi" w:cs="Times New Roman"/>
          <w:sz w:val="22"/>
        </w:rPr>
        <w:t>i</w:t>
      </w:r>
      <w:r w:rsidRPr="00BF0E4B">
        <w:rPr>
          <w:rFonts w:asciiTheme="minorHAnsi" w:hAnsiTheme="minorHAnsi" w:cs="Times New Roman"/>
          <w:sz w:val="22"/>
        </w:rPr>
        <w:t>zjava o ustreznosti plina</w:t>
      </w:r>
    </w:p>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w:t>
      </w:r>
      <w:r w:rsidR="00BF6144" w:rsidRPr="00BF0E4B">
        <w:rPr>
          <w:rFonts w:asciiTheme="minorHAnsi" w:hAnsiTheme="minorHAnsi" w:cs="Times New Roman"/>
          <w:sz w:val="22"/>
        </w:rPr>
        <w:tab/>
        <w:t>p</w:t>
      </w:r>
      <w:r w:rsidRPr="00BF0E4B">
        <w:rPr>
          <w:rFonts w:asciiTheme="minorHAnsi" w:hAnsiTheme="minorHAnsi" w:cs="Times New Roman"/>
          <w:sz w:val="22"/>
        </w:rPr>
        <w:t xml:space="preserve">otrdilo o analizi sestave plina/mešanice - </w:t>
      </w:r>
      <w:proofErr w:type="spellStart"/>
      <w:r w:rsidRPr="00BF0E4B">
        <w:rPr>
          <w:rFonts w:asciiTheme="minorHAnsi" w:hAnsiTheme="minorHAnsi" w:cs="Times New Roman"/>
          <w:sz w:val="22"/>
        </w:rPr>
        <w:t>Šaržni</w:t>
      </w:r>
      <w:proofErr w:type="spellEnd"/>
      <w:r w:rsidRPr="00BF0E4B">
        <w:rPr>
          <w:rFonts w:asciiTheme="minorHAnsi" w:hAnsiTheme="minorHAnsi" w:cs="Times New Roman"/>
          <w:sz w:val="22"/>
        </w:rPr>
        <w:t xml:space="preserve"> certifikat</w:t>
      </w:r>
    </w:p>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w:t>
      </w:r>
      <w:r w:rsidR="00BF6144" w:rsidRPr="00BF0E4B">
        <w:rPr>
          <w:rFonts w:asciiTheme="minorHAnsi" w:hAnsiTheme="minorHAnsi" w:cs="Times New Roman"/>
          <w:sz w:val="22"/>
        </w:rPr>
        <w:tab/>
        <w:t>p</w:t>
      </w:r>
      <w:r w:rsidRPr="00BF0E4B">
        <w:rPr>
          <w:rFonts w:asciiTheme="minorHAnsi" w:hAnsiTheme="minorHAnsi" w:cs="Times New Roman"/>
          <w:sz w:val="22"/>
        </w:rPr>
        <w:t>otrdilo o skladnosti plina</w:t>
      </w:r>
    </w:p>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w:t>
      </w:r>
      <w:r w:rsidR="00BF6144" w:rsidRPr="00BF0E4B">
        <w:rPr>
          <w:rFonts w:asciiTheme="minorHAnsi" w:hAnsiTheme="minorHAnsi" w:cs="Times New Roman"/>
          <w:sz w:val="22"/>
        </w:rPr>
        <w:tab/>
        <w:t>t</w:t>
      </w:r>
      <w:r w:rsidRPr="00BF0E4B">
        <w:rPr>
          <w:rFonts w:asciiTheme="minorHAnsi" w:hAnsiTheme="minorHAnsi" w:cs="Times New Roman"/>
          <w:sz w:val="22"/>
        </w:rPr>
        <w:t>ehnična specifikacija plina</w:t>
      </w:r>
    </w:p>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w:t>
      </w:r>
      <w:r w:rsidR="00BF6144" w:rsidRPr="00BF0E4B">
        <w:rPr>
          <w:rFonts w:asciiTheme="minorHAnsi" w:hAnsiTheme="minorHAnsi" w:cs="Times New Roman"/>
          <w:sz w:val="22"/>
        </w:rPr>
        <w:tab/>
        <w:t>v</w:t>
      </w:r>
      <w:r w:rsidRPr="00BF0E4B">
        <w:rPr>
          <w:rFonts w:asciiTheme="minorHAnsi" w:hAnsiTheme="minorHAnsi" w:cs="Times New Roman"/>
          <w:sz w:val="22"/>
        </w:rPr>
        <w:t>arnostni list</w:t>
      </w:r>
    </w:p>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Varnostni list mora biti obvezno v slovenskem jeziku, skladen s trenutno veljavno kemijsko zakonodajo.</w:t>
      </w:r>
    </w:p>
    <w:p w:rsidR="00EF0C84" w:rsidRPr="00BF0E4B" w:rsidRDefault="00EF0C84" w:rsidP="00BF0E4B">
      <w:pPr>
        <w:spacing w:line="300" w:lineRule="exact"/>
        <w:rPr>
          <w:rFonts w:asciiTheme="minorHAnsi" w:hAnsiTheme="minorHAnsi" w:cs="Times New Roman"/>
          <w:sz w:val="22"/>
        </w:rPr>
      </w:pPr>
    </w:p>
    <w:p w:rsidR="00EF0C84" w:rsidRPr="00BF0E4B" w:rsidRDefault="00EF0C84" w:rsidP="00BF0E4B">
      <w:pPr>
        <w:pStyle w:val="Heading2"/>
        <w:numPr>
          <w:ilvl w:val="1"/>
          <w:numId w:val="13"/>
        </w:numPr>
      </w:pPr>
      <w:bookmarkStart w:id="64" w:name="_Toc478654296"/>
      <w:r w:rsidRPr="00BF0E4B">
        <w:t>Zagotavljanje daljinskega nadzora količine tekočega dušika</w:t>
      </w:r>
      <w:bookmarkEnd w:id="64"/>
    </w:p>
    <w:p w:rsidR="00EF0C84" w:rsidRPr="00BF0E4B" w:rsidRDefault="00EF0C84" w:rsidP="00BF0E4B">
      <w:pPr>
        <w:spacing w:line="300" w:lineRule="exact"/>
        <w:rPr>
          <w:rFonts w:asciiTheme="minorHAnsi" w:hAnsiTheme="minorHAnsi" w:cs="Times New Roman"/>
          <w:sz w:val="22"/>
        </w:rPr>
      </w:pPr>
    </w:p>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Ponudnik mora zagotavljati daljinski nadzor količine tekočega dušika v (6000 l ali večjem) rezervoarju za zagotavljanje nemotene oskrbe in alarmiranja v primeru izrednih dogodkov.</w:t>
      </w:r>
    </w:p>
    <w:p w:rsidR="00996DD6" w:rsidRPr="00BF0E4B" w:rsidRDefault="00996DD6" w:rsidP="00BF0E4B">
      <w:pPr>
        <w:spacing w:line="300" w:lineRule="exact"/>
        <w:rPr>
          <w:rFonts w:asciiTheme="minorHAnsi" w:hAnsiTheme="minorHAnsi" w:cs="Times New Roman"/>
          <w:sz w:val="22"/>
        </w:rPr>
      </w:pPr>
    </w:p>
    <w:p w:rsidR="00CA47B5" w:rsidRPr="00BF0E4B" w:rsidRDefault="00CA47B5" w:rsidP="00BF0E4B">
      <w:pPr>
        <w:pStyle w:val="Heading2"/>
        <w:numPr>
          <w:ilvl w:val="1"/>
          <w:numId w:val="13"/>
        </w:numPr>
      </w:pPr>
      <w:r w:rsidRPr="00BF0E4B">
        <w:t>Dostava in zagotavljanje ustreznega dostavnega vozila za tekoči dušik</w:t>
      </w:r>
    </w:p>
    <w:p w:rsidR="00CA47B5" w:rsidRPr="00BF0E4B" w:rsidRDefault="00CA47B5" w:rsidP="00BF0E4B">
      <w:pPr>
        <w:spacing w:line="300" w:lineRule="exact"/>
        <w:rPr>
          <w:rFonts w:asciiTheme="minorHAnsi" w:eastAsia="Arial Unicode MS" w:hAnsiTheme="minorHAnsi" w:cs="Times New Roman"/>
          <w:bCs/>
          <w:sz w:val="22"/>
          <w:lang w:eastAsia="en-US"/>
        </w:rPr>
      </w:pPr>
      <w:r w:rsidRPr="00BF0E4B">
        <w:rPr>
          <w:rFonts w:asciiTheme="minorHAnsi" w:eastAsia="Arial Unicode MS" w:hAnsiTheme="minorHAnsi" w:cs="Times New Roman"/>
          <w:bCs/>
          <w:sz w:val="22"/>
          <w:lang w:eastAsia="en-US"/>
        </w:rPr>
        <w:t>Ponudnik zagotavlja brezplačno lastno dostavo blaga na mesto naročnika.</w:t>
      </w:r>
    </w:p>
    <w:p w:rsidR="00CA47B5" w:rsidRPr="00BF0E4B" w:rsidRDefault="00CA47B5" w:rsidP="00BF0E4B">
      <w:pPr>
        <w:spacing w:line="300" w:lineRule="exact"/>
        <w:rPr>
          <w:rFonts w:asciiTheme="minorHAnsi" w:eastAsia="Arial Unicode MS" w:hAnsiTheme="minorHAnsi" w:cs="Times New Roman"/>
          <w:bCs/>
          <w:sz w:val="22"/>
          <w:lang w:eastAsia="en-US"/>
        </w:rPr>
      </w:pPr>
      <w:r w:rsidRPr="00BF0E4B">
        <w:rPr>
          <w:rFonts w:asciiTheme="minorHAnsi" w:eastAsia="Arial Unicode MS" w:hAnsiTheme="minorHAnsi" w:cs="Times New Roman"/>
          <w:bCs/>
          <w:sz w:val="22"/>
          <w:lang w:eastAsia="en-US"/>
        </w:rPr>
        <w:t>Ponudnik mora zaradi omejenega dostopa zagotavljati dostavo s tovornim vozilom največje dovoljene skupne mase 30 t, širine 2,6m in dolžine 10 m.</w:t>
      </w:r>
    </w:p>
    <w:p w:rsidR="00CA47B5" w:rsidRPr="00BF0E4B" w:rsidRDefault="00CA47B5" w:rsidP="00BF0E4B">
      <w:pPr>
        <w:pStyle w:val="Heading2"/>
        <w:numPr>
          <w:ilvl w:val="0"/>
          <w:numId w:val="0"/>
        </w:numPr>
        <w:ind w:left="525"/>
      </w:pPr>
    </w:p>
    <w:p w:rsidR="00CA47B5" w:rsidRPr="00BF0E4B" w:rsidRDefault="00CA47B5" w:rsidP="00BF0E4B">
      <w:pPr>
        <w:pStyle w:val="Heading2"/>
        <w:numPr>
          <w:ilvl w:val="1"/>
          <w:numId w:val="13"/>
        </w:numPr>
      </w:pPr>
      <w:bookmarkStart w:id="65" w:name="_Toc478654297"/>
      <w:r w:rsidRPr="00BF0E4B">
        <w:t>Dobavni rok</w:t>
      </w:r>
      <w:bookmarkEnd w:id="65"/>
    </w:p>
    <w:p w:rsidR="00CA47B5" w:rsidRPr="00BF0E4B" w:rsidRDefault="00CA47B5" w:rsidP="00BF0E4B">
      <w:pPr>
        <w:spacing w:line="300" w:lineRule="exact"/>
        <w:rPr>
          <w:rFonts w:asciiTheme="minorHAnsi" w:hAnsiTheme="minorHAnsi"/>
          <w:sz w:val="22"/>
          <w:lang w:eastAsia="en-US"/>
        </w:rPr>
      </w:pPr>
      <w:r w:rsidRPr="00BF0E4B">
        <w:rPr>
          <w:rFonts w:asciiTheme="minorHAnsi" w:hAnsiTheme="minorHAnsi"/>
          <w:sz w:val="22"/>
          <w:lang w:eastAsia="en-US"/>
        </w:rPr>
        <w:t>Ponudnik zagotavlja dobavni rok za naročila iz stalnega programa največ dva delovna dneva od prejema naročila, za posebna naročila se bo z naročnikom posebej dogovoril.</w:t>
      </w:r>
    </w:p>
    <w:p w:rsidR="00CA47B5" w:rsidRPr="00BF0E4B" w:rsidRDefault="00CA47B5" w:rsidP="00BF0E4B">
      <w:pPr>
        <w:spacing w:line="300" w:lineRule="exact"/>
        <w:rPr>
          <w:rFonts w:asciiTheme="minorHAnsi" w:hAnsiTheme="minorHAnsi"/>
          <w:sz w:val="22"/>
          <w:lang w:eastAsia="en-US"/>
        </w:rPr>
      </w:pPr>
    </w:p>
    <w:p w:rsidR="00CA47B5" w:rsidRPr="00BF0E4B" w:rsidRDefault="00CA47B5" w:rsidP="00BF0E4B">
      <w:pPr>
        <w:spacing w:line="300" w:lineRule="exact"/>
        <w:rPr>
          <w:rFonts w:asciiTheme="minorHAnsi" w:hAnsiTheme="minorHAnsi"/>
          <w:sz w:val="22"/>
          <w:lang w:eastAsia="en-US"/>
        </w:rPr>
      </w:pPr>
    </w:p>
    <w:p w:rsidR="00165C19" w:rsidRPr="00BF0E4B" w:rsidRDefault="00165C19" w:rsidP="00BF0E4B">
      <w:pPr>
        <w:pStyle w:val="Heading2"/>
        <w:numPr>
          <w:ilvl w:val="0"/>
          <w:numId w:val="22"/>
        </w:numPr>
      </w:pPr>
      <w:bookmarkStart w:id="66" w:name="_Toc478654298"/>
      <w:r w:rsidRPr="00BF0E4B">
        <w:t>Finančna zavarovanja</w:t>
      </w:r>
      <w:bookmarkEnd w:id="66"/>
    </w:p>
    <w:p w:rsidR="00165C19" w:rsidRPr="00BF0E4B" w:rsidRDefault="00165C19" w:rsidP="00BF0E4B">
      <w:pPr>
        <w:spacing w:line="300" w:lineRule="exact"/>
        <w:rPr>
          <w:rFonts w:asciiTheme="minorHAnsi" w:hAnsiTheme="minorHAnsi"/>
          <w:sz w:val="22"/>
          <w:lang w:eastAsia="en-US"/>
        </w:rPr>
      </w:pPr>
      <w:r w:rsidRPr="00BF0E4B">
        <w:rPr>
          <w:rFonts w:asciiTheme="minorHAnsi" w:hAnsiTheme="minorHAnsi"/>
          <w:sz w:val="22"/>
          <w:lang w:eastAsia="en-US"/>
        </w:rPr>
        <w:t>Ponudnik mora za zavarovanje izpolnitve svoje obveznosti naročniku predložiti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bančne garancije iz razpisne dokumentacije.</w:t>
      </w:r>
    </w:p>
    <w:p w:rsidR="00165C19" w:rsidRPr="00BF0E4B" w:rsidRDefault="00165C19" w:rsidP="00BF0E4B">
      <w:pPr>
        <w:spacing w:line="300" w:lineRule="exact"/>
        <w:rPr>
          <w:rFonts w:asciiTheme="minorHAnsi" w:hAnsiTheme="minorHAnsi"/>
          <w:sz w:val="22"/>
          <w:lang w:eastAsia="en-US"/>
        </w:rPr>
      </w:pPr>
      <w:r w:rsidRPr="00BF0E4B">
        <w:rPr>
          <w:rFonts w:asciiTheme="minorHAnsi" w:hAnsiTheme="minorHAnsi"/>
          <w:sz w:val="22"/>
          <w:lang w:eastAsia="en-US"/>
        </w:rPr>
        <w:t>Pri ponudbi s podizvajalci garancijo predloži glavni ponudnik, pri skupni ponudbi pa nosilec posla.</w:t>
      </w:r>
    </w:p>
    <w:p w:rsidR="00165C19" w:rsidRPr="00BF0E4B" w:rsidRDefault="00165C19" w:rsidP="00BF0E4B">
      <w:pPr>
        <w:spacing w:line="300" w:lineRule="exact"/>
        <w:rPr>
          <w:rFonts w:asciiTheme="minorHAnsi" w:hAnsiTheme="minorHAnsi"/>
          <w:sz w:val="22"/>
          <w:lang w:eastAsia="en-US"/>
        </w:rPr>
      </w:pPr>
    </w:p>
    <w:p w:rsidR="00165C19" w:rsidRPr="00BF0E4B" w:rsidRDefault="00165C19" w:rsidP="00BF0E4B">
      <w:pPr>
        <w:pStyle w:val="Heading2"/>
      </w:pPr>
      <w:r w:rsidRPr="00BF0E4B">
        <w:t>Finančno zavarovanje za resnost ponudbe</w:t>
      </w:r>
    </w:p>
    <w:p w:rsidR="00165C19" w:rsidRPr="00BF0E4B" w:rsidRDefault="00165C19" w:rsidP="00BF0E4B">
      <w:pPr>
        <w:spacing w:line="300" w:lineRule="exact"/>
        <w:rPr>
          <w:rFonts w:asciiTheme="minorHAnsi" w:hAnsiTheme="minorHAnsi"/>
          <w:sz w:val="22"/>
          <w:lang w:eastAsia="en-US"/>
        </w:rPr>
      </w:pPr>
    </w:p>
    <w:p w:rsidR="00165C19" w:rsidRPr="00BF0E4B" w:rsidRDefault="00165C19" w:rsidP="00BF0E4B">
      <w:pPr>
        <w:spacing w:line="300" w:lineRule="exact"/>
        <w:rPr>
          <w:rFonts w:asciiTheme="minorHAnsi" w:hAnsiTheme="minorHAnsi"/>
          <w:sz w:val="22"/>
          <w:lang w:eastAsia="en-US"/>
        </w:rPr>
      </w:pPr>
      <w:r w:rsidRPr="00BF0E4B">
        <w:rPr>
          <w:rFonts w:asciiTheme="minorHAnsi" w:hAnsiTheme="minorHAnsi"/>
          <w:sz w:val="22"/>
          <w:lang w:eastAsia="en-US"/>
        </w:rPr>
        <w:t xml:space="preserve">Ponudnik v svoji ponudbi predloži menično izjavo za resnost ponudbe v višini 2.000,00 € za vsak posamezen sklop. V kolikor se ponudnik prijavlja za dva sklopa, priloži eno menično </w:t>
      </w:r>
      <w:proofErr w:type="spellStart"/>
      <w:r w:rsidRPr="00BF0E4B">
        <w:rPr>
          <w:rFonts w:asciiTheme="minorHAnsi" w:hAnsiTheme="minorHAnsi"/>
          <w:sz w:val="22"/>
          <w:lang w:eastAsia="en-US"/>
        </w:rPr>
        <w:t>izjvo</w:t>
      </w:r>
      <w:proofErr w:type="spellEnd"/>
      <w:r w:rsidRPr="00BF0E4B">
        <w:rPr>
          <w:rFonts w:asciiTheme="minorHAnsi" w:hAnsiTheme="minorHAnsi"/>
          <w:sz w:val="22"/>
          <w:lang w:eastAsia="en-US"/>
        </w:rPr>
        <w:t xml:space="preserve"> v nominalnem znesku 3.500,00 EUR, če pa se prijavlja za vse tri sklope v ponudbi priloži eno menično izjavo, katere nominalni znesek znaša 6.000 EUR.</w:t>
      </w:r>
    </w:p>
    <w:p w:rsidR="00165C19" w:rsidRPr="00BF0E4B" w:rsidRDefault="00165C19" w:rsidP="00BF0E4B">
      <w:pPr>
        <w:spacing w:line="300" w:lineRule="exact"/>
        <w:rPr>
          <w:rFonts w:asciiTheme="minorHAnsi" w:hAnsiTheme="minorHAnsi"/>
          <w:sz w:val="22"/>
          <w:lang w:eastAsia="en-US"/>
        </w:rPr>
      </w:pPr>
      <w:r w:rsidRPr="00BF0E4B">
        <w:rPr>
          <w:rFonts w:asciiTheme="minorHAnsi" w:hAnsiTheme="minorHAnsi"/>
          <w:sz w:val="22"/>
          <w:lang w:eastAsia="en-US"/>
        </w:rPr>
        <w:t>Menična izjava mora veljati do 31. 7. 2016.</w:t>
      </w:r>
    </w:p>
    <w:p w:rsidR="00165C19" w:rsidRPr="00BF0E4B" w:rsidRDefault="00165C19" w:rsidP="00BF0E4B">
      <w:pPr>
        <w:spacing w:line="300" w:lineRule="exact"/>
        <w:rPr>
          <w:rFonts w:asciiTheme="minorHAnsi" w:hAnsiTheme="minorHAnsi"/>
          <w:sz w:val="22"/>
          <w:lang w:eastAsia="en-US"/>
        </w:rPr>
      </w:pPr>
      <w:r w:rsidRPr="00BF0E4B">
        <w:rPr>
          <w:rFonts w:asciiTheme="minorHAnsi" w:hAnsiTheme="minorHAnsi"/>
          <w:sz w:val="22"/>
          <w:lang w:eastAsia="en-US"/>
        </w:rPr>
        <w:lastRenderedPageBreak/>
        <w:tab/>
      </w:r>
    </w:p>
    <w:p w:rsidR="00165C19" w:rsidRPr="00BF0E4B" w:rsidRDefault="00165C19" w:rsidP="00BF0E4B">
      <w:pPr>
        <w:spacing w:line="300" w:lineRule="exact"/>
        <w:rPr>
          <w:rFonts w:asciiTheme="minorHAnsi" w:hAnsiTheme="minorHAnsi"/>
          <w:sz w:val="22"/>
          <w:lang w:eastAsia="en-US"/>
        </w:rPr>
      </w:pPr>
      <w:r w:rsidRPr="00BF0E4B">
        <w:rPr>
          <w:rFonts w:asciiTheme="minorHAnsi" w:hAnsiTheme="minorHAnsi"/>
          <w:sz w:val="22"/>
          <w:lang w:eastAsia="en-US"/>
        </w:rPr>
        <w:t>Garancijo za resnost ponudbe naročnik unovči, če ponudnik:</w:t>
      </w:r>
    </w:p>
    <w:p w:rsidR="00165C19" w:rsidRPr="00BF0E4B" w:rsidRDefault="00165C19" w:rsidP="00BF0E4B">
      <w:pPr>
        <w:spacing w:line="300" w:lineRule="exact"/>
        <w:rPr>
          <w:rFonts w:asciiTheme="minorHAnsi" w:hAnsiTheme="minorHAnsi"/>
          <w:sz w:val="22"/>
          <w:lang w:eastAsia="en-US"/>
        </w:rPr>
      </w:pPr>
      <w:r w:rsidRPr="00BF0E4B">
        <w:rPr>
          <w:rFonts w:asciiTheme="minorHAnsi" w:hAnsiTheme="minorHAnsi"/>
          <w:sz w:val="22"/>
          <w:lang w:eastAsia="en-US"/>
        </w:rPr>
        <w:t>-</w:t>
      </w:r>
      <w:r w:rsidRPr="00BF0E4B">
        <w:rPr>
          <w:rFonts w:asciiTheme="minorHAnsi" w:hAnsiTheme="minorHAnsi"/>
          <w:sz w:val="22"/>
          <w:lang w:eastAsia="en-US"/>
        </w:rPr>
        <w:tab/>
        <w:t>po roku za oddajo ponudb svojo ponudbo umakne;</w:t>
      </w:r>
    </w:p>
    <w:p w:rsidR="00165C19" w:rsidRPr="00BF0E4B" w:rsidRDefault="00165C19" w:rsidP="00BF0E4B">
      <w:pPr>
        <w:spacing w:line="300" w:lineRule="exact"/>
        <w:rPr>
          <w:rFonts w:asciiTheme="minorHAnsi" w:hAnsiTheme="minorHAnsi"/>
          <w:sz w:val="22"/>
          <w:lang w:eastAsia="en-US"/>
        </w:rPr>
      </w:pPr>
      <w:r w:rsidRPr="00BF0E4B">
        <w:rPr>
          <w:rFonts w:asciiTheme="minorHAnsi" w:hAnsiTheme="minorHAnsi"/>
          <w:sz w:val="22"/>
          <w:lang w:eastAsia="en-US"/>
        </w:rPr>
        <w:t>-</w:t>
      </w:r>
      <w:r w:rsidRPr="00BF0E4B">
        <w:rPr>
          <w:rFonts w:asciiTheme="minorHAnsi" w:hAnsiTheme="minorHAnsi"/>
          <w:sz w:val="22"/>
          <w:lang w:eastAsia="en-US"/>
        </w:rPr>
        <w:tab/>
        <w:t>če zavrne sklenitev pogodbe;</w:t>
      </w:r>
    </w:p>
    <w:p w:rsidR="00165C19" w:rsidRPr="00BF0E4B" w:rsidRDefault="00165C19" w:rsidP="00BF0E4B">
      <w:pPr>
        <w:spacing w:line="300" w:lineRule="exact"/>
        <w:rPr>
          <w:rFonts w:asciiTheme="minorHAnsi" w:hAnsiTheme="minorHAnsi"/>
          <w:sz w:val="22"/>
          <w:lang w:eastAsia="en-US"/>
        </w:rPr>
      </w:pPr>
      <w:r w:rsidRPr="00BF0E4B">
        <w:rPr>
          <w:rFonts w:asciiTheme="minorHAnsi" w:hAnsiTheme="minorHAnsi"/>
          <w:sz w:val="22"/>
          <w:lang w:eastAsia="en-US"/>
        </w:rPr>
        <w:t>-</w:t>
      </w:r>
      <w:r w:rsidRPr="00BF0E4B">
        <w:rPr>
          <w:rFonts w:asciiTheme="minorHAnsi" w:hAnsiTheme="minorHAnsi"/>
          <w:sz w:val="22"/>
          <w:lang w:eastAsia="en-US"/>
        </w:rPr>
        <w:tab/>
        <w:t>po sklenitvi pogodbe ne predloži garancije za dobro izvedbo pogodbenih obveznosti v roku 8 (osmih) dni po sklenitvi pogodbe.</w:t>
      </w:r>
    </w:p>
    <w:p w:rsidR="00165C19" w:rsidRPr="00BF0E4B" w:rsidRDefault="00165C19" w:rsidP="00BF0E4B">
      <w:pPr>
        <w:spacing w:line="300" w:lineRule="exact"/>
        <w:rPr>
          <w:rFonts w:asciiTheme="minorHAnsi" w:hAnsiTheme="minorHAnsi"/>
          <w:sz w:val="22"/>
          <w:lang w:eastAsia="en-US"/>
        </w:rPr>
      </w:pPr>
    </w:p>
    <w:p w:rsidR="00165C19" w:rsidRPr="00BF0E4B" w:rsidRDefault="00165C19" w:rsidP="00BF0E4B">
      <w:pPr>
        <w:spacing w:line="300" w:lineRule="exact"/>
        <w:rPr>
          <w:rFonts w:asciiTheme="minorHAnsi" w:hAnsiTheme="minorHAnsi"/>
          <w:sz w:val="22"/>
          <w:lang w:eastAsia="en-US"/>
        </w:rPr>
      </w:pPr>
      <w:r w:rsidRPr="00BF0E4B">
        <w:rPr>
          <w:rFonts w:asciiTheme="minorHAnsi" w:hAnsiTheme="minorHAnsi"/>
          <w:sz w:val="22"/>
          <w:lang w:eastAsia="en-US"/>
        </w:rPr>
        <w:t>Kot obvezno prilogo k Menična izjava-resnost ponudbe mora ponudnik v ponudbi predložiti 1 bianko menico.</w:t>
      </w:r>
    </w:p>
    <w:p w:rsidR="00165C19" w:rsidRPr="00BF0E4B" w:rsidRDefault="00165C19" w:rsidP="00BF0E4B">
      <w:pPr>
        <w:spacing w:line="300" w:lineRule="exact"/>
        <w:rPr>
          <w:rFonts w:asciiTheme="minorHAnsi" w:hAnsiTheme="minorHAnsi"/>
          <w:sz w:val="22"/>
          <w:lang w:eastAsia="en-US"/>
        </w:rPr>
      </w:pPr>
    </w:p>
    <w:p w:rsidR="00165C19" w:rsidRPr="00BF0E4B" w:rsidRDefault="00165C19" w:rsidP="00BF0E4B">
      <w:pPr>
        <w:pStyle w:val="Heading2"/>
      </w:pPr>
      <w:bookmarkStart w:id="67" w:name="_Toc478654299"/>
      <w:r w:rsidRPr="00BF0E4B">
        <w:t>Finančno zavarovanje za dobro izvedbo pogodbenih obveznosti</w:t>
      </w:r>
      <w:bookmarkEnd w:id="67"/>
    </w:p>
    <w:p w:rsidR="00165C19" w:rsidRPr="00BF0E4B" w:rsidRDefault="00165C19" w:rsidP="00BF0E4B">
      <w:pPr>
        <w:spacing w:line="300" w:lineRule="exact"/>
        <w:rPr>
          <w:rFonts w:asciiTheme="minorHAnsi" w:hAnsiTheme="minorHAnsi"/>
          <w:sz w:val="22"/>
          <w:lang w:eastAsia="en-US"/>
        </w:rPr>
      </w:pPr>
      <w:r w:rsidRPr="00BF0E4B">
        <w:rPr>
          <w:rFonts w:asciiTheme="minorHAnsi" w:hAnsiTheme="minorHAnsi"/>
          <w:sz w:val="22"/>
          <w:lang w:eastAsia="en-US"/>
        </w:rPr>
        <w:t>Izbrani ponudnik mora najpozneje v roku osmih (8) dni po sklenitvi pogodbe kot pogoj za veljavnost pogodbe izročiti naročniku bančno garancijo za dobro izvedbo pogodbenih obveznosti v višini 10% od končne ponudbene vrednosti z DDV. V kolikor bo posamezni ponudnik izbran kot najugodnejši ponudnik za oba oz. vse tri sklope se  višina (10%) izračuna od seštevka skupne ponudbene cene z DDV za oba oz. vse tri sklope skupaj.</w:t>
      </w:r>
    </w:p>
    <w:p w:rsidR="00165C19" w:rsidRPr="00BF0E4B" w:rsidRDefault="00165C19" w:rsidP="00BF0E4B">
      <w:pPr>
        <w:spacing w:line="300" w:lineRule="exact"/>
        <w:rPr>
          <w:rFonts w:asciiTheme="minorHAnsi" w:hAnsiTheme="minorHAnsi"/>
          <w:sz w:val="22"/>
          <w:lang w:eastAsia="en-US"/>
        </w:rPr>
      </w:pPr>
    </w:p>
    <w:p w:rsidR="00165C19" w:rsidRPr="00BF0E4B" w:rsidRDefault="00165C19" w:rsidP="00BF0E4B">
      <w:pPr>
        <w:spacing w:line="300" w:lineRule="exact"/>
        <w:rPr>
          <w:rFonts w:asciiTheme="minorHAnsi" w:hAnsiTheme="minorHAnsi"/>
          <w:sz w:val="22"/>
          <w:lang w:eastAsia="en-US"/>
        </w:rPr>
      </w:pPr>
      <w:r w:rsidRPr="00BF0E4B">
        <w:rPr>
          <w:rFonts w:asciiTheme="minorHAnsi" w:hAnsiTheme="minorHAnsi"/>
          <w:sz w:val="22"/>
          <w:lang w:eastAsia="en-US"/>
        </w:rPr>
        <w:t xml:space="preserve">Ponudnik mora v ponudbeni dokumentaciji predložiti izjavo, da bo v 8 (osmih) dneh po sklenitvi pogodbe naročniku izročil bančno garancijo za dobro izvedbo pogodbenih obveznosti, ki znaša 10 % končne ponudbene cene z DDV (v primeru izbora enega ponudnika za več sklopov hkrati, se 10%  izračuna od seštevka ponudbene cene z DDV za oba oz. vse tri sklope skupaj) za ves čas trajanja pogodbe, in izjavo, da bo na poziv naročnika izročil bančno garancijo za dobro izvedbo pogodbenih obveznosti , ki je skladna z  obrazcem (priloga) in podpiše in ožigosa vzorec bančne garancije za dobro izvedbo pogodbenih obveznosti (priloga) </w:t>
      </w:r>
    </w:p>
    <w:p w:rsidR="00165C19" w:rsidRPr="00BF0E4B" w:rsidRDefault="00165C19" w:rsidP="00BF0E4B">
      <w:pPr>
        <w:spacing w:line="300" w:lineRule="exact"/>
        <w:rPr>
          <w:rFonts w:asciiTheme="minorHAnsi" w:hAnsiTheme="minorHAnsi"/>
          <w:sz w:val="22"/>
          <w:lang w:eastAsia="en-US"/>
        </w:rPr>
      </w:pPr>
      <w:r w:rsidRPr="00BF0E4B">
        <w:rPr>
          <w:rFonts w:asciiTheme="minorHAnsi" w:hAnsiTheme="minorHAnsi"/>
          <w:sz w:val="22"/>
          <w:lang w:eastAsia="en-US"/>
        </w:rPr>
        <w:t xml:space="preserve">Garancija mora biti veljavna najmanj </w:t>
      </w:r>
      <w:r w:rsidR="009E6503" w:rsidRPr="00BF0E4B">
        <w:rPr>
          <w:rFonts w:asciiTheme="minorHAnsi" w:hAnsiTheme="minorHAnsi"/>
          <w:sz w:val="22"/>
          <w:lang w:eastAsia="en-US"/>
        </w:rPr>
        <w:t>4</w:t>
      </w:r>
      <w:r w:rsidRPr="00BF0E4B">
        <w:rPr>
          <w:rFonts w:asciiTheme="minorHAnsi" w:hAnsiTheme="minorHAnsi"/>
          <w:sz w:val="22"/>
          <w:lang w:eastAsia="en-US"/>
        </w:rPr>
        <w:t xml:space="preserve"> let</w:t>
      </w:r>
      <w:r w:rsidR="009E6503" w:rsidRPr="00BF0E4B">
        <w:rPr>
          <w:rFonts w:asciiTheme="minorHAnsi" w:hAnsiTheme="minorHAnsi"/>
          <w:sz w:val="22"/>
          <w:lang w:eastAsia="en-US"/>
        </w:rPr>
        <w:t>a</w:t>
      </w:r>
      <w:r w:rsidRPr="00BF0E4B">
        <w:rPr>
          <w:rFonts w:asciiTheme="minorHAnsi" w:hAnsiTheme="minorHAnsi"/>
          <w:sz w:val="22"/>
          <w:lang w:eastAsia="en-US"/>
        </w:rPr>
        <w:t xml:space="preserve"> in 30 dni od dneva sklenitve pogodbe</w:t>
      </w:r>
      <w:r w:rsidR="009E6503" w:rsidRPr="00BF0E4B">
        <w:rPr>
          <w:rFonts w:asciiTheme="minorHAnsi" w:hAnsiTheme="minorHAnsi"/>
          <w:sz w:val="22"/>
          <w:lang w:eastAsia="en-US"/>
        </w:rPr>
        <w:t>.</w:t>
      </w:r>
    </w:p>
    <w:p w:rsidR="00165C19" w:rsidRPr="00BF0E4B" w:rsidRDefault="00165C19" w:rsidP="00BF0E4B">
      <w:pPr>
        <w:spacing w:line="300" w:lineRule="exact"/>
        <w:rPr>
          <w:rFonts w:asciiTheme="minorHAnsi" w:hAnsiTheme="minorHAnsi"/>
          <w:sz w:val="22"/>
          <w:lang w:eastAsia="en-US"/>
        </w:rPr>
      </w:pPr>
      <w:r w:rsidRPr="00BF0E4B">
        <w:rPr>
          <w:rFonts w:asciiTheme="minorHAnsi" w:hAnsiTheme="minorHAnsi"/>
          <w:sz w:val="22"/>
          <w:lang w:eastAsia="en-US"/>
        </w:rPr>
        <w:t>Garancijo za dobro izvedbo pogodbenih obveznosti naročnik unovči, če ponudnik krši pogodbene obveznosti iz okvirnega sporazuma oziroma ne poravna svojih obveznosti do podizvajalcev, ki sodelujejo pri izvedbi javnega naročila oziroma ne poravna v celoti, podizvajalci pa terjajo plačilo obveznosti neposredno od naročnika.</w:t>
      </w:r>
    </w:p>
    <w:p w:rsidR="00165C19" w:rsidRPr="00BF0E4B" w:rsidRDefault="00165C19" w:rsidP="00BF0E4B">
      <w:pPr>
        <w:spacing w:line="300" w:lineRule="exact"/>
        <w:rPr>
          <w:rFonts w:asciiTheme="minorHAnsi" w:hAnsiTheme="minorHAnsi"/>
          <w:sz w:val="22"/>
          <w:lang w:eastAsia="en-US"/>
        </w:rPr>
      </w:pPr>
      <w:r w:rsidRPr="00BF0E4B">
        <w:rPr>
          <w:rFonts w:asciiTheme="minorHAnsi" w:hAnsiTheme="minorHAnsi"/>
          <w:sz w:val="22"/>
          <w:lang w:eastAsia="en-US"/>
        </w:rPr>
        <w:t>Ponudnik lahko kot finančno zavarovanje za dobro izvedbo pogodbenih obveznosti predloži tudi ustrezno zavarovanje pri zavarovalnicah, katero pa po vsebini ne sme odstopati od vsebine v vzorcu bančne garancije iz razpisne dokumentacije.</w:t>
      </w:r>
    </w:p>
    <w:p w:rsidR="00165C19" w:rsidRPr="00BF0E4B" w:rsidRDefault="00165C19" w:rsidP="00BF0E4B">
      <w:pPr>
        <w:spacing w:line="300" w:lineRule="exact"/>
        <w:rPr>
          <w:rFonts w:asciiTheme="minorHAnsi" w:hAnsiTheme="minorHAnsi"/>
          <w:sz w:val="22"/>
          <w:lang w:eastAsia="en-US"/>
        </w:rPr>
      </w:pPr>
    </w:p>
    <w:p w:rsidR="00996DD6" w:rsidRPr="00BF0E4B" w:rsidRDefault="00EF0C84" w:rsidP="00BF0E4B">
      <w:pPr>
        <w:pStyle w:val="Heading2"/>
        <w:numPr>
          <w:ilvl w:val="0"/>
          <w:numId w:val="22"/>
        </w:numPr>
      </w:pPr>
      <w:bookmarkStart w:id="68" w:name="_Toc478654300"/>
      <w:r w:rsidRPr="00BF0E4B">
        <w:lastRenderedPageBreak/>
        <w:t>Tehnične specifikacije</w:t>
      </w:r>
      <w:bookmarkEnd w:id="68"/>
    </w:p>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Predmet javnega naročila je dobava tehničnih plinov za obdobje štirih let. Specifikacija za posamezni sklop oz. predvidena naročila na letni ravni je  za posamezen sklop razvidna iz priložene tabele.</w:t>
      </w:r>
    </w:p>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V tabeli so navedene količine so okvirne količine. Naročnik se ne zavezuje, da bo pline naročeval v enakem obsegu, kot je navedeno v prilogi, ampak bo pline naročeval skladno z njegovimi potrebami.</w:t>
      </w:r>
    </w:p>
    <w:p w:rsidR="00806F93" w:rsidRPr="00BF0E4B" w:rsidRDefault="00806F93" w:rsidP="00BF0E4B">
      <w:pPr>
        <w:spacing w:line="300" w:lineRule="exact"/>
        <w:rPr>
          <w:rFonts w:asciiTheme="minorHAnsi" w:hAnsiTheme="minorHAnsi" w:cs="Times New Roman"/>
          <w:sz w:val="22"/>
        </w:rPr>
      </w:pPr>
    </w:p>
    <w:p w:rsidR="00EF0C84" w:rsidRPr="00BF0E4B" w:rsidRDefault="00EF0C84" w:rsidP="00BF0E4B">
      <w:pPr>
        <w:spacing w:line="300" w:lineRule="exact"/>
        <w:rPr>
          <w:rFonts w:asciiTheme="minorHAnsi" w:hAnsiTheme="minorHAnsi" w:cs="Times New Roman"/>
          <w:b/>
          <w:sz w:val="22"/>
        </w:rPr>
      </w:pPr>
      <w:r w:rsidRPr="00BF0E4B">
        <w:rPr>
          <w:rFonts w:asciiTheme="minorHAnsi" w:hAnsiTheme="minorHAnsi" w:cs="Times New Roman"/>
          <w:b/>
          <w:sz w:val="22"/>
        </w:rPr>
        <w:t>SKLOP 1:</w:t>
      </w:r>
    </w:p>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Dobavitelj mora na jeklenkah, zagotavljati spodaj navedene priključke: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2567"/>
        <w:gridCol w:w="3575"/>
      </w:tblGrid>
      <w:tr w:rsidR="00EF0C84" w:rsidRPr="00BF0E4B" w:rsidTr="00806F93">
        <w:tc>
          <w:tcPr>
            <w:tcW w:w="3070"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Plin </w:t>
            </w:r>
          </w:p>
        </w:tc>
        <w:tc>
          <w:tcPr>
            <w:tcW w:w="2567"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Karakteristike navoja</w:t>
            </w:r>
          </w:p>
        </w:tc>
        <w:tc>
          <w:tcPr>
            <w:tcW w:w="3575"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Standard</w:t>
            </w:r>
          </w:p>
        </w:tc>
      </w:tr>
      <w:tr w:rsidR="00EF0C84" w:rsidRPr="00BF0E4B" w:rsidTr="00806F93">
        <w:tc>
          <w:tcPr>
            <w:tcW w:w="3070"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H</w:t>
            </w:r>
            <w:r w:rsidRPr="00BF0E4B">
              <w:rPr>
                <w:rFonts w:asciiTheme="minorHAnsi" w:hAnsiTheme="minorHAnsi" w:cs="Times New Roman"/>
                <w:sz w:val="22"/>
                <w:vertAlign w:val="subscript"/>
              </w:rPr>
              <w:t>2</w:t>
            </w:r>
            <w:r w:rsidRPr="00BF0E4B">
              <w:rPr>
                <w:rFonts w:asciiTheme="minorHAnsi" w:hAnsiTheme="minorHAnsi" w:cs="Times New Roman"/>
                <w:sz w:val="22"/>
              </w:rPr>
              <w:t xml:space="preserve"> (vodik)</w:t>
            </w:r>
          </w:p>
        </w:tc>
        <w:tc>
          <w:tcPr>
            <w:tcW w:w="2567"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W21,8 × 1/14"LH</w:t>
            </w:r>
          </w:p>
        </w:tc>
        <w:tc>
          <w:tcPr>
            <w:tcW w:w="3575"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Priporočilo GIZ Tehnični plini</w:t>
            </w:r>
          </w:p>
        </w:tc>
      </w:tr>
      <w:tr w:rsidR="00EF0C84" w:rsidRPr="00BF0E4B" w:rsidTr="00806F93">
        <w:tc>
          <w:tcPr>
            <w:tcW w:w="3070"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Kisik tehnični</w:t>
            </w:r>
          </w:p>
        </w:tc>
        <w:tc>
          <w:tcPr>
            <w:tcW w:w="2567"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W21,8 × 1/14"</w:t>
            </w:r>
          </w:p>
        </w:tc>
        <w:tc>
          <w:tcPr>
            <w:tcW w:w="3575"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Priporočilo GIZ Tehnični plini</w:t>
            </w:r>
          </w:p>
        </w:tc>
      </w:tr>
      <w:tr w:rsidR="00EF0C84" w:rsidRPr="00BF0E4B" w:rsidTr="00806F93">
        <w:tc>
          <w:tcPr>
            <w:tcW w:w="3070"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10 % CH</w:t>
            </w:r>
            <w:r w:rsidRPr="00BF0E4B">
              <w:rPr>
                <w:rFonts w:asciiTheme="minorHAnsi" w:hAnsiTheme="minorHAnsi" w:cs="Times New Roman"/>
                <w:sz w:val="22"/>
                <w:vertAlign w:val="subscript"/>
              </w:rPr>
              <w:t>4</w:t>
            </w:r>
            <w:r w:rsidRPr="00BF0E4B">
              <w:rPr>
                <w:rFonts w:asciiTheme="minorHAnsi" w:hAnsiTheme="minorHAnsi" w:cs="Times New Roman"/>
                <w:sz w:val="22"/>
              </w:rPr>
              <w:t xml:space="preserve"> v Ar</w:t>
            </w:r>
          </w:p>
        </w:tc>
        <w:tc>
          <w:tcPr>
            <w:tcW w:w="2567"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M19 × 1,5LH</w:t>
            </w:r>
          </w:p>
        </w:tc>
        <w:tc>
          <w:tcPr>
            <w:tcW w:w="3575"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Priporočilo GIZ Tehnični plini</w:t>
            </w:r>
          </w:p>
        </w:tc>
      </w:tr>
      <w:tr w:rsidR="00EF0C84" w:rsidRPr="00BF0E4B" w:rsidTr="00806F93">
        <w:tc>
          <w:tcPr>
            <w:tcW w:w="3070" w:type="dxa"/>
            <w:shd w:val="clear" w:color="auto" w:fill="auto"/>
          </w:tcPr>
          <w:p w:rsidR="00EF0C84" w:rsidRPr="00BF0E4B" w:rsidRDefault="00EF0C84" w:rsidP="00BF0E4B">
            <w:pPr>
              <w:spacing w:line="300" w:lineRule="exact"/>
              <w:rPr>
                <w:rFonts w:asciiTheme="minorHAnsi" w:hAnsiTheme="minorHAnsi" w:cs="Times New Roman"/>
                <w:sz w:val="22"/>
              </w:rPr>
            </w:pPr>
            <w:proofErr w:type="spellStart"/>
            <w:r w:rsidRPr="00BF0E4B">
              <w:rPr>
                <w:rFonts w:asciiTheme="minorHAnsi" w:hAnsiTheme="minorHAnsi" w:cs="Times New Roman"/>
                <w:sz w:val="22"/>
              </w:rPr>
              <w:t>He</w:t>
            </w:r>
            <w:proofErr w:type="spellEnd"/>
            <w:r w:rsidRPr="00BF0E4B">
              <w:rPr>
                <w:rFonts w:asciiTheme="minorHAnsi" w:hAnsiTheme="minorHAnsi" w:cs="Times New Roman"/>
                <w:sz w:val="22"/>
              </w:rPr>
              <w:t xml:space="preserve"> 5.0 (helij)</w:t>
            </w:r>
          </w:p>
        </w:tc>
        <w:tc>
          <w:tcPr>
            <w:tcW w:w="2567"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W21,8 × 1/14"</w:t>
            </w:r>
          </w:p>
        </w:tc>
        <w:tc>
          <w:tcPr>
            <w:tcW w:w="3575"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Priporočilo GIZ Tehnični plini</w:t>
            </w:r>
          </w:p>
        </w:tc>
      </w:tr>
      <w:tr w:rsidR="00EF0C84" w:rsidRPr="00BF0E4B" w:rsidTr="00806F93">
        <w:tc>
          <w:tcPr>
            <w:tcW w:w="3070" w:type="dxa"/>
            <w:shd w:val="clear" w:color="auto" w:fill="auto"/>
          </w:tcPr>
          <w:p w:rsidR="00EF0C84" w:rsidRPr="00BF0E4B" w:rsidRDefault="00EF0C84" w:rsidP="00BF0E4B">
            <w:pPr>
              <w:spacing w:line="300" w:lineRule="exact"/>
              <w:rPr>
                <w:rFonts w:asciiTheme="minorHAnsi" w:hAnsiTheme="minorHAnsi" w:cs="Times New Roman"/>
                <w:sz w:val="22"/>
              </w:rPr>
            </w:pPr>
            <w:proofErr w:type="spellStart"/>
            <w:r w:rsidRPr="00BF0E4B">
              <w:rPr>
                <w:rFonts w:asciiTheme="minorHAnsi" w:hAnsiTheme="minorHAnsi" w:cs="Times New Roman"/>
                <w:sz w:val="22"/>
              </w:rPr>
              <w:t>He</w:t>
            </w:r>
            <w:proofErr w:type="spellEnd"/>
            <w:r w:rsidRPr="00BF0E4B">
              <w:rPr>
                <w:rFonts w:asciiTheme="minorHAnsi" w:hAnsiTheme="minorHAnsi" w:cs="Times New Roman"/>
                <w:sz w:val="22"/>
              </w:rPr>
              <w:t xml:space="preserve"> 6.0 (helij)</w:t>
            </w:r>
          </w:p>
        </w:tc>
        <w:tc>
          <w:tcPr>
            <w:tcW w:w="2567"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W21,8 × 1/14"</w:t>
            </w:r>
          </w:p>
        </w:tc>
        <w:tc>
          <w:tcPr>
            <w:tcW w:w="3575"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Priporočilo GIZ Tehnični plini</w:t>
            </w:r>
          </w:p>
        </w:tc>
      </w:tr>
      <w:tr w:rsidR="00EF0C84" w:rsidRPr="00BF0E4B" w:rsidTr="00806F93">
        <w:tc>
          <w:tcPr>
            <w:tcW w:w="3070"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O</w:t>
            </w:r>
            <w:r w:rsidRPr="00BF0E4B">
              <w:rPr>
                <w:rFonts w:asciiTheme="minorHAnsi" w:hAnsiTheme="minorHAnsi" w:cs="Times New Roman"/>
                <w:sz w:val="22"/>
                <w:vertAlign w:val="subscript"/>
              </w:rPr>
              <w:t>2</w:t>
            </w:r>
            <w:r w:rsidRPr="00BF0E4B">
              <w:rPr>
                <w:rFonts w:asciiTheme="minorHAnsi" w:hAnsiTheme="minorHAnsi" w:cs="Times New Roman"/>
                <w:sz w:val="22"/>
              </w:rPr>
              <w:t xml:space="preserve"> 5.0 (kisik)</w:t>
            </w:r>
          </w:p>
        </w:tc>
        <w:tc>
          <w:tcPr>
            <w:tcW w:w="2567"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G 3/4</w:t>
            </w:r>
          </w:p>
        </w:tc>
        <w:tc>
          <w:tcPr>
            <w:tcW w:w="3575"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Priporočilo GIZ Tehnični plini</w:t>
            </w:r>
          </w:p>
        </w:tc>
      </w:tr>
      <w:tr w:rsidR="00EF0C84" w:rsidRPr="00BF0E4B" w:rsidTr="00806F93">
        <w:tc>
          <w:tcPr>
            <w:tcW w:w="3070"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Sintetični zrak brez CH 5.0</w:t>
            </w:r>
          </w:p>
        </w:tc>
        <w:tc>
          <w:tcPr>
            <w:tcW w:w="2567"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G 3/4"</w:t>
            </w:r>
          </w:p>
        </w:tc>
        <w:tc>
          <w:tcPr>
            <w:tcW w:w="3575"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Priporočilo GIZ Tehnični plini</w:t>
            </w:r>
          </w:p>
        </w:tc>
      </w:tr>
      <w:tr w:rsidR="00EF0C84" w:rsidRPr="00BF0E4B" w:rsidTr="00806F93">
        <w:tc>
          <w:tcPr>
            <w:tcW w:w="3070"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N</w:t>
            </w:r>
            <w:r w:rsidRPr="00BF0E4B">
              <w:rPr>
                <w:rFonts w:asciiTheme="minorHAnsi" w:hAnsiTheme="minorHAnsi" w:cs="Times New Roman"/>
                <w:sz w:val="22"/>
                <w:vertAlign w:val="subscript"/>
              </w:rPr>
              <w:t>2</w:t>
            </w:r>
            <w:r w:rsidRPr="00BF0E4B">
              <w:rPr>
                <w:rFonts w:asciiTheme="minorHAnsi" w:hAnsiTheme="minorHAnsi" w:cs="Times New Roman"/>
                <w:sz w:val="22"/>
              </w:rPr>
              <w:t xml:space="preserve"> 5.0 (dušik)</w:t>
            </w:r>
          </w:p>
        </w:tc>
        <w:tc>
          <w:tcPr>
            <w:tcW w:w="2567"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W 24,32 × 1/14"</w:t>
            </w:r>
          </w:p>
        </w:tc>
        <w:tc>
          <w:tcPr>
            <w:tcW w:w="3575"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Priporočilo GIZ Tehnični plini</w:t>
            </w:r>
          </w:p>
        </w:tc>
      </w:tr>
      <w:tr w:rsidR="00EF0C84" w:rsidRPr="00BF0E4B" w:rsidTr="00806F93">
        <w:tc>
          <w:tcPr>
            <w:tcW w:w="3070"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CO</w:t>
            </w:r>
            <w:r w:rsidRPr="00BF0E4B">
              <w:rPr>
                <w:rFonts w:asciiTheme="minorHAnsi" w:hAnsiTheme="minorHAnsi" w:cs="Times New Roman"/>
                <w:sz w:val="22"/>
                <w:vertAlign w:val="subscript"/>
              </w:rPr>
              <w:t>2</w:t>
            </w:r>
          </w:p>
        </w:tc>
        <w:tc>
          <w:tcPr>
            <w:tcW w:w="2567"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W21,8 × 1/14"</w:t>
            </w:r>
          </w:p>
        </w:tc>
        <w:tc>
          <w:tcPr>
            <w:tcW w:w="3575"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Priporočilo GIZ Tehnični plini</w:t>
            </w:r>
          </w:p>
        </w:tc>
      </w:tr>
      <w:tr w:rsidR="00EF0C84" w:rsidRPr="00BF0E4B" w:rsidTr="00806F93">
        <w:tc>
          <w:tcPr>
            <w:tcW w:w="3070"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Argon - snop</w:t>
            </w:r>
          </w:p>
        </w:tc>
        <w:tc>
          <w:tcPr>
            <w:tcW w:w="2567"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W21,8 × 1/14"</w:t>
            </w:r>
          </w:p>
        </w:tc>
        <w:tc>
          <w:tcPr>
            <w:tcW w:w="3575"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Priporočilo GIZ Tehnični plini</w:t>
            </w:r>
          </w:p>
        </w:tc>
      </w:tr>
    </w:tbl>
    <w:p w:rsidR="00EF0C84" w:rsidRPr="00BF0E4B" w:rsidRDefault="00EF0C84" w:rsidP="00BF0E4B">
      <w:pPr>
        <w:pStyle w:val="BodyText2"/>
        <w:spacing w:line="300" w:lineRule="exact"/>
        <w:rPr>
          <w:rFonts w:asciiTheme="minorHAnsi" w:eastAsia="Arial Unicode MS" w:hAnsiTheme="minorHAnsi"/>
          <w:sz w:val="22"/>
        </w:rPr>
      </w:pPr>
      <w:r w:rsidRPr="00BF0E4B">
        <w:rPr>
          <w:rFonts w:asciiTheme="minorHAnsi" w:eastAsia="Arial Unicode MS" w:hAnsiTheme="minorHAnsi"/>
          <w:sz w:val="22"/>
        </w:rPr>
        <w:t xml:space="preserve"> Za dostavo tehničnih plinov in snopov z argonom je primerno tovorno vozilo z avtodvigalom oz. dvižno mizo, ki izpolnjuje pogoje za prevoze nevarnih snovi in omogoča dostavo na dvo</w:t>
      </w:r>
      <w:r w:rsidR="00BF0E4B" w:rsidRPr="00BF0E4B">
        <w:rPr>
          <w:rFonts w:asciiTheme="minorHAnsi" w:eastAsia="Arial Unicode MS" w:hAnsiTheme="minorHAnsi"/>
          <w:sz w:val="22"/>
        </w:rPr>
        <w:t>rišče naročnika.</w:t>
      </w:r>
    </w:p>
    <w:p w:rsidR="00806F93" w:rsidRPr="00BF0E4B" w:rsidRDefault="00806F93" w:rsidP="00BF0E4B">
      <w:pPr>
        <w:pStyle w:val="BodyText2"/>
        <w:spacing w:line="300" w:lineRule="exact"/>
        <w:rPr>
          <w:rFonts w:asciiTheme="minorHAnsi" w:eastAsia="Arial Unicode MS" w:hAnsiTheme="minorHAnsi"/>
          <w:b/>
          <w:sz w:val="22"/>
        </w:rPr>
      </w:pPr>
    </w:p>
    <w:p w:rsidR="00EF0C84" w:rsidRPr="00BF0E4B" w:rsidRDefault="00EF0C84" w:rsidP="00BF0E4B">
      <w:pPr>
        <w:pStyle w:val="BodyText2"/>
        <w:spacing w:line="300" w:lineRule="exact"/>
        <w:rPr>
          <w:rFonts w:asciiTheme="minorHAnsi" w:eastAsia="Arial Unicode MS" w:hAnsiTheme="minorHAnsi"/>
          <w:b/>
          <w:sz w:val="22"/>
        </w:rPr>
      </w:pPr>
      <w:r w:rsidRPr="00BF0E4B">
        <w:rPr>
          <w:rFonts w:asciiTheme="minorHAnsi" w:eastAsia="Arial Unicode MS" w:hAnsiTheme="minorHAnsi"/>
          <w:b/>
          <w:sz w:val="22"/>
        </w:rPr>
        <w:t>SKLOP 2:</w:t>
      </w:r>
    </w:p>
    <w:p w:rsidR="00EF0C84" w:rsidRPr="00BF0E4B" w:rsidRDefault="00EF0C84" w:rsidP="00BF0E4B">
      <w:pPr>
        <w:pStyle w:val="BodyText2"/>
        <w:spacing w:line="300" w:lineRule="exact"/>
        <w:rPr>
          <w:rFonts w:asciiTheme="minorHAnsi" w:eastAsia="Arial Unicode MS" w:hAnsiTheme="minorHAnsi"/>
          <w:sz w:val="22"/>
        </w:rPr>
      </w:pPr>
      <w:r w:rsidRPr="00BF0E4B">
        <w:rPr>
          <w:rFonts w:asciiTheme="minorHAnsi" w:eastAsia="Arial Unicode MS" w:hAnsiTheme="minorHAnsi"/>
          <w:sz w:val="22"/>
        </w:rPr>
        <w:t>Velikost posod za helij je od 100 do 450 l, posode mora zagotoviti ponudnik.</w:t>
      </w:r>
    </w:p>
    <w:p w:rsidR="00EF0C84" w:rsidRPr="00BF0E4B" w:rsidRDefault="00EF0C84" w:rsidP="00BF0E4B">
      <w:pPr>
        <w:pStyle w:val="BodyText2"/>
        <w:spacing w:line="300" w:lineRule="exact"/>
        <w:rPr>
          <w:rFonts w:asciiTheme="minorHAnsi" w:eastAsia="Arial Unicode MS" w:hAnsiTheme="minorHAnsi"/>
          <w:sz w:val="22"/>
        </w:rPr>
      </w:pPr>
      <w:r w:rsidRPr="00BF0E4B">
        <w:rPr>
          <w:rFonts w:asciiTheme="minorHAnsi" w:eastAsia="Arial Unicode MS" w:hAnsiTheme="minorHAnsi"/>
          <w:sz w:val="22"/>
        </w:rPr>
        <w:t>Velikost posode za tekoči argon je 50 l, s posoda je v lasti naročnika.</w:t>
      </w:r>
    </w:p>
    <w:p w:rsidR="00806F93" w:rsidRDefault="00806F93" w:rsidP="00BF0E4B">
      <w:pPr>
        <w:pStyle w:val="BodyText2"/>
        <w:spacing w:line="300" w:lineRule="exact"/>
        <w:rPr>
          <w:rFonts w:asciiTheme="minorHAnsi" w:eastAsia="Arial Unicode MS" w:hAnsiTheme="minorHAnsi"/>
          <w:b/>
          <w:sz w:val="22"/>
        </w:rPr>
      </w:pPr>
    </w:p>
    <w:p w:rsidR="00BF0E4B" w:rsidRPr="00BF0E4B" w:rsidRDefault="00BF0E4B" w:rsidP="00BF0E4B">
      <w:pPr>
        <w:pStyle w:val="BodyText2"/>
        <w:spacing w:line="300" w:lineRule="exact"/>
        <w:rPr>
          <w:rFonts w:asciiTheme="minorHAnsi" w:eastAsia="Arial Unicode MS" w:hAnsiTheme="minorHAnsi"/>
          <w:b/>
          <w:sz w:val="22"/>
        </w:rPr>
      </w:pPr>
    </w:p>
    <w:p w:rsidR="00806F93" w:rsidRPr="00BF0E4B" w:rsidRDefault="00806F93" w:rsidP="00BF0E4B">
      <w:pPr>
        <w:pStyle w:val="BodyText2"/>
        <w:spacing w:line="300" w:lineRule="exact"/>
        <w:rPr>
          <w:rFonts w:asciiTheme="minorHAnsi" w:eastAsia="Arial Unicode MS" w:hAnsiTheme="minorHAnsi"/>
          <w:b/>
          <w:sz w:val="22"/>
        </w:rPr>
      </w:pPr>
    </w:p>
    <w:p w:rsidR="00EF0C84" w:rsidRPr="00BF0E4B" w:rsidRDefault="00EF0C84" w:rsidP="00BF0E4B">
      <w:pPr>
        <w:pStyle w:val="BodyText2"/>
        <w:spacing w:line="300" w:lineRule="exact"/>
        <w:rPr>
          <w:rFonts w:asciiTheme="minorHAnsi" w:eastAsia="Arial Unicode MS" w:hAnsiTheme="minorHAnsi"/>
          <w:b/>
          <w:sz w:val="22"/>
        </w:rPr>
      </w:pPr>
      <w:r w:rsidRPr="00BF0E4B">
        <w:rPr>
          <w:rFonts w:asciiTheme="minorHAnsi" w:eastAsia="Arial Unicode MS" w:hAnsiTheme="minorHAnsi"/>
          <w:b/>
          <w:sz w:val="22"/>
        </w:rPr>
        <w:lastRenderedPageBreak/>
        <w:t>SKLOP 3:</w:t>
      </w:r>
    </w:p>
    <w:p w:rsidR="00EF0C84" w:rsidRPr="00BF0E4B" w:rsidRDefault="00EF0C84" w:rsidP="00BF0E4B">
      <w:pPr>
        <w:pStyle w:val="BodyText2"/>
        <w:spacing w:line="300" w:lineRule="exact"/>
        <w:rPr>
          <w:rFonts w:asciiTheme="minorHAnsi" w:eastAsia="Arial Unicode MS" w:hAnsiTheme="minorHAnsi"/>
          <w:sz w:val="22"/>
        </w:rPr>
      </w:pPr>
      <w:r w:rsidRPr="00BF0E4B">
        <w:rPr>
          <w:rFonts w:asciiTheme="minorHAnsi" w:eastAsia="Arial Unicode MS" w:hAnsiTheme="minorHAnsi"/>
          <w:sz w:val="22"/>
        </w:rPr>
        <w:t>Velikost cisterne za tekoči dušik je od 3000 do 8000 l. Skupna nosilnost je do 15 t.</w:t>
      </w:r>
    </w:p>
    <w:p w:rsidR="00EF0C84" w:rsidRPr="00BF0E4B" w:rsidRDefault="00EF0C84" w:rsidP="00BF0E4B">
      <w:pPr>
        <w:pStyle w:val="BodyText2"/>
        <w:spacing w:line="300" w:lineRule="exact"/>
        <w:rPr>
          <w:rFonts w:asciiTheme="minorHAnsi" w:eastAsia="Arial Unicode MS" w:hAnsiTheme="minorHAnsi"/>
          <w:sz w:val="22"/>
        </w:rPr>
      </w:pPr>
      <w:r w:rsidRPr="00BF0E4B">
        <w:rPr>
          <w:rFonts w:asciiTheme="minorHAnsi" w:eastAsia="Arial Unicode MS" w:hAnsiTheme="minorHAnsi"/>
          <w:sz w:val="22"/>
        </w:rPr>
        <w:t>Dostop za točenje tekočega dušika je v jutranjih urah od 6.00 do 7.00 ure oz. po 18.00 popoldne zaradi dostopa. Dostop do cisterne  je iz Langusove ulice iz katere je potrebno na dvorišče ostro zaviti  (90 stopinjski ovinek). Predlagamo ogled lokacije dostave (ponudniki naj se za ogled naročijo na tel. št. 01 4760 210).</w:t>
      </w:r>
    </w:p>
    <w:p w:rsidR="00806F93" w:rsidRPr="00BF0E4B" w:rsidRDefault="00806F93" w:rsidP="00BF0E4B">
      <w:pPr>
        <w:pStyle w:val="BodyText2"/>
        <w:spacing w:line="300" w:lineRule="exact"/>
        <w:rPr>
          <w:rFonts w:asciiTheme="minorHAnsi" w:eastAsia="Arial Unicode MS" w:hAnsiTheme="minorHAnsi"/>
          <w:sz w:val="22"/>
        </w:rPr>
      </w:pPr>
    </w:p>
    <w:p w:rsidR="00FC729E" w:rsidRPr="00BF0E4B" w:rsidRDefault="002971F1" w:rsidP="00BF0E4B">
      <w:pPr>
        <w:pStyle w:val="Heading1"/>
        <w:numPr>
          <w:ilvl w:val="0"/>
          <w:numId w:val="22"/>
        </w:numPr>
        <w:spacing w:line="300" w:lineRule="exact"/>
      </w:pPr>
      <w:bookmarkStart w:id="69" w:name="_Toc478654301"/>
      <w:r w:rsidRPr="00BF0E4B">
        <w:t>Pravna podlaga in pravno sredstvo</w:t>
      </w:r>
      <w:bookmarkEnd w:id="69"/>
    </w:p>
    <w:p w:rsidR="002971F1" w:rsidRPr="00BF0E4B" w:rsidRDefault="002971F1"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V postopku oddaje javnega naročila se uporabljajo določila: </w:t>
      </w:r>
    </w:p>
    <w:p w:rsidR="002971F1" w:rsidRPr="00BF0E4B" w:rsidRDefault="002971F1" w:rsidP="00BF0E4B">
      <w:pPr>
        <w:pStyle w:val="ListBullet2"/>
        <w:spacing w:line="300" w:lineRule="exact"/>
        <w:rPr>
          <w:rFonts w:asciiTheme="minorHAnsi" w:hAnsiTheme="minorHAnsi" w:cs="Times New Roman"/>
          <w:sz w:val="22"/>
          <w:szCs w:val="22"/>
        </w:rPr>
      </w:pPr>
      <w:r w:rsidRPr="00BF0E4B">
        <w:rPr>
          <w:rFonts w:asciiTheme="minorHAnsi" w:hAnsiTheme="minorHAnsi" w:cs="Times New Roman"/>
          <w:sz w:val="22"/>
          <w:szCs w:val="22"/>
        </w:rPr>
        <w:t xml:space="preserve">Zakon o javnem naročanju </w:t>
      </w:r>
      <w:r w:rsidR="00C23056" w:rsidRPr="00BF0E4B">
        <w:rPr>
          <w:rFonts w:asciiTheme="minorHAnsi" w:hAnsiTheme="minorHAnsi" w:cs="Times New Roman"/>
          <w:sz w:val="22"/>
          <w:szCs w:val="22"/>
        </w:rPr>
        <w:t>(Ur.l. RS, št 91/2015, v nadaljevanju: ZJN-3);</w:t>
      </w:r>
    </w:p>
    <w:p w:rsidR="002971F1" w:rsidRPr="00BF0E4B" w:rsidRDefault="002971F1" w:rsidP="00BF0E4B">
      <w:pPr>
        <w:pStyle w:val="ListBullet2"/>
        <w:spacing w:line="300" w:lineRule="exact"/>
        <w:rPr>
          <w:rFonts w:asciiTheme="minorHAnsi" w:hAnsiTheme="minorHAnsi" w:cs="Times New Roman"/>
          <w:sz w:val="22"/>
          <w:szCs w:val="22"/>
        </w:rPr>
      </w:pPr>
      <w:r w:rsidRPr="00BF0E4B">
        <w:rPr>
          <w:rFonts w:asciiTheme="minorHAnsi" w:hAnsiTheme="minorHAnsi" w:cs="Times New Roman"/>
          <w:sz w:val="22"/>
          <w:szCs w:val="22"/>
        </w:rPr>
        <w:t xml:space="preserve">Zakon o pravnem varstvu v postopkih javnega naročanja </w:t>
      </w:r>
      <w:r w:rsidR="00777C08" w:rsidRPr="00BF0E4B">
        <w:rPr>
          <w:rFonts w:asciiTheme="minorHAnsi" w:hAnsiTheme="minorHAnsi" w:cs="Times New Roman"/>
          <w:sz w:val="22"/>
          <w:szCs w:val="22"/>
        </w:rPr>
        <w:t>(</w:t>
      </w:r>
      <w:r w:rsidRPr="00BF0E4B">
        <w:rPr>
          <w:rFonts w:asciiTheme="minorHAnsi" w:hAnsiTheme="minorHAnsi" w:cs="Times New Roman"/>
          <w:sz w:val="22"/>
          <w:szCs w:val="22"/>
        </w:rPr>
        <w:t>Uradni list RS, št 43/2011, s spremembo, v nadaljevanju: ZPVPJN)</w:t>
      </w:r>
    </w:p>
    <w:p w:rsidR="002971F1" w:rsidRPr="00BF0E4B" w:rsidRDefault="002971F1" w:rsidP="00BF0E4B">
      <w:pPr>
        <w:pStyle w:val="ListBullet2"/>
        <w:spacing w:line="300" w:lineRule="exact"/>
        <w:rPr>
          <w:rFonts w:asciiTheme="minorHAnsi" w:hAnsiTheme="minorHAnsi" w:cs="Times New Roman"/>
          <w:sz w:val="22"/>
          <w:szCs w:val="22"/>
        </w:rPr>
      </w:pPr>
      <w:r w:rsidRPr="00BF0E4B">
        <w:rPr>
          <w:rFonts w:asciiTheme="minorHAnsi" w:hAnsiTheme="minorHAnsi" w:cs="Times New Roman"/>
          <w:sz w:val="22"/>
          <w:szCs w:val="22"/>
        </w:rPr>
        <w:t xml:space="preserve">Obligacijski zakonik </w:t>
      </w:r>
      <w:r w:rsidR="00777C08" w:rsidRPr="00BF0E4B">
        <w:rPr>
          <w:rFonts w:asciiTheme="minorHAnsi" w:hAnsiTheme="minorHAnsi" w:cs="Times New Roman"/>
          <w:sz w:val="22"/>
          <w:szCs w:val="22"/>
        </w:rPr>
        <w:t>(</w:t>
      </w:r>
      <w:r w:rsidRPr="00BF0E4B">
        <w:rPr>
          <w:rFonts w:asciiTheme="minorHAnsi" w:hAnsiTheme="minorHAnsi" w:cs="Times New Roman"/>
          <w:sz w:val="22"/>
          <w:szCs w:val="22"/>
        </w:rPr>
        <w:t>Uradni list RS, št. 97/07, s spremembami, v nadaljevanju: OZ);</w:t>
      </w:r>
    </w:p>
    <w:p w:rsidR="002971F1" w:rsidRPr="00BF0E4B" w:rsidRDefault="002971F1" w:rsidP="00BF0E4B">
      <w:pPr>
        <w:pStyle w:val="ListBullet2"/>
        <w:spacing w:line="300" w:lineRule="exact"/>
        <w:rPr>
          <w:rFonts w:asciiTheme="minorHAnsi" w:hAnsiTheme="minorHAnsi" w:cs="Times New Roman"/>
          <w:sz w:val="22"/>
          <w:szCs w:val="22"/>
        </w:rPr>
      </w:pPr>
      <w:r w:rsidRPr="00BF0E4B">
        <w:rPr>
          <w:rFonts w:asciiTheme="minorHAnsi" w:hAnsiTheme="minorHAnsi" w:cs="Times New Roman"/>
          <w:sz w:val="22"/>
          <w:szCs w:val="22"/>
        </w:rPr>
        <w:t>vsa veljavna zakonodaja, ki ureja področje</w:t>
      </w:r>
      <w:r w:rsidR="00DA4E31" w:rsidRPr="00BF0E4B">
        <w:rPr>
          <w:rFonts w:asciiTheme="minorHAnsi" w:hAnsiTheme="minorHAnsi" w:cs="Times New Roman"/>
          <w:sz w:val="22"/>
          <w:szCs w:val="22"/>
        </w:rPr>
        <w:t xml:space="preserve"> predmeta javnega naročila</w:t>
      </w:r>
      <w:r w:rsidRPr="00BF0E4B">
        <w:rPr>
          <w:rFonts w:asciiTheme="minorHAnsi" w:hAnsiTheme="minorHAnsi" w:cs="Times New Roman"/>
          <w:sz w:val="22"/>
          <w:szCs w:val="22"/>
        </w:rPr>
        <w:t>.</w:t>
      </w:r>
    </w:p>
    <w:p w:rsidR="002971F1" w:rsidRPr="00BF0E4B" w:rsidRDefault="002971F1" w:rsidP="00BF0E4B">
      <w:pPr>
        <w:spacing w:line="300" w:lineRule="exact"/>
        <w:rPr>
          <w:rFonts w:asciiTheme="minorHAnsi" w:hAnsiTheme="minorHAnsi" w:cs="Times New Roman"/>
          <w:sz w:val="22"/>
        </w:rPr>
      </w:pPr>
      <w:r w:rsidRPr="00BF0E4B">
        <w:rPr>
          <w:rFonts w:asciiTheme="minorHAnsi" w:hAnsiTheme="minorHAnsi" w:cs="Times New Roman"/>
          <w:sz w:val="22"/>
        </w:rPr>
        <w:t>Pravno sredstvo:</w:t>
      </w:r>
    </w:p>
    <w:p w:rsidR="001F41A2" w:rsidRDefault="00FC729E" w:rsidP="00BF0E4B">
      <w:pPr>
        <w:spacing w:line="300" w:lineRule="exact"/>
        <w:rPr>
          <w:rFonts w:asciiTheme="minorHAnsi" w:hAnsiTheme="minorHAnsi" w:cs="Times New Roman"/>
          <w:sz w:val="22"/>
        </w:rPr>
      </w:pPr>
      <w:r w:rsidRPr="00BF0E4B">
        <w:rPr>
          <w:rFonts w:asciiTheme="minorHAnsi" w:hAnsiTheme="minorHAnsi" w:cs="Times New Roman"/>
          <w:sz w:val="22"/>
        </w:rPr>
        <w:t>Skladno s 25. členom ZPVPJN se zahtevek za revizijo, ki se nanaša na vsebino objave, povabilo k</w:t>
      </w:r>
      <w:r w:rsidR="009552F3" w:rsidRPr="00BF0E4B">
        <w:rPr>
          <w:rFonts w:asciiTheme="minorHAnsi" w:hAnsiTheme="minorHAnsi" w:cs="Times New Roman"/>
          <w:sz w:val="22"/>
        </w:rPr>
        <w:t xml:space="preserve"> </w:t>
      </w:r>
      <w:r w:rsidRPr="00BF0E4B">
        <w:rPr>
          <w:rFonts w:asciiTheme="minorHAnsi" w:hAnsiTheme="minorHAnsi" w:cs="Times New Roman"/>
          <w:sz w:val="22"/>
        </w:rPr>
        <w:t xml:space="preserve">oddaji ponudbe ali razpisno dokumentacijo, vloži v </w:t>
      </w:r>
      <w:r w:rsidR="00E3659C" w:rsidRPr="00BF0E4B">
        <w:rPr>
          <w:rFonts w:asciiTheme="minorHAnsi" w:hAnsiTheme="minorHAnsi" w:cs="Times New Roman"/>
          <w:sz w:val="22"/>
        </w:rPr>
        <w:t>petih</w:t>
      </w:r>
      <w:r w:rsidRPr="00BF0E4B">
        <w:rPr>
          <w:rFonts w:asciiTheme="minorHAnsi" w:hAnsiTheme="minorHAnsi" w:cs="Times New Roman"/>
          <w:sz w:val="22"/>
        </w:rPr>
        <w:t xml:space="preserve"> delovnih dneh od dneva objave obvestila o</w:t>
      </w:r>
      <w:r w:rsidR="009552F3" w:rsidRPr="00BF0E4B">
        <w:rPr>
          <w:rFonts w:asciiTheme="minorHAnsi" w:hAnsiTheme="minorHAnsi" w:cs="Times New Roman"/>
          <w:sz w:val="22"/>
        </w:rPr>
        <w:t xml:space="preserve"> </w:t>
      </w:r>
      <w:r w:rsidRPr="00BF0E4B">
        <w:rPr>
          <w:rFonts w:asciiTheme="minorHAnsi" w:hAnsiTheme="minorHAnsi" w:cs="Times New Roman"/>
          <w:sz w:val="22"/>
        </w:rPr>
        <w:t>javnem naročilu ali obvestila o dodatnih informacijah, informacijah o nedokončanem postopku ali</w:t>
      </w:r>
      <w:r w:rsidR="009552F3" w:rsidRPr="00BF0E4B">
        <w:rPr>
          <w:rFonts w:asciiTheme="minorHAnsi" w:hAnsiTheme="minorHAnsi" w:cs="Times New Roman"/>
          <w:sz w:val="22"/>
        </w:rPr>
        <w:t xml:space="preserve"> </w:t>
      </w:r>
      <w:r w:rsidRPr="00BF0E4B">
        <w:rPr>
          <w:rFonts w:asciiTheme="minorHAnsi" w:hAnsiTheme="minorHAnsi" w:cs="Times New Roman"/>
          <w:sz w:val="22"/>
        </w:rPr>
        <w:t>popravku, če se s tem obvestilom spreminjajo ali dopolnjujejo zahteve ali merila za izbor najugodnejšega</w:t>
      </w:r>
      <w:r w:rsidR="002971F1" w:rsidRPr="00BF0E4B">
        <w:rPr>
          <w:rFonts w:asciiTheme="minorHAnsi" w:hAnsiTheme="minorHAnsi" w:cs="Times New Roman"/>
          <w:sz w:val="22"/>
        </w:rPr>
        <w:t xml:space="preserve"> </w:t>
      </w:r>
      <w:r w:rsidRPr="00BF0E4B">
        <w:rPr>
          <w:rFonts w:asciiTheme="minorHAnsi" w:hAnsiTheme="minorHAnsi" w:cs="Times New Roman"/>
          <w:sz w:val="22"/>
        </w:rPr>
        <w:t>ponudnika iz razpisne dokumentacije ali predhodno objavljenega obvestila o naročilu, ali prejema</w:t>
      </w:r>
      <w:r w:rsidR="002971F1" w:rsidRPr="00BF0E4B">
        <w:rPr>
          <w:rFonts w:asciiTheme="minorHAnsi" w:hAnsiTheme="minorHAnsi" w:cs="Times New Roman"/>
          <w:sz w:val="22"/>
        </w:rPr>
        <w:t xml:space="preserve"> </w:t>
      </w:r>
      <w:r w:rsidRPr="00BF0E4B">
        <w:rPr>
          <w:rFonts w:asciiTheme="minorHAnsi" w:hAnsiTheme="minorHAnsi" w:cs="Times New Roman"/>
          <w:sz w:val="22"/>
        </w:rPr>
        <w:t>povabila k oddaji ponudb. Zahtevka za revizijo ni mogoče vložiti po roku za prejem ponudb. Zahtevek</w:t>
      </w:r>
      <w:r w:rsidR="009552F3" w:rsidRPr="00BF0E4B">
        <w:rPr>
          <w:rFonts w:asciiTheme="minorHAnsi" w:hAnsiTheme="minorHAnsi" w:cs="Times New Roman"/>
          <w:sz w:val="22"/>
        </w:rPr>
        <w:t xml:space="preserve"> </w:t>
      </w:r>
      <w:r w:rsidRPr="00BF0E4B">
        <w:rPr>
          <w:rFonts w:asciiTheme="minorHAnsi" w:hAnsiTheme="minorHAnsi" w:cs="Times New Roman"/>
          <w:sz w:val="22"/>
        </w:rPr>
        <w:t>za revizijo mora vsebovati vse podatke in dokazila, kot jih določa 15. člen ZPV</w:t>
      </w:r>
      <w:r w:rsidR="009552F3" w:rsidRPr="00BF0E4B">
        <w:rPr>
          <w:rFonts w:asciiTheme="minorHAnsi" w:hAnsiTheme="minorHAnsi" w:cs="Times New Roman"/>
          <w:sz w:val="22"/>
        </w:rPr>
        <w:t xml:space="preserve">PJN. Skladno z drugo </w:t>
      </w:r>
      <w:r w:rsidRPr="00BF0E4B">
        <w:rPr>
          <w:rFonts w:asciiTheme="minorHAnsi" w:hAnsiTheme="minorHAnsi" w:cs="Times New Roman"/>
          <w:sz w:val="22"/>
        </w:rPr>
        <w:t>alinejo prvega odstavka 71. člena ZPVPJN znaša taksa za vložitev zahtevka za revizijo, ki se nanaša</w:t>
      </w:r>
      <w:r w:rsidR="00C11CB9" w:rsidRPr="00BF0E4B">
        <w:rPr>
          <w:rFonts w:asciiTheme="minorHAnsi" w:hAnsiTheme="minorHAnsi" w:cs="Times New Roman"/>
          <w:sz w:val="22"/>
        </w:rPr>
        <w:t xml:space="preserve"> </w:t>
      </w:r>
      <w:r w:rsidRPr="00BF0E4B">
        <w:rPr>
          <w:rFonts w:asciiTheme="minorHAnsi" w:hAnsiTheme="minorHAnsi" w:cs="Times New Roman"/>
          <w:sz w:val="22"/>
        </w:rPr>
        <w:t>na vsebino objave, povabilo k oddaji ponudbe ali razpisno dokumentacijo v odprtem postopku, postopku</w:t>
      </w:r>
      <w:r w:rsidR="002971F1" w:rsidRPr="00BF0E4B">
        <w:rPr>
          <w:rFonts w:asciiTheme="minorHAnsi" w:hAnsiTheme="minorHAnsi" w:cs="Times New Roman"/>
          <w:sz w:val="22"/>
        </w:rPr>
        <w:t xml:space="preserve"> </w:t>
      </w:r>
      <w:r w:rsidRPr="00BF0E4B">
        <w:rPr>
          <w:rFonts w:asciiTheme="minorHAnsi" w:hAnsiTheme="minorHAnsi" w:cs="Times New Roman"/>
          <w:sz w:val="22"/>
        </w:rPr>
        <w:t>s predhodnih ugotavljanjem sposobnosti, postopku s pogajanji po predhodni objavi, postopku s</w:t>
      </w:r>
      <w:r w:rsidR="002971F1" w:rsidRPr="00BF0E4B">
        <w:rPr>
          <w:rFonts w:asciiTheme="minorHAnsi" w:hAnsiTheme="minorHAnsi" w:cs="Times New Roman"/>
          <w:sz w:val="22"/>
        </w:rPr>
        <w:t xml:space="preserve"> </w:t>
      </w:r>
      <w:r w:rsidRPr="00BF0E4B">
        <w:rPr>
          <w:rFonts w:asciiTheme="minorHAnsi" w:hAnsiTheme="minorHAnsi" w:cs="Times New Roman"/>
          <w:sz w:val="22"/>
        </w:rPr>
        <w:t xml:space="preserve">pogajanji brez predhodne objave, konkurenčnem dialogu in javnem natečaju </w:t>
      </w:r>
      <w:r w:rsidR="00BC68B1" w:rsidRPr="00BF0E4B">
        <w:rPr>
          <w:rFonts w:asciiTheme="minorHAnsi" w:hAnsiTheme="minorHAnsi" w:cs="Times New Roman"/>
          <w:sz w:val="22"/>
        </w:rPr>
        <w:t>3</w:t>
      </w:r>
      <w:r w:rsidRPr="00BF0E4B">
        <w:rPr>
          <w:rFonts w:asciiTheme="minorHAnsi" w:hAnsiTheme="minorHAnsi" w:cs="Times New Roman"/>
          <w:sz w:val="22"/>
        </w:rPr>
        <w:t>.500,00 EUR. Taksa se</w:t>
      </w:r>
      <w:r w:rsidR="002971F1" w:rsidRPr="00BF0E4B">
        <w:rPr>
          <w:rFonts w:asciiTheme="minorHAnsi" w:hAnsiTheme="minorHAnsi" w:cs="Times New Roman"/>
          <w:sz w:val="22"/>
        </w:rPr>
        <w:t xml:space="preserve"> </w:t>
      </w:r>
      <w:r w:rsidRPr="00BF0E4B">
        <w:rPr>
          <w:rFonts w:asciiTheme="minorHAnsi" w:hAnsiTheme="minorHAnsi" w:cs="Times New Roman"/>
          <w:sz w:val="22"/>
        </w:rPr>
        <w:t>plača na transakcijski račun odprt pri Banki Slovenije, Slovenska cesta 35, 1505 Ljubljana, Slovenija</w:t>
      </w:r>
      <w:r w:rsidR="002971F1" w:rsidRPr="00BF0E4B">
        <w:rPr>
          <w:rFonts w:asciiTheme="minorHAnsi" w:hAnsiTheme="minorHAnsi" w:cs="Times New Roman"/>
          <w:sz w:val="22"/>
        </w:rPr>
        <w:t xml:space="preserve"> </w:t>
      </w:r>
      <w:r w:rsidRPr="00BF0E4B">
        <w:rPr>
          <w:rFonts w:asciiTheme="minorHAnsi" w:hAnsiTheme="minorHAnsi" w:cs="Times New Roman"/>
          <w:sz w:val="22"/>
        </w:rPr>
        <w:t>št. SI56 0110 0100 0358 802, SWIFT koda BS LJ SI 2X, IBAN SI56011001000358802 in sk</w:t>
      </w:r>
      <w:r w:rsidR="00C11CB9" w:rsidRPr="00BF0E4B">
        <w:rPr>
          <w:rFonts w:asciiTheme="minorHAnsi" w:hAnsiTheme="minorHAnsi" w:cs="Times New Roman"/>
          <w:sz w:val="22"/>
        </w:rPr>
        <w:t>lic 11 16110-7111290</w:t>
      </w:r>
      <w:r w:rsidR="00F469C5" w:rsidRPr="00BF0E4B">
        <w:rPr>
          <w:rFonts w:asciiTheme="minorHAnsi" w:hAnsiTheme="minorHAnsi" w:cs="Times New Roman"/>
          <w:sz w:val="22"/>
        </w:rPr>
        <w:t>XXXXX.</w:t>
      </w:r>
    </w:p>
    <w:p w:rsidR="00BF0E4B" w:rsidRPr="00BF0E4B" w:rsidRDefault="00BF0E4B" w:rsidP="00BF0E4B">
      <w:pPr>
        <w:spacing w:line="300" w:lineRule="exact"/>
        <w:rPr>
          <w:rFonts w:asciiTheme="minorHAnsi" w:hAnsiTheme="minorHAnsi" w:cs="Times New Roman"/>
          <w:sz w:val="22"/>
        </w:rPr>
      </w:pPr>
    </w:p>
    <w:p w:rsidR="007A5F8A" w:rsidRPr="00BF0E4B" w:rsidRDefault="00613CB0" w:rsidP="00BF0E4B">
      <w:pPr>
        <w:pStyle w:val="Heading1"/>
        <w:numPr>
          <w:ilvl w:val="0"/>
          <w:numId w:val="22"/>
        </w:numPr>
        <w:spacing w:line="300" w:lineRule="exact"/>
      </w:pPr>
      <w:bookmarkStart w:id="70" w:name="_Toc478654302"/>
      <w:r w:rsidRPr="00BF0E4B">
        <w:t>Vsebina ponudbene dokumentacije</w:t>
      </w:r>
      <w:bookmarkEnd w:id="70"/>
    </w:p>
    <w:p w:rsidR="00661FF3" w:rsidRPr="00BF0E4B" w:rsidRDefault="00DA4E31" w:rsidP="00BF0E4B">
      <w:pPr>
        <w:spacing w:line="300" w:lineRule="exact"/>
        <w:rPr>
          <w:rFonts w:asciiTheme="minorHAnsi" w:hAnsiTheme="minorHAnsi" w:cs="Times New Roman"/>
          <w:sz w:val="22"/>
        </w:rPr>
      </w:pPr>
      <w:r w:rsidRPr="00BF0E4B">
        <w:rPr>
          <w:rFonts w:asciiTheme="minorHAnsi" w:hAnsiTheme="minorHAnsi" w:cs="Times New Roman"/>
          <w:sz w:val="22"/>
        </w:rPr>
        <w:t>Po</w:t>
      </w:r>
      <w:r w:rsidR="00613CB0" w:rsidRPr="00BF0E4B">
        <w:rPr>
          <w:rFonts w:asciiTheme="minorHAnsi" w:hAnsiTheme="minorHAnsi" w:cs="Times New Roman"/>
          <w:sz w:val="22"/>
        </w:rPr>
        <w:t>nudnik mora v svoji ponudbi priložiti ustrezno izpolnjene obrazce in ostale</w:t>
      </w:r>
      <w:r w:rsidR="00857756" w:rsidRPr="00BF0E4B">
        <w:rPr>
          <w:rFonts w:asciiTheme="minorHAnsi" w:hAnsiTheme="minorHAnsi" w:cs="Times New Roman"/>
          <w:sz w:val="22"/>
        </w:rPr>
        <w:t xml:space="preserve"> </w:t>
      </w:r>
      <w:r w:rsidRPr="00BF0E4B">
        <w:rPr>
          <w:rFonts w:asciiTheme="minorHAnsi" w:hAnsiTheme="minorHAnsi" w:cs="Times New Roman"/>
          <w:sz w:val="22"/>
        </w:rPr>
        <w:t>zahtevane dokumente</w:t>
      </w:r>
      <w:r w:rsidR="005B5F90" w:rsidRPr="00BF0E4B">
        <w:rPr>
          <w:rFonts w:asciiTheme="minorHAnsi" w:hAnsiTheme="minorHAnsi" w:cs="Times New Roman"/>
          <w:sz w:val="22"/>
        </w:rPr>
        <w:t xml:space="preserve"> ter podpisan vzorec pogodbe.</w:t>
      </w:r>
    </w:p>
    <w:p w:rsidR="00183694" w:rsidRPr="00BF0E4B" w:rsidRDefault="00DA4E31" w:rsidP="00BF0E4B">
      <w:pPr>
        <w:spacing w:after="200" w:line="300" w:lineRule="exact"/>
        <w:jc w:val="right"/>
        <w:rPr>
          <w:rFonts w:asciiTheme="minorHAnsi" w:hAnsiTheme="minorHAnsi" w:cs="Times New Roman"/>
          <w:b/>
          <w:sz w:val="22"/>
        </w:rPr>
      </w:pPr>
      <w:r w:rsidRPr="00BF0E4B">
        <w:rPr>
          <w:rFonts w:asciiTheme="minorHAnsi" w:eastAsiaTheme="minorEastAsia" w:hAnsiTheme="minorHAnsi" w:cs="Times New Roman"/>
          <w:b/>
          <w:bCs/>
          <w:sz w:val="22"/>
        </w:rPr>
        <w:t xml:space="preserve">prof. dr. </w:t>
      </w:r>
      <w:r w:rsidR="00AF772C" w:rsidRPr="00BF0E4B">
        <w:rPr>
          <w:rFonts w:asciiTheme="minorHAnsi" w:eastAsiaTheme="minorEastAsia" w:hAnsiTheme="minorHAnsi" w:cs="Times New Roman"/>
          <w:b/>
          <w:bCs/>
          <w:sz w:val="22"/>
        </w:rPr>
        <w:t>Gregor Anderluh</w:t>
      </w:r>
      <w:r w:rsidR="00217204" w:rsidRPr="00BF0E4B">
        <w:rPr>
          <w:rFonts w:asciiTheme="minorHAnsi" w:eastAsiaTheme="minorEastAsia" w:hAnsiTheme="minorHAnsi" w:cs="Times New Roman"/>
          <w:b/>
          <w:bCs/>
          <w:sz w:val="22"/>
        </w:rPr>
        <w:t>,  direktor</w:t>
      </w:r>
      <w:r w:rsidR="00183694" w:rsidRPr="00BF0E4B">
        <w:rPr>
          <w:rFonts w:asciiTheme="minorHAnsi" w:hAnsiTheme="minorHAnsi" w:cs="Times New Roman"/>
          <w:sz w:val="22"/>
        </w:rPr>
        <w:br w:type="page"/>
      </w:r>
    </w:p>
    <w:p w:rsidR="00CA7825" w:rsidRPr="00BF0E4B" w:rsidRDefault="002F1D50" w:rsidP="00BF0E4B">
      <w:pPr>
        <w:pStyle w:val="Heading1"/>
        <w:numPr>
          <w:ilvl w:val="0"/>
          <w:numId w:val="22"/>
        </w:numPr>
        <w:spacing w:line="300" w:lineRule="exact"/>
      </w:pPr>
      <w:bookmarkStart w:id="71" w:name="_Toc478654303"/>
      <w:r w:rsidRPr="00BF0E4B">
        <w:lastRenderedPageBreak/>
        <w:t>P</w:t>
      </w:r>
      <w:r w:rsidR="00CA7825" w:rsidRPr="00BF0E4B">
        <w:t>riloge</w:t>
      </w:r>
      <w:bookmarkEnd w:id="71"/>
    </w:p>
    <w:p w:rsidR="00E5051F" w:rsidRPr="00BF0E4B" w:rsidRDefault="00E5051F" w:rsidP="00BF0E4B">
      <w:pPr>
        <w:spacing w:line="300" w:lineRule="exact"/>
        <w:rPr>
          <w:rFonts w:asciiTheme="minorHAnsi" w:hAnsiTheme="minorHAnsi" w:cs="Times New Roman"/>
          <w:sz w:val="22"/>
        </w:rPr>
      </w:pPr>
      <w:r w:rsidRPr="00BF0E4B">
        <w:rPr>
          <w:rFonts w:asciiTheme="minorHAnsi" w:hAnsiTheme="minorHAnsi" w:cs="Times New Roman"/>
          <w:sz w:val="22"/>
        </w:rPr>
        <w:br w:type="page"/>
      </w:r>
    </w:p>
    <w:p w:rsidR="006755C6" w:rsidRPr="00BF0E4B" w:rsidRDefault="00D40D68" w:rsidP="00BF0E4B">
      <w:pPr>
        <w:pStyle w:val="Heading1"/>
        <w:spacing w:line="300" w:lineRule="exact"/>
      </w:pPr>
      <w:bookmarkStart w:id="72" w:name="_Toc346696707"/>
      <w:bookmarkStart w:id="73" w:name="_Ref356304893"/>
      <w:bookmarkStart w:id="74" w:name="_Ref356392372"/>
      <w:bookmarkStart w:id="75" w:name="_Toc356766286"/>
      <w:bookmarkStart w:id="76" w:name="_Toc356766497"/>
      <w:bookmarkStart w:id="77" w:name="_Toc478654304"/>
      <w:r w:rsidRPr="00BF0E4B">
        <w:lastRenderedPageBreak/>
        <w:t>O</w:t>
      </w:r>
      <w:r w:rsidR="00A920E1" w:rsidRPr="00BF0E4B">
        <w:t>vojnica</w:t>
      </w:r>
      <w:bookmarkEnd w:id="72"/>
      <w:bookmarkEnd w:id="73"/>
      <w:bookmarkEnd w:id="74"/>
      <w:bookmarkEnd w:id="77"/>
      <w:r w:rsidR="00980F0D" w:rsidRPr="00BF0E4B">
        <w:t xml:space="preserve">                   </w:t>
      </w:r>
      <w:r w:rsidR="00980F0D" w:rsidRPr="00BF0E4B">
        <w:tab/>
      </w:r>
      <w:r w:rsidR="00980F0D" w:rsidRPr="00BF0E4B">
        <w:tab/>
      </w:r>
      <w:r w:rsidR="00980F0D" w:rsidRPr="00BF0E4B">
        <w:tab/>
      </w:r>
      <w:r w:rsidR="00980F0D" w:rsidRPr="00BF0E4B">
        <w:tab/>
      </w:r>
      <w:r w:rsidR="00980F0D" w:rsidRPr="00BF0E4B">
        <w:tab/>
      </w:r>
      <w:r w:rsidR="00980F0D" w:rsidRPr="00BF0E4B">
        <w:tab/>
      </w:r>
      <w:r w:rsidR="00980F0D" w:rsidRPr="00BF0E4B">
        <w:tab/>
      </w:r>
      <w:r w:rsidR="00980F0D" w:rsidRPr="00BF0E4B">
        <w:tab/>
      </w:r>
      <w:r w:rsidR="00980F0D" w:rsidRPr="00BF0E4B">
        <w:tab/>
      </w:r>
      <w:r w:rsidR="00980F0D" w:rsidRPr="00BF0E4B">
        <w:tab/>
      </w:r>
      <w:r w:rsidR="00980F0D" w:rsidRPr="00BF0E4B">
        <w:tab/>
      </w:r>
      <w:r w:rsidR="00980F0D" w:rsidRPr="00BF0E4B">
        <w:tab/>
      </w:r>
      <w:r w:rsidR="00980F0D" w:rsidRPr="00BF0E4B">
        <w:tab/>
      </w:r>
      <w:r w:rsidR="00980F0D" w:rsidRPr="00BF0E4B">
        <w:tab/>
      </w:r>
      <w:r w:rsidR="00980F0D" w:rsidRPr="00BF0E4B">
        <w:tab/>
      </w:r>
      <w:r w:rsidR="00980F0D" w:rsidRPr="00BF0E4B">
        <w:tab/>
      </w:r>
      <w:bookmarkEnd w:id="75"/>
      <w:bookmarkEnd w:id="76"/>
    </w:p>
    <w:p w:rsidR="00D40D68" w:rsidRPr="00BF0E4B" w:rsidRDefault="00777C08" w:rsidP="00BF0E4B">
      <w:pPr>
        <w:spacing w:line="300" w:lineRule="exact"/>
        <w:rPr>
          <w:rFonts w:asciiTheme="minorHAnsi" w:hAnsiTheme="minorHAnsi" w:cs="Times New Roman"/>
          <w:b/>
          <w:sz w:val="22"/>
        </w:rPr>
      </w:pPr>
      <w:bookmarkStart w:id="78" w:name="_Toc377022721"/>
      <w:r w:rsidRPr="00BF0E4B">
        <w:rPr>
          <w:rFonts w:asciiTheme="minorHAnsi" w:hAnsiTheme="minorHAnsi" w:cs="Times New Roman"/>
          <w:b/>
          <w:sz w:val="22"/>
        </w:rPr>
        <w:t>(</w:t>
      </w:r>
      <w:r w:rsidR="00D40D68" w:rsidRPr="00BF0E4B">
        <w:rPr>
          <w:rFonts w:asciiTheme="minorHAnsi" w:hAnsiTheme="minorHAnsi" w:cs="Times New Roman"/>
          <w:b/>
          <w:sz w:val="22"/>
        </w:rPr>
        <w:t>Izpolni ponudnik in nalepi na ovojnico!)</w:t>
      </w:r>
      <w:bookmarkEnd w:id="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DD356C" w:rsidRPr="00BF0E4B" w:rsidTr="007D0EF4">
        <w:trPr>
          <w:trHeight w:val="3005"/>
        </w:trPr>
        <w:tc>
          <w:tcPr>
            <w:tcW w:w="9212" w:type="dxa"/>
            <w:tcBorders>
              <w:top w:val="single" w:sz="4" w:space="0" w:color="auto"/>
              <w:left w:val="single" w:sz="4" w:space="0" w:color="auto"/>
              <w:bottom w:val="single" w:sz="4" w:space="0" w:color="auto"/>
              <w:right w:val="single" w:sz="4" w:space="0" w:color="auto"/>
            </w:tcBorders>
          </w:tcPr>
          <w:p w:rsidR="006755C6" w:rsidRPr="00BF0E4B" w:rsidRDefault="006755C6" w:rsidP="00BF0E4B">
            <w:pPr>
              <w:spacing w:line="300" w:lineRule="exact"/>
              <w:rPr>
                <w:rFonts w:asciiTheme="minorHAnsi" w:hAnsiTheme="minorHAnsi" w:cs="Times New Roman"/>
                <w:b/>
                <w:sz w:val="22"/>
              </w:rPr>
            </w:pPr>
            <w:r w:rsidRPr="00BF0E4B">
              <w:rPr>
                <w:rFonts w:asciiTheme="minorHAnsi" w:hAnsiTheme="minorHAnsi" w:cs="Times New Roman"/>
                <w:b/>
                <w:sz w:val="22"/>
              </w:rPr>
              <w:t>POŠILJATELJ:</w:t>
            </w:r>
          </w:p>
          <w:p w:rsidR="006755C6" w:rsidRPr="00BF0E4B" w:rsidRDefault="006755C6" w:rsidP="00BF0E4B">
            <w:pPr>
              <w:spacing w:line="300" w:lineRule="exact"/>
              <w:rPr>
                <w:rFonts w:asciiTheme="minorHAnsi" w:hAnsiTheme="minorHAnsi" w:cs="Times New Roman"/>
                <w:b/>
                <w:sz w:val="22"/>
              </w:rPr>
            </w:pPr>
          </w:p>
        </w:tc>
      </w:tr>
      <w:tr w:rsidR="00DD356C" w:rsidRPr="00BF0E4B" w:rsidTr="007D0EF4">
        <w:trPr>
          <w:trHeight w:val="2708"/>
        </w:trPr>
        <w:tc>
          <w:tcPr>
            <w:tcW w:w="9212" w:type="dxa"/>
            <w:tcBorders>
              <w:top w:val="single" w:sz="4" w:space="0" w:color="auto"/>
              <w:left w:val="single" w:sz="4" w:space="0" w:color="auto"/>
              <w:bottom w:val="single" w:sz="4" w:space="0" w:color="auto"/>
              <w:right w:val="single" w:sz="4" w:space="0" w:color="auto"/>
            </w:tcBorders>
          </w:tcPr>
          <w:p w:rsidR="006755C6" w:rsidRPr="00BF0E4B" w:rsidRDefault="006755C6" w:rsidP="00BF0E4B">
            <w:pPr>
              <w:spacing w:line="300" w:lineRule="exact"/>
              <w:rPr>
                <w:rFonts w:asciiTheme="minorHAnsi" w:hAnsiTheme="minorHAnsi" w:cs="Times New Roman"/>
                <w:b/>
                <w:sz w:val="22"/>
              </w:rPr>
            </w:pPr>
            <w:r w:rsidRPr="00BF0E4B">
              <w:rPr>
                <w:rFonts w:asciiTheme="minorHAnsi" w:hAnsiTheme="minorHAnsi" w:cs="Times New Roman"/>
                <w:b/>
                <w:sz w:val="22"/>
              </w:rPr>
              <w:t>PREJEMNIK:</w:t>
            </w:r>
          </w:p>
          <w:p w:rsidR="006755C6" w:rsidRPr="00BF0E4B" w:rsidRDefault="006755C6" w:rsidP="00BF0E4B">
            <w:pPr>
              <w:spacing w:line="300" w:lineRule="exact"/>
              <w:rPr>
                <w:rStyle w:val="Privzetapisavaodstavka1"/>
                <w:rFonts w:asciiTheme="minorHAnsi" w:hAnsiTheme="minorHAnsi" w:cs="Times New Roman"/>
                <w:sz w:val="22"/>
              </w:rPr>
            </w:pPr>
            <w:r w:rsidRPr="00BF0E4B">
              <w:rPr>
                <w:rStyle w:val="Privzetapisavaodstavka1"/>
                <w:rFonts w:asciiTheme="minorHAnsi" w:hAnsiTheme="minorHAnsi" w:cs="Times New Roman"/>
                <w:sz w:val="22"/>
              </w:rPr>
              <w:t xml:space="preserve">KEMIJSKI INŠTITUT </w:t>
            </w:r>
          </w:p>
          <w:p w:rsidR="006755C6" w:rsidRPr="00BF0E4B" w:rsidRDefault="006755C6" w:rsidP="00BF0E4B">
            <w:pPr>
              <w:spacing w:line="300" w:lineRule="exact"/>
              <w:rPr>
                <w:rStyle w:val="Privzetapisavaodstavka1"/>
                <w:rFonts w:asciiTheme="minorHAnsi" w:hAnsiTheme="minorHAnsi" w:cs="Times New Roman"/>
                <w:sz w:val="22"/>
              </w:rPr>
            </w:pPr>
            <w:r w:rsidRPr="00BF0E4B">
              <w:rPr>
                <w:rStyle w:val="Privzetapisavaodstavka1"/>
                <w:rFonts w:asciiTheme="minorHAnsi" w:hAnsiTheme="minorHAnsi" w:cs="Times New Roman"/>
                <w:sz w:val="22"/>
              </w:rPr>
              <w:t>HAJDRIHOVA 19</w:t>
            </w:r>
          </w:p>
          <w:p w:rsidR="006755C6" w:rsidRPr="00BF0E4B" w:rsidRDefault="006755C6" w:rsidP="00BF0E4B">
            <w:pPr>
              <w:spacing w:line="300" w:lineRule="exact"/>
              <w:rPr>
                <w:rFonts w:asciiTheme="minorHAnsi" w:hAnsiTheme="minorHAnsi" w:cs="Times New Roman"/>
                <w:sz w:val="22"/>
              </w:rPr>
            </w:pPr>
            <w:r w:rsidRPr="00BF0E4B">
              <w:rPr>
                <w:rFonts w:asciiTheme="minorHAnsi" w:hAnsiTheme="minorHAnsi" w:cs="Times New Roman"/>
                <w:sz w:val="22"/>
              </w:rPr>
              <w:t>1000 LJUBLJANA</w:t>
            </w:r>
          </w:p>
          <w:p w:rsidR="006755C6" w:rsidRPr="00BF0E4B" w:rsidRDefault="006755C6" w:rsidP="00BF0E4B">
            <w:pPr>
              <w:spacing w:line="300" w:lineRule="exact"/>
              <w:rPr>
                <w:rFonts w:asciiTheme="minorHAnsi" w:hAnsiTheme="minorHAnsi" w:cs="Times New Roman"/>
                <w:b/>
                <w:sz w:val="22"/>
              </w:rPr>
            </w:pPr>
          </w:p>
        </w:tc>
      </w:tr>
      <w:tr w:rsidR="00DD356C" w:rsidRPr="00BF0E4B" w:rsidTr="003A33A4">
        <w:trPr>
          <w:trHeight w:val="5528"/>
        </w:trPr>
        <w:tc>
          <w:tcPr>
            <w:tcW w:w="9212" w:type="dxa"/>
            <w:tcBorders>
              <w:top w:val="single" w:sz="4" w:space="0" w:color="auto"/>
              <w:left w:val="single" w:sz="4" w:space="0" w:color="auto"/>
              <w:bottom w:val="single" w:sz="4" w:space="0" w:color="auto"/>
              <w:right w:val="single" w:sz="4" w:space="0" w:color="auto"/>
            </w:tcBorders>
          </w:tcPr>
          <w:p w:rsidR="006755C6" w:rsidRPr="00BF0E4B" w:rsidRDefault="006755C6" w:rsidP="00BF0E4B">
            <w:pPr>
              <w:spacing w:line="300" w:lineRule="exact"/>
              <w:rPr>
                <w:rFonts w:asciiTheme="minorHAnsi" w:hAnsiTheme="minorHAnsi" w:cs="Times New Roman"/>
                <w:b/>
                <w:sz w:val="22"/>
              </w:rPr>
            </w:pPr>
            <w:r w:rsidRPr="00BF0E4B">
              <w:rPr>
                <w:rFonts w:asciiTheme="minorHAnsi" w:hAnsiTheme="minorHAnsi" w:cs="Times New Roman"/>
                <w:b/>
                <w:sz w:val="22"/>
              </w:rPr>
              <w:t>Navedba oznake javnega naročila:</w:t>
            </w:r>
          </w:p>
          <w:p w:rsidR="00E77EE3" w:rsidRPr="00BF0E4B" w:rsidRDefault="00E77EE3" w:rsidP="00BF0E4B">
            <w:pPr>
              <w:spacing w:line="300" w:lineRule="exact"/>
              <w:rPr>
                <w:rFonts w:asciiTheme="minorHAnsi" w:eastAsiaTheme="minorEastAsia" w:hAnsiTheme="minorHAnsi" w:cs="Times New Roman"/>
                <w:b/>
                <w:sz w:val="22"/>
              </w:rPr>
            </w:pPr>
            <w:r w:rsidRPr="00BF0E4B">
              <w:rPr>
                <w:rFonts w:asciiTheme="minorHAnsi" w:eastAsiaTheme="minorEastAsia" w:hAnsiTheme="minorHAnsi" w:cs="Times New Roman"/>
                <w:b/>
                <w:sz w:val="22"/>
              </w:rPr>
              <w:t xml:space="preserve">»Dobava </w:t>
            </w:r>
            <w:r w:rsidR="00806F93" w:rsidRPr="00BF0E4B">
              <w:rPr>
                <w:rFonts w:asciiTheme="minorHAnsi" w:eastAsiaTheme="minorEastAsia" w:hAnsiTheme="minorHAnsi" w:cs="Times New Roman"/>
                <w:b/>
                <w:sz w:val="22"/>
              </w:rPr>
              <w:t>tehničnih plinov</w:t>
            </w:r>
            <w:r w:rsidRPr="00BF0E4B">
              <w:rPr>
                <w:rFonts w:asciiTheme="minorHAnsi" w:eastAsiaTheme="minorEastAsia" w:hAnsiTheme="minorHAnsi" w:cs="Times New Roman"/>
                <w:b/>
                <w:sz w:val="22"/>
              </w:rPr>
              <w:t>«</w:t>
            </w:r>
          </w:p>
          <w:p w:rsidR="006755C6" w:rsidRPr="00BF0E4B" w:rsidRDefault="006755C6" w:rsidP="00BF0E4B">
            <w:pPr>
              <w:spacing w:line="300" w:lineRule="exact"/>
              <w:rPr>
                <w:rFonts w:asciiTheme="minorHAnsi" w:hAnsiTheme="minorHAnsi" w:cs="Times New Roman"/>
                <w:b/>
                <w:sz w:val="22"/>
              </w:rPr>
            </w:pPr>
            <w:r w:rsidRPr="00BF0E4B">
              <w:rPr>
                <w:rFonts w:asciiTheme="minorHAnsi" w:hAnsiTheme="minorHAnsi" w:cs="Times New Roman"/>
                <w:b/>
                <w:sz w:val="22"/>
              </w:rPr>
              <w:t>Šifra zadeve:</w:t>
            </w:r>
            <w:r w:rsidR="00D009BD" w:rsidRPr="00BF0E4B">
              <w:rPr>
                <w:rFonts w:asciiTheme="minorHAnsi" w:hAnsiTheme="minorHAnsi" w:cs="Times New Roman"/>
                <w:b/>
                <w:sz w:val="22"/>
              </w:rPr>
              <w:t xml:space="preserve"> </w:t>
            </w:r>
            <w:r w:rsidR="00AD16E4" w:rsidRPr="00BF0E4B">
              <w:rPr>
                <w:rFonts w:asciiTheme="minorHAnsi" w:hAnsiTheme="minorHAnsi" w:cs="Times New Roman"/>
                <w:b/>
                <w:sz w:val="22"/>
              </w:rPr>
              <w:t>JN</w:t>
            </w:r>
            <w:r w:rsidR="00BF0E4B">
              <w:rPr>
                <w:rFonts w:asciiTheme="minorHAnsi" w:hAnsiTheme="minorHAnsi" w:cs="Times New Roman"/>
                <w:b/>
                <w:sz w:val="22"/>
              </w:rPr>
              <w:t xml:space="preserve"> </w:t>
            </w:r>
            <w:r w:rsidR="00806F93" w:rsidRPr="00BF0E4B">
              <w:rPr>
                <w:rFonts w:asciiTheme="minorHAnsi" w:hAnsiTheme="minorHAnsi" w:cs="Times New Roman"/>
                <w:b/>
                <w:sz w:val="22"/>
              </w:rPr>
              <w:t>3</w:t>
            </w:r>
            <w:r w:rsidR="00D009BD" w:rsidRPr="00BF0E4B">
              <w:rPr>
                <w:rFonts w:asciiTheme="minorHAnsi" w:hAnsiTheme="minorHAnsi" w:cs="Times New Roman"/>
                <w:b/>
                <w:sz w:val="22"/>
              </w:rPr>
              <w:t>/201</w:t>
            </w:r>
            <w:r w:rsidR="00E428D9" w:rsidRPr="00BF0E4B">
              <w:rPr>
                <w:rFonts w:asciiTheme="minorHAnsi" w:hAnsiTheme="minorHAnsi" w:cs="Times New Roman"/>
                <w:b/>
                <w:sz w:val="22"/>
              </w:rPr>
              <w:t>7</w:t>
            </w:r>
          </w:p>
          <w:p w:rsidR="003A33A4" w:rsidRPr="00BF0E4B" w:rsidRDefault="003A33A4" w:rsidP="00BF0E4B">
            <w:pPr>
              <w:spacing w:line="300" w:lineRule="exact"/>
              <w:jc w:val="center"/>
              <w:rPr>
                <w:rFonts w:asciiTheme="minorHAnsi" w:hAnsiTheme="minorHAnsi" w:cs="Times New Roman"/>
                <w:b/>
                <w:sz w:val="22"/>
              </w:rPr>
            </w:pPr>
          </w:p>
          <w:p w:rsidR="00BF0E4B" w:rsidRDefault="006755C6" w:rsidP="00BF0E4B">
            <w:pPr>
              <w:spacing w:line="300" w:lineRule="exact"/>
              <w:jc w:val="center"/>
              <w:rPr>
                <w:rFonts w:asciiTheme="minorHAnsi" w:hAnsiTheme="minorHAnsi" w:cs="Times New Roman"/>
                <w:b/>
                <w:sz w:val="22"/>
              </w:rPr>
            </w:pPr>
            <w:r w:rsidRPr="00BF0E4B">
              <w:rPr>
                <w:rFonts w:asciiTheme="minorHAnsi" w:hAnsiTheme="minorHAnsi" w:cs="Times New Roman"/>
                <w:b/>
                <w:sz w:val="22"/>
              </w:rPr>
              <w:t>NE ODPIRAJ, PONUDBA (PRIJAVA)</w:t>
            </w:r>
          </w:p>
          <w:p w:rsidR="00BF0E4B" w:rsidRDefault="00BF0E4B" w:rsidP="00BF0E4B">
            <w:pPr>
              <w:spacing w:line="300" w:lineRule="exact"/>
              <w:jc w:val="center"/>
              <w:rPr>
                <w:rFonts w:asciiTheme="minorHAnsi" w:hAnsiTheme="minorHAnsi" w:cs="Times New Roman"/>
                <w:b/>
                <w:sz w:val="22"/>
              </w:rPr>
            </w:pPr>
          </w:p>
          <w:p w:rsidR="00BF0E4B" w:rsidRDefault="00BF0E4B" w:rsidP="00BF0E4B">
            <w:pPr>
              <w:spacing w:line="300" w:lineRule="exact"/>
              <w:jc w:val="center"/>
              <w:rPr>
                <w:rFonts w:asciiTheme="minorHAnsi" w:hAnsiTheme="minorHAnsi" w:cs="Times New Roman"/>
                <w:b/>
                <w:sz w:val="22"/>
              </w:rPr>
            </w:pPr>
          </w:p>
          <w:p w:rsidR="006755C6" w:rsidRPr="00BF0E4B" w:rsidRDefault="006755C6" w:rsidP="00BF0E4B">
            <w:pPr>
              <w:spacing w:line="300" w:lineRule="exact"/>
              <w:jc w:val="center"/>
              <w:rPr>
                <w:rFonts w:asciiTheme="minorHAnsi" w:hAnsiTheme="minorHAnsi" w:cs="Times New Roman"/>
                <w:b/>
                <w:sz w:val="22"/>
              </w:rPr>
            </w:pPr>
            <w:r w:rsidRPr="00BF0E4B">
              <w:rPr>
                <w:rFonts w:asciiTheme="minorHAnsi" w:hAnsiTheme="minorHAnsi" w:cs="Times New Roman"/>
                <w:b/>
                <w:sz w:val="22"/>
              </w:rPr>
              <w:t>!</w:t>
            </w:r>
          </w:p>
        </w:tc>
      </w:tr>
    </w:tbl>
    <w:p w:rsidR="00172F08" w:rsidRDefault="00C7042B" w:rsidP="00BF0E4B">
      <w:pPr>
        <w:spacing w:line="300" w:lineRule="exact"/>
        <w:rPr>
          <w:rFonts w:asciiTheme="minorHAnsi" w:hAnsiTheme="minorHAnsi" w:cs="Times New Roman"/>
          <w:sz w:val="22"/>
        </w:rPr>
      </w:pPr>
      <w:bookmarkStart w:id="79" w:name="_Toc355961230"/>
      <w:bookmarkStart w:id="80" w:name="_Toc355961237"/>
      <w:bookmarkStart w:id="81" w:name="_Ref355960342"/>
      <w:bookmarkEnd w:id="79"/>
      <w:bookmarkEnd w:id="80"/>
      <w:r w:rsidRPr="00BF0E4B">
        <w:rPr>
          <w:rFonts w:asciiTheme="minorHAnsi" w:hAnsiTheme="minorHAnsi" w:cs="Times New Roman"/>
          <w:sz w:val="22"/>
        </w:rPr>
        <w:t xml:space="preserve"> </w:t>
      </w:r>
    </w:p>
    <w:p w:rsidR="00BF0E4B" w:rsidRPr="00BF0E4B" w:rsidRDefault="00BF0E4B" w:rsidP="00BF0E4B">
      <w:pPr>
        <w:spacing w:line="300" w:lineRule="exact"/>
        <w:rPr>
          <w:rFonts w:asciiTheme="minorHAnsi" w:hAnsiTheme="minorHAnsi" w:cs="Times New Roman"/>
          <w:sz w:val="22"/>
        </w:rPr>
      </w:pPr>
    </w:p>
    <w:p w:rsidR="004365FE" w:rsidRPr="00BF0E4B" w:rsidRDefault="002E4620" w:rsidP="00BF0E4B">
      <w:pPr>
        <w:pStyle w:val="Heading1"/>
        <w:spacing w:line="300" w:lineRule="exact"/>
      </w:pPr>
      <w:bookmarkStart w:id="82" w:name="_Toc411586742"/>
      <w:bookmarkStart w:id="83" w:name="_Toc356766296"/>
      <w:bookmarkStart w:id="84" w:name="_Toc356766507"/>
      <w:r w:rsidRPr="00BF0E4B">
        <w:lastRenderedPageBreak/>
        <w:t xml:space="preserve"> </w:t>
      </w:r>
      <w:bookmarkStart w:id="85" w:name="_Toc478654305"/>
      <w:r w:rsidR="004365FE" w:rsidRPr="00BF0E4B">
        <w:t>Reference</w:t>
      </w:r>
      <w:bookmarkEnd w:id="82"/>
      <w:bookmarkEnd w:id="85"/>
    </w:p>
    <w:p w:rsidR="004365FE" w:rsidRPr="00BF0E4B" w:rsidRDefault="004365FE" w:rsidP="00BF0E4B">
      <w:pPr>
        <w:spacing w:line="300" w:lineRule="exact"/>
        <w:jc w:val="center"/>
        <w:rPr>
          <w:rFonts w:asciiTheme="minorHAnsi" w:hAnsiTheme="minorHAnsi" w:cs="Times New Roman"/>
          <w:b/>
          <w:sz w:val="22"/>
        </w:rPr>
      </w:pPr>
    </w:p>
    <w:p w:rsidR="00806F93"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Potrjujemo, da imamo za sklop _____________________________, na katerega se prijavljamo </w:t>
      </w:r>
      <w:r w:rsidR="00806F93" w:rsidRPr="00BF0E4B">
        <w:rPr>
          <w:rFonts w:asciiTheme="minorHAnsi" w:hAnsiTheme="minorHAnsi" w:cs="Times New Roman"/>
          <w:sz w:val="22"/>
        </w:rPr>
        <w:t>vsaj tri (3) po vrednosti (pri čemer vrednost referenčnega posla ne sme biti za več kot 10% nižja od ponujene vrednosti za posamezni sklop brez DDV) in trajanju sorodne izvedbe dobave tehničnih plinov, za katero oddajamo ponudbo. Kot referenčno obdobje se šteje obdobje zadnjih treh let pred dnevom oddaje ponudbe.</w:t>
      </w:r>
    </w:p>
    <w:p w:rsidR="00806F93" w:rsidRPr="00BF0E4B" w:rsidRDefault="00806F93" w:rsidP="00BF0E4B">
      <w:pPr>
        <w:spacing w:line="300" w:lineRule="exact"/>
        <w:rPr>
          <w:rFonts w:asciiTheme="minorHAnsi" w:hAnsiTheme="minorHAnsi" w:cs="Times New Roman"/>
          <w:sz w:val="22"/>
        </w:rPr>
      </w:pPr>
    </w:p>
    <w:p w:rsidR="00E97DC1" w:rsidRPr="00BF0E4B" w:rsidRDefault="00E97DC1" w:rsidP="00BF0E4B">
      <w:pPr>
        <w:spacing w:line="300" w:lineRule="exact"/>
        <w:ind w:right="-132"/>
        <w:rPr>
          <w:rFonts w:asciiTheme="minorHAnsi" w:eastAsia="Arial Unicode MS" w:hAnsiTheme="minorHAnsi" w:cs="Times New Roman"/>
          <w:spacing w:val="2"/>
          <w:sz w:val="22"/>
        </w:rPr>
      </w:pPr>
    </w:p>
    <w:p w:rsidR="00E97DC1" w:rsidRPr="00BF0E4B" w:rsidRDefault="00E97DC1" w:rsidP="00BF0E4B">
      <w:pPr>
        <w:spacing w:line="300" w:lineRule="exact"/>
        <w:ind w:right="-132"/>
        <w:rPr>
          <w:rFonts w:asciiTheme="minorHAnsi" w:eastAsia="Arial Unicode MS" w:hAnsiTheme="minorHAnsi" w:cs="Times New Roman"/>
          <w:spacing w:val="2"/>
          <w:sz w:val="22"/>
        </w:rPr>
      </w:pPr>
      <w:r w:rsidRPr="00BF0E4B">
        <w:rPr>
          <w:rFonts w:asciiTheme="minorHAnsi" w:eastAsia="Arial Unicode MS" w:hAnsiTheme="minorHAnsi" w:cs="Times New Roman"/>
          <w:spacing w:val="2"/>
          <w:sz w:val="22"/>
        </w:rPr>
        <w:t>SKLOP :_______________________</w:t>
      </w:r>
    </w:p>
    <w:p w:rsidR="00E97DC1" w:rsidRPr="00BF0E4B" w:rsidRDefault="00E97DC1" w:rsidP="00BF0E4B">
      <w:pPr>
        <w:spacing w:line="300" w:lineRule="exact"/>
        <w:ind w:right="-132"/>
        <w:rPr>
          <w:rFonts w:asciiTheme="minorHAnsi" w:eastAsia="Arial Unicode MS" w:hAnsiTheme="minorHAnsi" w:cs="Times New Roman"/>
          <w:spacing w:val="2"/>
          <w:sz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7"/>
        <w:gridCol w:w="2031"/>
        <w:gridCol w:w="2044"/>
        <w:gridCol w:w="1417"/>
        <w:gridCol w:w="1843"/>
      </w:tblGrid>
      <w:tr w:rsidR="00E97DC1" w:rsidRPr="00BF0E4B" w:rsidTr="00806F93">
        <w:trPr>
          <w:trHeight w:val="597"/>
        </w:trPr>
        <w:tc>
          <w:tcPr>
            <w:tcW w:w="1987" w:type="dxa"/>
          </w:tcPr>
          <w:p w:rsidR="00E97DC1" w:rsidRPr="00BF0E4B" w:rsidRDefault="00E97DC1" w:rsidP="00BF0E4B">
            <w:pPr>
              <w:spacing w:line="300" w:lineRule="exact"/>
              <w:ind w:right="-132"/>
              <w:rPr>
                <w:rFonts w:asciiTheme="minorHAnsi" w:eastAsia="Arial Unicode MS" w:hAnsiTheme="minorHAnsi" w:cs="Times New Roman"/>
                <w:i/>
                <w:spacing w:val="2"/>
                <w:sz w:val="22"/>
              </w:rPr>
            </w:pPr>
            <w:proofErr w:type="spellStart"/>
            <w:r w:rsidRPr="00BF0E4B">
              <w:rPr>
                <w:rFonts w:asciiTheme="minorHAnsi" w:eastAsia="Arial Unicode MS" w:hAnsiTheme="minorHAnsi" w:cs="Times New Roman"/>
                <w:i/>
                <w:spacing w:val="2"/>
                <w:sz w:val="22"/>
              </w:rPr>
              <w:t>Zap</w:t>
            </w:r>
            <w:proofErr w:type="spellEnd"/>
            <w:r w:rsidRPr="00BF0E4B">
              <w:rPr>
                <w:rFonts w:asciiTheme="minorHAnsi" w:eastAsia="Arial Unicode MS" w:hAnsiTheme="minorHAnsi" w:cs="Times New Roman"/>
                <w:i/>
                <w:spacing w:val="2"/>
                <w:sz w:val="22"/>
              </w:rPr>
              <w:t>. št.</w:t>
            </w:r>
          </w:p>
        </w:tc>
        <w:tc>
          <w:tcPr>
            <w:tcW w:w="2031" w:type="dxa"/>
          </w:tcPr>
          <w:p w:rsidR="00E97DC1" w:rsidRPr="00BF0E4B" w:rsidRDefault="00E97DC1" w:rsidP="00BF0E4B">
            <w:pPr>
              <w:spacing w:line="300" w:lineRule="exact"/>
              <w:ind w:right="-132"/>
              <w:rPr>
                <w:rFonts w:asciiTheme="minorHAnsi" w:eastAsia="Arial Unicode MS" w:hAnsiTheme="minorHAnsi" w:cs="Times New Roman"/>
                <w:i/>
                <w:spacing w:val="2"/>
                <w:sz w:val="22"/>
              </w:rPr>
            </w:pPr>
            <w:r w:rsidRPr="00BF0E4B">
              <w:rPr>
                <w:rFonts w:asciiTheme="minorHAnsi" w:eastAsia="Arial Unicode MS" w:hAnsiTheme="minorHAnsi" w:cs="Times New Roman"/>
                <w:i/>
                <w:spacing w:val="2"/>
                <w:sz w:val="22"/>
              </w:rPr>
              <w:t>Naročnik</w:t>
            </w:r>
          </w:p>
        </w:tc>
        <w:tc>
          <w:tcPr>
            <w:tcW w:w="2044" w:type="dxa"/>
          </w:tcPr>
          <w:p w:rsidR="00E97DC1" w:rsidRPr="00BF0E4B" w:rsidRDefault="00E97DC1" w:rsidP="00BF0E4B">
            <w:pPr>
              <w:spacing w:line="300" w:lineRule="exact"/>
              <w:ind w:right="-132"/>
              <w:rPr>
                <w:rFonts w:asciiTheme="minorHAnsi" w:eastAsia="Arial Unicode MS" w:hAnsiTheme="minorHAnsi" w:cs="Times New Roman"/>
                <w:i/>
                <w:spacing w:val="2"/>
                <w:sz w:val="22"/>
              </w:rPr>
            </w:pPr>
            <w:r w:rsidRPr="00BF0E4B">
              <w:rPr>
                <w:rFonts w:asciiTheme="minorHAnsi" w:eastAsia="Arial Unicode MS" w:hAnsiTheme="minorHAnsi" w:cs="Times New Roman"/>
                <w:i/>
                <w:spacing w:val="2"/>
                <w:sz w:val="22"/>
              </w:rPr>
              <w:t>Kontakt naročnika</w:t>
            </w:r>
          </w:p>
        </w:tc>
        <w:tc>
          <w:tcPr>
            <w:tcW w:w="1417" w:type="dxa"/>
          </w:tcPr>
          <w:p w:rsidR="00E97DC1" w:rsidRPr="00BF0E4B" w:rsidRDefault="00E97DC1" w:rsidP="00BF0E4B">
            <w:pPr>
              <w:spacing w:line="300" w:lineRule="exact"/>
              <w:ind w:right="-132"/>
              <w:rPr>
                <w:rFonts w:asciiTheme="minorHAnsi" w:eastAsia="Arial Unicode MS" w:hAnsiTheme="minorHAnsi" w:cs="Times New Roman"/>
                <w:i/>
                <w:spacing w:val="2"/>
                <w:sz w:val="22"/>
              </w:rPr>
            </w:pPr>
            <w:r w:rsidRPr="00BF0E4B">
              <w:rPr>
                <w:rFonts w:asciiTheme="minorHAnsi" w:eastAsia="Arial Unicode MS" w:hAnsiTheme="minorHAnsi" w:cs="Times New Roman"/>
                <w:i/>
                <w:spacing w:val="2"/>
                <w:sz w:val="22"/>
              </w:rPr>
              <w:t xml:space="preserve">Datum podpisa </w:t>
            </w:r>
          </w:p>
          <w:p w:rsidR="00E97DC1" w:rsidRPr="00BF0E4B" w:rsidRDefault="00E97DC1" w:rsidP="00BF0E4B">
            <w:pPr>
              <w:spacing w:line="300" w:lineRule="exact"/>
              <w:ind w:right="-132"/>
              <w:rPr>
                <w:rFonts w:asciiTheme="minorHAnsi" w:eastAsia="Arial Unicode MS" w:hAnsiTheme="minorHAnsi" w:cs="Times New Roman"/>
                <w:i/>
                <w:spacing w:val="2"/>
                <w:sz w:val="22"/>
              </w:rPr>
            </w:pPr>
            <w:r w:rsidRPr="00BF0E4B">
              <w:rPr>
                <w:rFonts w:asciiTheme="minorHAnsi" w:eastAsia="Arial Unicode MS" w:hAnsiTheme="minorHAnsi" w:cs="Times New Roman"/>
                <w:i/>
                <w:spacing w:val="2"/>
                <w:sz w:val="22"/>
              </w:rPr>
              <w:t>pogodbe</w:t>
            </w:r>
          </w:p>
        </w:tc>
        <w:tc>
          <w:tcPr>
            <w:tcW w:w="1843" w:type="dxa"/>
          </w:tcPr>
          <w:p w:rsidR="00E97DC1" w:rsidRPr="00BF0E4B" w:rsidRDefault="00E97DC1" w:rsidP="00BF0E4B">
            <w:pPr>
              <w:spacing w:line="300" w:lineRule="exact"/>
              <w:ind w:right="-132"/>
              <w:rPr>
                <w:rFonts w:asciiTheme="minorHAnsi" w:eastAsia="Arial Unicode MS" w:hAnsiTheme="minorHAnsi" w:cs="Times New Roman"/>
                <w:i/>
                <w:spacing w:val="2"/>
                <w:sz w:val="22"/>
              </w:rPr>
            </w:pPr>
            <w:r w:rsidRPr="00BF0E4B">
              <w:rPr>
                <w:rFonts w:asciiTheme="minorHAnsi" w:eastAsia="Arial Unicode MS" w:hAnsiTheme="minorHAnsi" w:cs="Times New Roman"/>
                <w:i/>
                <w:spacing w:val="2"/>
                <w:sz w:val="22"/>
              </w:rPr>
              <w:t>Vrednost</w:t>
            </w:r>
          </w:p>
          <w:p w:rsidR="00E97DC1" w:rsidRPr="00BF0E4B" w:rsidRDefault="00E97DC1" w:rsidP="00BF0E4B">
            <w:pPr>
              <w:spacing w:line="300" w:lineRule="exact"/>
              <w:ind w:right="-132"/>
              <w:rPr>
                <w:rFonts w:asciiTheme="minorHAnsi" w:eastAsia="Arial Unicode MS" w:hAnsiTheme="minorHAnsi" w:cs="Times New Roman"/>
                <w:i/>
                <w:spacing w:val="2"/>
                <w:sz w:val="22"/>
              </w:rPr>
            </w:pPr>
            <w:r w:rsidRPr="00BF0E4B">
              <w:rPr>
                <w:rFonts w:asciiTheme="minorHAnsi" w:eastAsia="Arial Unicode MS" w:hAnsiTheme="minorHAnsi" w:cs="Times New Roman"/>
                <w:i/>
                <w:spacing w:val="2"/>
                <w:sz w:val="22"/>
              </w:rPr>
              <w:t>pogodbe</w:t>
            </w:r>
          </w:p>
        </w:tc>
      </w:tr>
      <w:tr w:rsidR="00E97DC1" w:rsidRPr="00BF0E4B" w:rsidTr="00806F93">
        <w:trPr>
          <w:trHeight w:val="933"/>
        </w:trPr>
        <w:tc>
          <w:tcPr>
            <w:tcW w:w="1987" w:type="dxa"/>
          </w:tcPr>
          <w:p w:rsidR="00E97DC1" w:rsidRPr="00BF0E4B" w:rsidRDefault="00E97DC1" w:rsidP="00BF0E4B">
            <w:pPr>
              <w:spacing w:line="300" w:lineRule="exact"/>
              <w:ind w:right="-132"/>
              <w:rPr>
                <w:rFonts w:asciiTheme="minorHAnsi" w:eastAsia="Arial Unicode MS" w:hAnsiTheme="minorHAnsi" w:cs="Times New Roman"/>
                <w:spacing w:val="2"/>
                <w:sz w:val="22"/>
              </w:rPr>
            </w:pPr>
            <w:r w:rsidRPr="00BF0E4B">
              <w:rPr>
                <w:rFonts w:asciiTheme="minorHAnsi" w:eastAsia="Arial Unicode MS" w:hAnsiTheme="minorHAnsi" w:cs="Times New Roman"/>
                <w:spacing w:val="2"/>
                <w:sz w:val="22"/>
              </w:rPr>
              <w:t>1.</w:t>
            </w:r>
          </w:p>
        </w:tc>
        <w:tc>
          <w:tcPr>
            <w:tcW w:w="2031" w:type="dxa"/>
          </w:tcPr>
          <w:p w:rsidR="00E97DC1" w:rsidRPr="00BF0E4B" w:rsidRDefault="00E97DC1" w:rsidP="00BF0E4B">
            <w:pPr>
              <w:spacing w:line="300" w:lineRule="exact"/>
              <w:ind w:right="-132"/>
              <w:rPr>
                <w:rFonts w:asciiTheme="minorHAnsi" w:eastAsia="Arial Unicode MS" w:hAnsiTheme="minorHAnsi" w:cs="Times New Roman"/>
                <w:spacing w:val="2"/>
                <w:sz w:val="22"/>
              </w:rPr>
            </w:pPr>
          </w:p>
        </w:tc>
        <w:tc>
          <w:tcPr>
            <w:tcW w:w="2044" w:type="dxa"/>
          </w:tcPr>
          <w:p w:rsidR="00E97DC1" w:rsidRPr="00BF0E4B" w:rsidRDefault="00E97DC1" w:rsidP="00BF0E4B">
            <w:pPr>
              <w:spacing w:line="300" w:lineRule="exact"/>
              <w:ind w:right="-132"/>
              <w:rPr>
                <w:rFonts w:asciiTheme="minorHAnsi" w:eastAsia="Arial Unicode MS" w:hAnsiTheme="minorHAnsi" w:cs="Times New Roman"/>
                <w:spacing w:val="2"/>
                <w:sz w:val="22"/>
              </w:rPr>
            </w:pPr>
          </w:p>
        </w:tc>
        <w:tc>
          <w:tcPr>
            <w:tcW w:w="1417" w:type="dxa"/>
          </w:tcPr>
          <w:p w:rsidR="00E97DC1" w:rsidRPr="00BF0E4B" w:rsidRDefault="00E97DC1" w:rsidP="00BF0E4B">
            <w:pPr>
              <w:spacing w:line="300" w:lineRule="exact"/>
              <w:ind w:right="-132"/>
              <w:rPr>
                <w:rFonts w:asciiTheme="minorHAnsi" w:eastAsia="Arial Unicode MS" w:hAnsiTheme="minorHAnsi" w:cs="Times New Roman"/>
                <w:spacing w:val="2"/>
                <w:sz w:val="22"/>
              </w:rPr>
            </w:pPr>
          </w:p>
        </w:tc>
        <w:tc>
          <w:tcPr>
            <w:tcW w:w="1843" w:type="dxa"/>
          </w:tcPr>
          <w:p w:rsidR="00E97DC1" w:rsidRPr="00BF0E4B" w:rsidRDefault="00E97DC1" w:rsidP="00BF0E4B">
            <w:pPr>
              <w:spacing w:line="300" w:lineRule="exact"/>
              <w:ind w:right="-132"/>
              <w:rPr>
                <w:rFonts w:asciiTheme="minorHAnsi" w:eastAsia="Arial Unicode MS" w:hAnsiTheme="minorHAnsi" w:cs="Times New Roman"/>
                <w:spacing w:val="2"/>
                <w:sz w:val="22"/>
              </w:rPr>
            </w:pPr>
          </w:p>
        </w:tc>
      </w:tr>
      <w:tr w:rsidR="00E97DC1" w:rsidRPr="00BF0E4B" w:rsidTr="00806F93">
        <w:trPr>
          <w:trHeight w:val="985"/>
        </w:trPr>
        <w:tc>
          <w:tcPr>
            <w:tcW w:w="1987" w:type="dxa"/>
          </w:tcPr>
          <w:p w:rsidR="00E97DC1" w:rsidRPr="00BF0E4B" w:rsidRDefault="00E97DC1" w:rsidP="00BF0E4B">
            <w:pPr>
              <w:spacing w:line="300" w:lineRule="exact"/>
              <w:ind w:right="-132"/>
              <w:rPr>
                <w:rFonts w:asciiTheme="minorHAnsi" w:eastAsia="Arial Unicode MS" w:hAnsiTheme="minorHAnsi" w:cs="Times New Roman"/>
                <w:spacing w:val="2"/>
                <w:sz w:val="22"/>
              </w:rPr>
            </w:pPr>
            <w:r w:rsidRPr="00BF0E4B">
              <w:rPr>
                <w:rFonts w:asciiTheme="minorHAnsi" w:eastAsia="Arial Unicode MS" w:hAnsiTheme="minorHAnsi" w:cs="Times New Roman"/>
                <w:spacing w:val="2"/>
                <w:sz w:val="22"/>
              </w:rPr>
              <w:t>2.</w:t>
            </w:r>
          </w:p>
        </w:tc>
        <w:tc>
          <w:tcPr>
            <w:tcW w:w="2031" w:type="dxa"/>
          </w:tcPr>
          <w:p w:rsidR="00E97DC1" w:rsidRPr="00BF0E4B" w:rsidRDefault="00E97DC1" w:rsidP="00BF0E4B">
            <w:pPr>
              <w:spacing w:line="300" w:lineRule="exact"/>
              <w:ind w:right="-132"/>
              <w:rPr>
                <w:rFonts w:asciiTheme="minorHAnsi" w:eastAsia="Arial Unicode MS" w:hAnsiTheme="minorHAnsi" w:cs="Times New Roman"/>
                <w:spacing w:val="2"/>
                <w:sz w:val="22"/>
              </w:rPr>
            </w:pPr>
          </w:p>
        </w:tc>
        <w:tc>
          <w:tcPr>
            <w:tcW w:w="2044" w:type="dxa"/>
          </w:tcPr>
          <w:p w:rsidR="00E97DC1" w:rsidRPr="00BF0E4B" w:rsidRDefault="00E97DC1" w:rsidP="00BF0E4B">
            <w:pPr>
              <w:spacing w:line="300" w:lineRule="exact"/>
              <w:ind w:right="-132"/>
              <w:rPr>
                <w:rFonts w:asciiTheme="minorHAnsi" w:eastAsia="Arial Unicode MS" w:hAnsiTheme="minorHAnsi" w:cs="Times New Roman"/>
                <w:spacing w:val="2"/>
                <w:sz w:val="22"/>
              </w:rPr>
            </w:pPr>
          </w:p>
        </w:tc>
        <w:tc>
          <w:tcPr>
            <w:tcW w:w="1417" w:type="dxa"/>
          </w:tcPr>
          <w:p w:rsidR="00E97DC1" w:rsidRPr="00BF0E4B" w:rsidRDefault="00E97DC1" w:rsidP="00BF0E4B">
            <w:pPr>
              <w:spacing w:line="300" w:lineRule="exact"/>
              <w:ind w:right="-132"/>
              <w:rPr>
                <w:rFonts w:asciiTheme="minorHAnsi" w:eastAsia="Arial Unicode MS" w:hAnsiTheme="minorHAnsi" w:cs="Times New Roman"/>
                <w:spacing w:val="2"/>
                <w:sz w:val="22"/>
              </w:rPr>
            </w:pPr>
          </w:p>
        </w:tc>
        <w:tc>
          <w:tcPr>
            <w:tcW w:w="1843" w:type="dxa"/>
          </w:tcPr>
          <w:p w:rsidR="00E97DC1" w:rsidRPr="00BF0E4B" w:rsidRDefault="00E97DC1" w:rsidP="00BF0E4B">
            <w:pPr>
              <w:spacing w:line="300" w:lineRule="exact"/>
              <w:ind w:right="-132"/>
              <w:rPr>
                <w:rFonts w:asciiTheme="minorHAnsi" w:eastAsia="Arial Unicode MS" w:hAnsiTheme="minorHAnsi" w:cs="Times New Roman"/>
                <w:spacing w:val="2"/>
                <w:sz w:val="22"/>
              </w:rPr>
            </w:pPr>
          </w:p>
        </w:tc>
      </w:tr>
      <w:tr w:rsidR="00E97DC1" w:rsidRPr="00BF0E4B" w:rsidTr="00806F93">
        <w:trPr>
          <w:trHeight w:val="985"/>
        </w:trPr>
        <w:tc>
          <w:tcPr>
            <w:tcW w:w="1987" w:type="dxa"/>
          </w:tcPr>
          <w:p w:rsidR="00E97DC1" w:rsidRPr="00BF0E4B" w:rsidRDefault="00E97DC1" w:rsidP="00BF0E4B">
            <w:pPr>
              <w:spacing w:line="300" w:lineRule="exact"/>
              <w:ind w:right="-132"/>
              <w:rPr>
                <w:rFonts w:asciiTheme="minorHAnsi" w:eastAsia="Arial Unicode MS" w:hAnsiTheme="minorHAnsi" w:cs="Times New Roman"/>
                <w:spacing w:val="2"/>
                <w:sz w:val="22"/>
              </w:rPr>
            </w:pPr>
            <w:r w:rsidRPr="00BF0E4B">
              <w:rPr>
                <w:rFonts w:asciiTheme="minorHAnsi" w:eastAsia="Arial Unicode MS" w:hAnsiTheme="minorHAnsi" w:cs="Times New Roman"/>
                <w:spacing w:val="2"/>
                <w:sz w:val="22"/>
              </w:rPr>
              <w:t>3.</w:t>
            </w:r>
          </w:p>
        </w:tc>
        <w:tc>
          <w:tcPr>
            <w:tcW w:w="2031" w:type="dxa"/>
          </w:tcPr>
          <w:p w:rsidR="00E97DC1" w:rsidRPr="00BF0E4B" w:rsidRDefault="00E97DC1" w:rsidP="00BF0E4B">
            <w:pPr>
              <w:spacing w:line="300" w:lineRule="exact"/>
              <w:ind w:right="-132"/>
              <w:rPr>
                <w:rFonts w:asciiTheme="minorHAnsi" w:eastAsia="Arial Unicode MS" w:hAnsiTheme="minorHAnsi" w:cs="Times New Roman"/>
                <w:spacing w:val="2"/>
                <w:sz w:val="22"/>
              </w:rPr>
            </w:pPr>
          </w:p>
        </w:tc>
        <w:tc>
          <w:tcPr>
            <w:tcW w:w="2044" w:type="dxa"/>
          </w:tcPr>
          <w:p w:rsidR="00E97DC1" w:rsidRPr="00BF0E4B" w:rsidRDefault="00E97DC1" w:rsidP="00BF0E4B">
            <w:pPr>
              <w:spacing w:line="300" w:lineRule="exact"/>
              <w:ind w:right="-132"/>
              <w:rPr>
                <w:rFonts w:asciiTheme="minorHAnsi" w:eastAsia="Arial Unicode MS" w:hAnsiTheme="minorHAnsi" w:cs="Times New Roman"/>
                <w:spacing w:val="2"/>
                <w:sz w:val="22"/>
              </w:rPr>
            </w:pPr>
          </w:p>
        </w:tc>
        <w:tc>
          <w:tcPr>
            <w:tcW w:w="1417" w:type="dxa"/>
          </w:tcPr>
          <w:p w:rsidR="00E97DC1" w:rsidRPr="00BF0E4B" w:rsidRDefault="00E97DC1" w:rsidP="00BF0E4B">
            <w:pPr>
              <w:spacing w:line="300" w:lineRule="exact"/>
              <w:ind w:right="-132"/>
              <w:rPr>
                <w:rFonts w:asciiTheme="minorHAnsi" w:eastAsia="Arial Unicode MS" w:hAnsiTheme="minorHAnsi" w:cs="Times New Roman"/>
                <w:spacing w:val="2"/>
                <w:sz w:val="22"/>
              </w:rPr>
            </w:pPr>
          </w:p>
        </w:tc>
        <w:tc>
          <w:tcPr>
            <w:tcW w:w="1843" w:type="dxa"/>
          </w:tcPr>
          <w:p w:rsidR="00E97DC1" w:rsidRPr="00BF0E4B" w:rsidRDefault="00E97DC1" w:rsidP="00BF0E4B">
            <w:pPr>
              <w:spacing w:line="300" w:lineRule="exact"/>
              <w:ind w:right="-132"/>
              <w:rPr>
                <w:rFonts w:asciiTheme="minorHAnsi" w:eastAsia="Arial Unicode MS" w:hAnsiTheme="minorHAnsi" w:cs="Times New Roman"/>
                <w:spacing w:val="2"/>
                <w:sz w:val="22"/>
              </w:rPr>
            </w:pPr>
          </w:p>
        </w:tc>
      </w:tr>
    </w:tbl>
    <w:p w:rsidR="00E97DC1" w:rsidRPr="00BF0E4B" w:rsidRDefault="00E97DC1" w:rsidP="00BF0E4B">
      <w:pPr>
        <w:spacing w:line="300" w:lineRule="exact"/>
        <w:ind w:right="-132"/>
        <w:rPr>
          <w:rFonts w:asciiTheme="minorHAnsi" w:eastAsia="Arial Unicode MS" w:hAnsiTheme="minorHAnsi" w:cs="Times New Roman"/>
          <w:spacing w:val="2"/>
          <w:sz w:val="22"/>
        </w:rPr>
      </w:pPr>
    </w:p>
    <w:p w:rsidR="00E97DC1" w:rsidRPr="00BF0E4B" w:rsidRDefault="00E97DC1" w:rsidP="00BF0E4B">
      <w:pPr>
        <w:spacing w:line="300" w:lineRule="exact"/>
        <w:ind w:right="-132"/>
        <w:rPr>
          <w:rFonts w:asciiTheme="minorHAnsi" w:eastAsia="Arial Unicode MS" w:hAnsiTheme="minorHAnsi" w:cs="Times New Roman"/>
          <w:b/>
          <w:spacing w:val="2"/>
          <w:sz w:val="22"/>
        </w:rPr>
      </w:pPr>
    </w:p>
    <w:tbl>
      <w:tblPr>
        <w:tblW w:w="0" w:type="auto"/>
        <w:tblLayout w:type="fixed"/>
        <w:tblLook w:val="0000" w:firstRow="0" w:lastRow="0" w:firstColumn="0" w:lastColumn="0" w:noHBand="0" w:noVBand="0"/>
      </w:tblPr>
      <w:tblGrid>
        <w:gridCol w:w="4428"/>
        <w:gridCol w:w="4428"/>
      </w:tblGrid>
      <w:tr w:rsidR="004365FE" w:rsidRPr="00BF0E4B" w:rsidTr="001F2279">
        <w:trPr>
          <w:trHeight w:val="140"/>
        </w:trPr>
        <w:tc>
          <w:tcPr>
            <w:tcW w:w="4428" w:type="dxa"/>
          </w:tcPr>
          <w:p w:rsidR="00E428D9" w:rsidRPr="00BF0E4B" w:rsidRDefault="00E428D9" w:rsidP="00BF0E4B">
            <w:pPr>
              <w:spacing w:line="300" w:lineRule="exact"/>
              <w:rPr>
                <w:rFonts w:asciiTheme="minorHAnsi" w:hAnsiTheme="minorHAnsi" w:cs="Times New Roman"/>
                <w:sz w:val="22"/>
              </w:rPr>
            </w:pPr>
          </w:p>
          <w:p w:rsidR="00E428D9" w:rsidRPr="00BF0E4B" w:rsidRDefault="00E428D9" w:rsidP="00BF0E4B">
            <w:pPr>
              <w:spacing w:line="300" w:lineRule="exact"/>
              <w:rPr>
                <w:rFonts w:asciiTheme="minorHAnsi" w:hAnsiTheme="minorHAnsi" w:cs="Times New Roman"/>
                <w:sz w:val="22"/>
              </w:rPr>
            </w:pPr>
          </w:p>
          <w:p w:rsidR="004365FE" w:rsidRPr="00BF0E4B" w:rsidRDefault="004365FE"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Kraj in datum: </w:t>
            </w:r>
          </w:p>
        </w:tc>
        <w:tc>
          <w:tcPr>
            <w:tcW w:w="4428" w:type="dxa"/>
          </w:tcPr>
          <w:p w:rsidR="004365FE" w:rsidRPr="00BF0E4B" w:rsidRDefault="004365FE" w:rsidP="00BF0E4B">
            <w:pPr>
              <w:spacing w:line="300" w:lineRule="exact"/>
              <w:rPr>
                <w:rFonts w:asciiTheme="minorHAnsi" w:hAnsiTheme="minorHAnsi" w:cs="Times New Roman"/>
                <w:sz w:val="22"/>
              </w:rPr>
            </w:pPr>
          </w:p>
        </w:tc>
      </w:tr>
    </w:tbl>
    <w:p w:rsidR="004365FE" w:rsidRPr="00BF0E4B" w:rsidRDefault="004365FE" w:rsidP="00BF0E4B">
      <w:pPr>
        <w:spacing w:line="300" w:lineRule="exact"/>
        <w:rPr>
          <w:rFonts w:asciiTheme="minorHAnsi" w:hAnsiTheme="minorHAnsi" w:cs="Times New Roman"/>
          <w:sz w:val="22"/>
        </w:rPr>
      </w:pPr>
    </w:p>
    <w:p w:rsidR="004365FE" w:rsidRPr="00BF0E4B" w:rsidRDefault="004365FE" w:rsidP="00BF0E4B">
      <w:pPr>
        <w:spacing w:line="300" w:lineRule="exact"/>
        <w:jc w:val="right"/>
        <w:rPr>
          <w:rFonts w:asciiTheme="minorHAnsi" w:hAnsiTheme="minorHAnsi" w:cs="Times New Roman"/>
          <w:sz w:val="22"/>
        </w:rPr>
      </w:pPr>
      <w:r w:rsidRPr="00BF0E4B">
        <w:rPr>
          <w:rFonts w:asciiTheme="minorHAnsi" w:hAnsiTheme="minorHAnsi" w:cs="Times New Roman"/>
          <w:sz w:val="22"/>
        </w:rPr>
        <w:t>Podpis in žig ponudnika:</w:t>
      </w:r>
    </w:p>
    <w:p w:rsidR="004365FE" w:rsidRDefault="004365FE" w:rsidP="00BF0E4B">
      <w:pPr>
        <w:spacing w:line="300" w:lineRule="exact"/>
        <w:rPr>
          <w:rFonts w:asciiTheme="minorHAnsi" w:hAnsiTheme="minorHAnsi" w:cs="Times New Roman"/>
          <w:sz w:val="22"/>
          <w:lang w:eastAsia="en-US"/>
        </w:rPr>
      </w:pPr>
    </w:p>
    <w:p w:rsidR="00BF0E4B" w:rsidRPr="00BF0E4B" w:rsidRDefault="00BF0E4B" w:rsidP="00BF0E4B">
      <w:pPr>
        <w:spacing w:line="300" w:lineRule="exact"/>
        <w:rPr>
          <w:rFonts w:asciiTheme="minorHAnsi" w:hAnsiTheme="minorHAnsi" w:cs="Times New Roman"/>
          <w:sz w:val="22"/>
          <w:lang w:eastAsia="en-US"/>
        </w:rPr>
      </w:pPr>
    </w:p>
    <w:p w:rsidR="00DC4F13" w:rsidRPr="00BF0E4B" w:rsidRDefault="00806F93" w:rsidP="00BF0E4B">
      <w:pPr>
        <w:pStyle w:val="Heading1"/>
        <w:spacing w:line="300" w:lineRule="exact"/>
      </w:pPr>
      <w:bookmarkStart w:id="86" w:name="_Ref356392521"/>
      <w:bookmarkStart w:id="87" w:name="_Ref356392558"/>
      <w:bookmarkStart w:id="88" w:name="_Toc356766297"/>
      <w:bookmarkStart w:id="89" w:name="_Toc356766508"/>
      <w:bookmarkStart w:id="90" w:name="_Toc478654306"/>
      <w:bookmarkEnd w:id="81"/>
      <w:bookmarkEnd w:id="83"/>
      <w:bookmarkEnd w:id="84"/>
      <w:r w:rsidRPr="00BF0E4B">
        <w:lastRenderedPageBreak/>
        <w:t>P</w:t>
      </w:r>
      <w:r w:rsidR="004E7165" w:rsidRPr="00BF0E4B">
        <w:t>ooblastilo za pridobitev potrdila iz kazens</w:t>
      </w:r>
      <w:r w:rsidR="002C3EE1" w:rsidRPr="00BF0E4B">
        <w:t xml:space="preserve">ke evidence za pravne </w:t>
      </w:r>
      <w:r w:rsidR="004E7165" w:rsidRPr="00BF0E4B">
        <w:t>osebe</w:t>
      </w:r>
      <w:bookmarkEnd w:id="86"/>
      <w:bookmarkEnd w:id="87"/>
      <w:bookmarkEnd w:id="88"/>
      <w:bookmarkEnd w:id="89"/>
      <w:bookmarkEnd w:id="90"/>
    </w:p>
    <w:p w:rsidR="004E7165" w:rsidRPr="00BF0E4B" w:rsidRDefault="004E7165" w:rsidP="00BF0E4B">
      <w:pPr>
        <w:spacing w:line="300" w:lineRule="exact"/>
        <w:jc w:val="left"/>
        <w:rPr>
          <w:rFonts w:asciiTheme="minorHAnsi" w:hAnsiTheme="minorHAnsi" w:cs="Times New Roman"/>
          <w:b/>
          <w:sz w:val="22"/>
        </w:rPr>
      </w:pPr>
    </w:p>
    <w:p w:rsidR="00DC4F13" w:rsidRPr="00BF0E4B" w:rsidRDefault="00C2095A" w:rsidP="00BF0E4B">
      <w:pPr>
        <w:spacing w:before="0" w:after="200" w:line="300" w:lineRule="exact"/>
        <w:rPr>
          <w:rFonts w:asciiTheme="minorHAnsi" w:hAnsiTheme="minorHAnsi" w:cs="Times New Roman"/>
          <w:sz w:val="22"/>
        </w:rPr>
      </w:pPr>
      <w:r w:rsidRPr="00BF0E4B">
        <w:rPr>
          <w:rFonts w:asciiTheme="minorHAnsi" w:hAnsiTheme="minorHAnsi" w:cs="Times New Roman"/>
          <w:sz w:val="22"/>
        </w:rPr>
        <w:t>s</w:t>
      </w:r>
      <w:r w:rsidR="00DC4F13" w:rsidRPr="00BF0E4B">
        <w:rPr>
          <w:rFonts w:asciiTheme="minorHAnsi" w:hAnsiTheme="minorHAnsi" w:cs="Times New Roman"/>
          <w:sz w:val="22"/>
        </w:rPr>
        <w:t xml:space="preserve">podaj podpisani _________________________________________ </w:t>
      </w:r>
      <w:r w:rsidR="00777C08" w:rsidRPr="00BF0E4B">
        <w:rPr>
          <w:rFonts w:asciiTheme="minorHAnsi" w:hAnsiTheme="minorHAnsi" w:cs="Times New Roman"/>
          <w:sz w:val="22"/>
        </w:rPr>
        <w:t>(</w:t>
      </w:r>
      <w:r w:rsidR="00DC4F13" w:rsidRPr="00BF0E4B">
        <w:rPr>
          <w:rFonts w:asciiTheme="minorHAnsi" w:hAnsiTheme="minorHAnsi" w:cs="Times New Roman"/>
          <w:sz w:val="22"/>
        </w:rPr>
        <w:t>naziv pooblastitelja) pooblaščam</w:t>
      </w:r>
      <w:r w:rsidR="00172F08" w:rsidRPr="00BF0E4B">
        <w:rPr>
          <w:rFonts w:asciiTheme="minorHAnsi" w:hAnsiTheme="minorHAnsi" w:cs="Times New Roman"/>
          <w:sz w:val="22"/>
        </w:rPr>
        <w:t xml:space="preserve"> naročnika</w:t>
      </w:r>
      <w:r w:rsidR="00DC4F13" w:rsidRPr="00BF0E4B">
        <w:rPr>
          <w:rFonts w:asciiTheme="minorHAnsi" w:hAnsiTheme="minorHAnsi" w:cs="Times New Roman"/>
          <w:sz w:val="22"/>
        </w:rPr>
        <w:t>, da za potrebe</w:t>
      </w:r>
      <w:r w:rsidR="00D87301" w:rsidRPr="00BF0E4B">
        <w:rPr>
          <w:rFonts w:asciiTheme="minorHAnsi" w:hAnsiTheme="minorHAnsi" w:cs="Times New Roman"/>
          <w:sz w:val="22"/>
        </w:rPr>
        <w:t xml:space="preserve"> </w:t>
      </w:r>
      <w:r w:rsidR="00DC4F13" w:rsidRPr="00BF0E4B">
        <w:rPr>
          <w:rFonts w:asciiTheme="minorHAnsi" w:hAnsiTheme="minorHAnsi" w:cs="Times New Roman"/>
          <w:sz w:val="22"/>
        </w:rPr>
        <w:t xml:space="preserve">izvedbe postopka oddaje javnega </w:t>
      </w:r>
      <w:r w:rsidR="002F4836" w:rsidRPr="00BF0E4B">
        <w:rPr>
          <w:rFonts w:asciiTheme="minorHAnsi" w:hAnsiTheme="minorHAnsi" w:cs="Times New Roman"/>
          <w:sz w:val="22"/>
        </w:rPr>
        <w:t>naročila</w:t>
      </w:r>
      <w:r w:rsidR="002C3EE1" w:rsidRPr="00BF0E4B">
        <w:rPr>
          <w:rFonts w:asciiTheme="minorHAnsi" w:hAnsiTheme="minorHAnsi" w:cs="Times New Roman"/>
          <w:sz w:val="22"/>
        </w:rPr>
        <w:t xml:space="preserve"> </w:t>
      </w:r>
      <w:r w:rsidR="00A7507C" w:rsidRPr="00BF0E4B">
        <w:rPr>
          <w:rFonts w:asciiTheme="minorHAnsi" w:eastAsiaTheme="minorEastAsia" w:hAnsiTheme="minorHAnsi" w:cs="Times New Roman"/>
          <w:b/>
          <w:sz w:val="22"/>
        </w:rPr>
        <w:t>»</w:t>
      </w:r>
      <w:r w:rsidR="00E97DC1" w:rsidRPr="00BF0E4B">
        <w:rPr>
          <w:rFonts w:asciiTheme="minorHAnsi" w:eastAsiaTheme="minorEastAsia" w:hAnsiTheme="minorHAnsi" w:cs="Times New Roman"/>
          <w:b/>
          <w:sz w:val="22"/>
        </w:rPr>
        <w:t>Dobava tehničnih plinov</w:t>
      </w:r>
      <w:r w:rsidR="00BC68B1" w:rsidRPr="00BF0E4B">
        <w:rPr>
          <w:rFonts w:asciiTheme="minorHAnsi" w:eastAsiaTheme="minorEastAsia" w:hAnsiTheme="minorHAnsi" w:cs="Times New Roman"/>
          <w:b/>
          <w:sz w:val="22"/>
        </w:rPr>
        <w:t xml:space="preserve">« </w:t>
      </w:r>
      <w:r w:rsidR="005D01F1" w:rsidRPr="00BF0E4B">
        <w:rPr>
          <w:rFonts w:asciiTheme="minorHAnsi" w:eastAsiaTheme="minorEastAsia" w:hAnsiTheme="minorHAnsi" w:cs="Times New Roman"/>
          <w:b/>
          <w:sz w:val="22"/>
        </w:rPr>
        <w:t xml:space="preserve"> </w:t>
      </w:r>
      <w:r w:rsidR="002C3EE1" w:rsidRPr="00BF0E4B">
        <w:rPr>
          <w:rFonts w:asciiTheme="minorHAnsi" w:hAnsiTheme="minorHAnsi" w:cs="Times New Roman"/>
          <w:sz w:val="22"/>
        </w:rPr>
        <w:t>p</w:t>
      </w:r>
      <w:r w:rsidR="00DC4F13" w:rsidRPr="00BF0E4B">
        <w:rPr>
          <w:rFonts w:asciiTheme="minorHAnsi" w:hAnsiTheme="minorHAnsi" w:cs="Times New Roman"/>
          <w:sz w:val="22"/>
        </w:rPr>
        <w:t xml:space="preserve">ridobi vse potrebne podatke </w:t>
      </w:r>
      <w:r w:rsidR="00BD6DAD" w:rsidRPr="00BF0E4B">
        <w:rPr>
          <w:rFonts w:asciiTheme="minorHAnsi" w:hAnsiTheme="minorHAnsi" w:cs="Times New Roman"/>
          <w:sz w:val="22"/>
        </w:rPr>
        <w:t>oziroma</w:t>
      </w:r>
      <w:r w:rsidR="00DC4F13" w:rsidRPr="00BF0E4B">
        <w:rPr>
          <w:rFonts w:asciiTheme="minorHAnsi" w:hAnsiTheme="minorHAnsi" w:cs="Times New Roman"/>
          <w:sz w:val="22"/>
        </w:rPr>
        <w:t xml:space="preserve"> potrdilo iz kazenske evidence pravnih oseb Ministrstva za pravosodje. </w:t>
      </w:r>
    </w:p>
    <w:p w:rsidR="00DC4F13" w:rsidRPr="00BF0E4B" w:rsidRDefault="00DC4F13" w:rsidP="00BF0E4B">
      <w:pPr>
        <w:spacing w:line="300" w:lineRule="exact"/>
        <w:rPr>
          <w:rFonts w:asciiTheme="minorHAnsi" w:hAnsiTheme="minorHAnsi" w:cs="Times New Roman"/>
          <w:sz w:val="22"/>
        </w:rPr>
      </w:pPr>
    </w:p>
    <w:tbl>
      <w:tblPr>
        <w:tblW w:w="9322" w:type="dxa"/>
        <w:tblLook w:val="01E0" w:firstRow="1" w:lastRow="1" w:firstColumn="1" w:lastColumn="1" w:noHBand="0" w:noVBand="0"/>
      </w:tblPr>
      <w:tblGrid>
        <w:gridCol w:w="3936"/>
        <w:gridCol w:w="5386"/>
      </w:tblGrid>
      <w:tr w:rsidR="00DD356C" w:rsidRPr="00BF0E4B" w:rsidTr="00537DDD">
        <w:tc>
          <w:tcPr>
            <w:tcW w:w="3936" w:type="dxa"/>
            <w:shd w:val="clear" w:color="auto" w:fill="auto"/>
          </w:tcPr>
          <w:p w:rsidR="00DC4F13" w:rsidRPr="00BF0E4B" w:rsidRDefault="00DC4F13" w:rsidP="00BF0E4B">
            <w:pPr>
              <w:spacing w:line="300" w:lineRule="exact"/>
              <w:rPr>
                <w:rFonts w:asciiTheme="minorHAnsi" w:hAnsiTheme="minorHAnsi" w:cs="Times New Roman"/>
                <w:sz w:val="22"/>
              </w:rPr>
            </w:pPr>
          </w:p>
          <w:p w:rsidR="00DC4F13" w:rsidRPr="00BF0E4B" w:rsidRDefault="00DC4F13" w:rsidP="00BF0E4B">
            <w:pPr>
              <w:spacing w:line="300" w:lineRule="exact"/>
              <w:rPr>
                <w:rFonts w:asciiTheme="minorHAnsi" w:hAnsiTheme="minorHAnsi" w:cs="Times New Roman"/>
                <w:sz w:val="22"/>
              </w:rPr>
            </w:pPr>
            <w:r w:rsidRPr="00BF0E4B">
              <w:rPr>
                <w:rFonts w:asciiTheme="minorHAnsi" w:hAnsiTheme="minorHAnsi" w:cs="Times New Roman"/>
                <w:sz w:val="22"/>
              </w:rPr>
              <w:t>Podatki o</w:t>
            </w:r>
            <w:r w:rsidR="004E7165" w:rsidRPr="00BF0E4B">
              <w:rPr>
                <w:rFonts w:asciiTheme="minorHAnsi" w:hAnsiTheme="minorHAnsi" w:cs="Times New Roman"/>
                <w:sz w:val="22"/>
              </w:rPr>
              <w:t xml:space="preserve"> </w:t>
            </w:r>
            <w:r w:rsidRPr="00BF0E4B">
              <w:rPr>
                <w:rFonts w:asciiTheme="minorHAnsi" w:hAnsiTheme="minorHAnsi" w:cs="Times New Roman"/>
                <w:sz w:val="22"/>
              </w:rPr>
              <w:t>ponudniku:</w:t>
            </w:r>
          </w:p>
        </w:tc>
        <w:tc>
          <w:tcPr>
            <w:tcW w:w="5386" w:type="dxa"/>
            <w:tcBorders>
              <w:bottom w:val="single" w:sz="4" w:space="0" w:color="auto"/>
            </w:tcBorders>
            <w:shd w:val="clear" w:color="auto" w:fill="auto"/>
          </w:tcPr>
          <w:p w:rsidR="00DC4F13" w:rsidRPr="00BF0E4B" w:rsidRDefault="00DC4F13" w:rsidP="00BF0E4B">
            <w:pPr>
              <w:spacing w:line="300" w:lineRule="exact"/>
              <w:rPr>
                <w:rFonts w:asciiTheme="minorHAnsi" w:hAnsiTheme="minorHAnsi" w:cs="Times New Roman"/>
                <w:sz w:val="22"/>
              </w:rPr>
            </w:pPr>
          </w:p>
        </w:tc>
      </w:tr>
      <w:tr w:rsidR="00DD356C" w:rsidRPr="00BF0E4B" w:rsidTr="00537DDD">
        <w:tc>
          <w:tcPr>
            <w:tcW w:w="3936" w:type="dxa"/>
            <w:shd w:val="clear" w:color="auto" w:fill="auto"/>
          </w:tcPr>
          <w:p w:rsidR="00DC4F13" w:rsidRPr="00BF0E4B" w:rsidRDefault="00DC4F13" w:rsidP="00BF0E4B">
            <w:pPr>
              <w:spacing w:line="300" w:lineRule="exact"/>
              <w:rPr>
                <w:rFonts w:asciiTheme="minorHAnsi" w:hAnsiTheme="minorHAnsi" w:cs="Times New Roman"/>
                <w:sz w:val="22"/>
              </w:rPr>
            </w:pPr>
          </w:p>
          <w:p w:rsidR="00DC4F13" w:rsidRPr="00BF0E4B" w:rsidRDefault="00DC4F13" w:rsidP="00BF0E4B">
            <w:pPr>
              <w:spacing w:line="300" w:lineRule="exact"/>
              <w:rPr>
                <w:rFonts w:asciiTheme="minorHAnsi" w:hAnsiTheme="minorHAnsi" w:cs="Times New Roman"/>
                <w:sz w:val="22"/>
              </w:rPr>
            </w:pPr>
            <w:r w:rsidRPr="00BF0E4B">
              <w:rPr>
                <w:rFonts w:asciiTheme="minorHAnsi" w:hAnsiTheme="minorHAnsi" w:cs="Times New Roman"/>
                <w:sz w:val="22"/>
              </w:rPr>
              <w:t>Sedež podjetja::</w:t>
            </w:r>
          </w:p>
        </w:tc>
        <w:tc>
          <w:tcPr>
            <w:tcW w:w="5386" w:type="dxa"/>
            <w:tcBorders>
              <w:top w:val="single" w:sz="4" w:space="0" w:color="auto"/>
              <w:bottom w:val="single" w:sz="4" w:space="0" w:color="auto"/>
            </w:tcBorders>
            <w:shd w:val="clear" w:color="auto" w:fill="auto"/>
          </w:tcPr>
          <w:p w:rsidR="00DC4F13" w:rsidRPr="00BF0E4B" w:rsidRDefault="00DC4F13" w:rsidP="00BF0E4B">
            <w:pPr>
              <w:spacing w:line="300" w:lineRule="exact"/>
              <w:rPr>
                <w:rFonts w:asciiTheme="minorHAnsi" w:hAnsiTheme="minorHAnsi" w:cs="Times New Roman"/>
                <w:sz w:val="22"/>
              </w:rPr>
            </w:pPr>
          </w:p>
        </w:tc>
      </w:tr>
      <w:tr w:rsidR="00DD356C" w:rsidRPr="00BF0E4B" w:rsidTr="00537DDD">
        <w:tc>
          <w:tcPr>
            <w:tcW w:w="3936" w:type="dxa"/>
            <w:shd w:val="clear" w:color="auto" w:fill="auto"/>
          </w:tcPr>
          <w:p w:rsidR="00DC4F13" w:rsidRPr="00BF0E4B" w:rsidRDefault="00DC4F13" w:rsidP="00BF0E4B">
            <w:pPr>
              <w:spacing w:line="300" w:lineRule="exact"/>
              <w:rPr>
                <w:rFonts w:asciiTheme="minorHAnsi" w:hAnsiTheme="minorHAnsi" w:cs="Times New Roman"/>
                <w:sz w:val="22"/>
              </w:rPr>
            </w:pPr>
          </w:p>
          <w:p w:rsidR="00DC4F13" w:rsidRPr="00BF0E4B" w:rsidRDefault="00DC4F13" w:rsidP="00BF0E4B">
            <w:pPr>
              <w:spacing w:line="300" w:lineRule="exact"/>
              <w:rPr>
                <w:rFonts w:asciiTheme="minorHAnsi" w:hAnsiTheme="minorHAnsi" w:cs="Times New Roman"/>
                <w:sz w:val="22"/>
              </w:rPr>
            </w:pPr>
            <w:r w:rsidRPr="00BF0E4B">
              <w:rPr>
                <w:rFonts w:asciiTheme="minorHAnsi" w:hAnsiTheme="minorHAnsi" w:cs="Times New Roman"/>
                <w:sz w:val="22"/>
              </w:rPr>
              <w:t>Občina sedeža podjetja:</w:t>
            </w:r>
          </w:p>
        </w:tc>
        <w:tc>
          <w:tcPr>
            <w:tcW w:w="5386" w:type="dxa"/>
            <w:tcBorders>
              <w:top w:val="single" w:sz="4" w:space="0" w:color="auto"/>
              <w:bottom w:val="single" w:sz="4" w:space="0" w:color="auto"/>
            </w:tcBorders>
            <w:shd w:val="clear" w:color="auto" w:fill="auto"/>
          </w:tcPr>
          <w:p w:rsidR="00DC4F13" w:rsidRPr="00BF0E4B" w:rsidRDefault="00DC4F13" w:rsidP="00BF0E4B">
            <w:pPr>
              <w:spacing w:line="300" w:lineRule="exact"/>
              <w:rPr>
                <w:rFonts w:asciiTheme="minorHAnsi" w:hAnsiTheme="minorHAnsi" w:cs="Times New Roman"/>
                <w:sz w:val="22"/>
              </w:rPr>
            </w:pPr>
          </w:p>
        </w:tc>
      </w:tr>
      <w:tr w:rsidR="00DD356C" w:rsidRPr="00BF0E4B" w:rsidTr="00537DDD">
        <w:tc>
          <w:tcPr>
            <w:tcW w:w="3936" w:type="dxa"/>
            <w:shd w:val="clear" w:color="auto" w:fill="auto"/>
          </w:tcPr>
          <w:p w:rsidR="00DC4F13" w:rsidRPr="00BF0E4B" w:rsidRDefault="00DC4F13" w:rsidP="00BF0E4B">
            <w:pPr>
              <w:spacing w:line="300" w:lineRule="exact"/>
              <w:rPr>
                <w:rFonts w:asciiTheme="minorHAnsi" w:hAnsiTheme="minorHAnsi" w:cs="Times New Roman"/>
                <w:sz w:val="22"/>
              </w:rPr>
            </w:pPr>
          </w:p>
          <w:p w:rsidR="00DC4F13" w:rsidRPr="00BF0E4B" w:rsidRDefault="00DC4F13"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Številka vpisa v sodni register </w:t>
            </w:r>
            <w:r w:rsidR="00777C08" w:rsidRPr="00BF0E4B">
              <w:rPr>
                <w:rFonts w:asciiTheme="minorHAnsi" w:hAnsiTheme="minorHAnsi" w:cs="Times New Roman"/>
                <w:sz w:val="22"/>
              </w:rPr>
              <w:t>(</w:t>
            </w:r>
            <w:r w:rsidRPr="00BF0E4B">
              <w:rPr>
                <w:rFonts w:asciiTheme="minorHAnsi" w:hAnsiTheme="minorHAnsi" w:cs="Times New Roman"/>
                <w:sz w:val="22"/>
              </w:rPr>
              <w:t>št. vložka):</w:t>
            </w:r>
          </w:p>
        </w:tc>
        <w:tc>
          <w:tcPr>
            <w:tcW w:w="5386" w:type="dxa"/>
            <w:tcBorders>
              <w:top w:val="single" w:sz="4" w:space="0" w:color="auto"/>
              <w:bottom w:val="single" w:sz="4" w:space="0" w:color="auto"/>
            </w:tcBorders>
            <w:shd w:val="clear" w:color="auto" w:fill="auto"/>
          </w:tcPr>
          <w:p w:rsidR="00DC4F13" w:rsidRPr="00BF0E4B" w:rsidRDefault="00DC4F13" w:rsidP="00BF0E4B">
            <w:pPr>
              <w:spacing w:line="300" w:lineRule="exact"/>
              <w:rPr>
                <w:rFonts w:asciiTheme="minorHAnsi" w:hAnsiTheme="minorHAnsi" w:cs="Times New Roman"/>
                <w:sz w:val="22"/>
              </w:rPr>
            </w:pPr>
          </w:p>
        </w:tc>
      </w:tr>
      <w:tr w:rsidR="00DD356C" w:rsidRPr="00BF0E4B" w:rsidTr="00537DDD">
        <w:tc>
          <w:tcPr>
            <w:tcW w:w="3936" w:type="dxa"/>
            <w:shd w:val="clear" w:color="auto" w:fill="auto"/>
          </w:tcPr>
          <w:p w:rsidR="00DC4F13" w:rsidRPr="00BF0E4B" w:rsidRDefault="00DC4F13" w:rsidP="00BF0E4B">
            <w:pPr>
              <w:spacing w:line="300" w:lineRule="exact"/>
              <w:rPr>
                <w:rFonts w:asciiTheme="minorHAnsi" w:hAnsiTheme="minorHAnsi" w:cs="Times New Roman"/>
                <w:sz w:val="22"/>
              </w:rPr>
            </w:pPr>
            <w:r w:rsidRPr="00BF0E4B">
              <w:rPr>
                <w:rFonts w:asciiTheme="minorHAnsi" w:hAnsiTheme="minorHAnsi" w:cs="Times New Roman"/>
                <w:sz w:val="22"/>
              </w:rPr>
              <w:t>Matična številka podjetja:</w:t>
            </w:r>
          </w:p>
        </w:tc>
        <w:tc>
          <w:tcPr>
            <w:tcW w:w="5386" w:type="dxa"/>
            <w:tcBorders>
              <w:top w:val="single" w:sz="4" w:space="0" w:color="auto"/>
              <w:bottom w:val="single" w:sz="4" w:space="0" w:color="auto"/>
            </w:tcBorders>
            <w:shd w:val="clear" w:color="auto" w:fill="auto"/>
          </w:tcPr>
          <w:p w:rsidR="00DC4F13" w:rsidRPr="00BF0E4B" w:rsidRDefault="00DC4F13" w:rsidP="00BF0E4B">
            <w:pPr>
              <w:spacing w:line="300" w:lineRule="exact"/>
              <w:rPr>
                <w:rFonts w:asciiTheme="minorHAnsi" w:hAnsiTheme="minorHAnsi" w:cs="Times New Roman"/>
                <w:sz w:val="22"/>
              </w:rPr>
            </w:pPr>
          </w:p>
        </w:tc>
      </w:tr>
    </w:tbl>
    <w:p w:rsidR="00DC4F13" w:rsidRPr="00BF0E4B" w:rsidRDefault="00DC4F13" w:rsidP="00BF0E4B">
      <w:pPr>
        <w:spacing w:line="300" w:lineRule="exact"/>
        <w:rPr>
          <w:rFonts w:asciiTheme="minorHAnsi" w:hAnsiTheme="minorHAnsi" w:cs="Times New Roman"/>
          <w:sz w:val="22"/>
        </w:rPr>
      </w:pPr>
    </w:p>
    <w:p w:rsidR="003A33A4" w:rsidRPr="00BF0E4B" w:rsidRDefault="003A33A4" w:rsidP="00BF0E4B">
      <w:pPr>
        <w:spacing w:line="300" w:lineRule="exact"/>
        <w:rPr>
          <w:rFonts w:asciiTheme="minorHAnsi" w:hAnsiTheme="minorHAnsi" w:cs="Times New Roman"/>
          <w:sz w:val="22"/>
        </w:rPr>
      </w:pPr>
    </w:p>
    <w:p w:rsidR="000E1F0F" w:rsidRPr="00BF0E4B" w:rsidRDefault="00C7042B" w:rsidP="00BF0E4B">
      <w:pPr>
        <w:spacing w:line="300" w:lineRule="exact"/>
        <w:rPr>
          <w:rFonts w:asciiTheme="minorHAnsi" w:hAnsiTheme="minorHAnsi" w:cs="Times New Roman"/>
          <w:sz w:val="22"/>
        </w:rPr>
      </w:pPr>
      <w:r w:rsidRPr="00BF0E4B">
        <w:rPr>
          <w:rFonts w:asciiTheme="minorHAnsi" w:hAnsiTheme="minorHAnsi" w:cs="Times New Roman"/>
          <w:sz w:val="22"/>
        </w:rPr>
        <w:t>Kraj in datum:</w:t>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t>Ponudnik:</w:t>
      </w:r>
    </w:p>
    <w:p w:rsidR="00A7507C" w:rsidRPr="00BF0E4B" w:rsidRDefault="00C7042B" w:rsidP="00BF0E4B">
      <w:pPr>
        <w:spacing w:line="300" w:lineRule="exact"/>
        <w:rPr>
          <w:rFonts w:asciiTheme="minorHAnsi" w:hAnsiTheme="minorHAnsi" w:cs="Times New Roman"/>
          <w:sz w:val="22"/>
        </w:rPr>
      </w:pP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t>(žig in podpis)</w:t>
      </w:r>
      <w:bookmarkStart w:id="91" w:name="_Toc355961243"/>
      <w:bookmarkStart w:id="92" w:name="_Toc355961244"/>
      <w:bookmarkStart w:id="93" w:name="_Ref356392530"/>
      <w:bookmarkStart w:id="94" w:name="_Ref356392563"/>
      <w:bookmarkEnd w:id="91"/>
      <w:bookmarkEnd w:id="92"/>
      <w:r w:rsidR="00FC56B1" w:rsidRPr="00BF0E4B">
        <w:rPr>
          <w:rFonts w:asciiTheme="minorHAnsi" w:hAnsiTheme="minorHAnsi" w:cs="Times New Roman"/>
          <w:sz w:val="22"/>
        </w:rPr>
        <w:t xml:space="preserve">      </w:t>
      </w:r>
    </w:p>
    <w:p w:rsidR="00A7507C" w:rsidRPr="00BF0E4B" w:rsidRDefault="00A7507C" w:rsidP="00BF0E4B">
      <w:pPr>
        <w:spacing w:line="300" w:lineRule="exact"/>
        <w:rPr>
          <w:rFonts w:asciiTheme="minorHAnsi" w:hAnsiTheme="minorHAnsi" w:cs="Times New Roman"/>
          <w:sz w:val="22"/>
        </w:rPr>
      </w:pPr>
    </w:p>
    <w:p w:rsidR="00A7507C" w:rsidRPr="00BF0E4B" w:rsidRDefault="00A7507C" w:rsidP="00BF0E4B">
      <w:pPr>
        <w:spacing w:line="300" w:lineRule="exact"/>
        <w:rPr>
          <w:rFonts w:asciiTheme="minorHAnsi" w:hAnsiTheme="minorHAnsi" w:cs="Times New Roman"/>
          <w:sz w:val="22"/>
        </w:rPr>
      </w:pPr>
    </w:p>
    <w:p w:rsidR="00BF0E4B" w:rsidRDefault="00FC56B1"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                                          </w:t>
      </w:r>
      <w:r w:rsidR="00C7042B" w:rsidRPr="00BF0E4B">
        <w:rPr>
          <w:rFonts w:asciiTheme="minorHAnsi" w:hAnsiTheme="minorHAnsi" w:cs="Times New Roman"/>
          <w:sz w:val="22"/>
        </w:rPr>
        <w:t xml:space="preserve">                           </w:t>
      </w:r>
      <w:r w:rsidRPr="00BF0E4B">
        <w:rPr>
          <w:rFonts w:asciiTheme="minorHAnsi" w:hAnsiTheme="minorHAnsi" w:cs="Times New Roman"/>
          <w:sz w:val="22"/>
        </w:rPr>
        <w:t xml:space="preserve">   </w:t>
      </w:r>
    </w:p>
    <w:p w:rsidR="00BF0E4B" w:rsidRDefault="00BF0E4B" w:rsidP="00BF0E4B">
      <w:pPr>
        <w:spacing w:line="300" w:lineRule="exact"/>
        <w:rPr>
          <w:rFonts w:asciiTheme="minorHAnsi" w:hAnsiTheme="minorHAnsi" w:cs="Times New Roman"/>
          <w:sz w:val="22"/>
        </w:rPr>
      </w:pPr>
    </w:p>
    <w:p w:rsidR="00BF0E4B" w:rsidRDefault="00BF0E4B" w:rsidP="00BF0E4B">
      <w:pPr>
        <w:spacing w:line="300" w:lineRule="exact"/>
        <w:rPr>
          <w:rFonts w:asciiTheme="minorHAnsi" w:hAnsiTheme="minorHAnsi" w:cs="Times New Roman"/>
          <w:sz w:val="22"/>
        </w:rPr>
      </w:pPr>
    </w:p>
    <w:p w:rsidR="00BF0E4B" w:rsidRDefault="00BF0E4B" w:rsidP="00BF0E4B">
      <w:pPr>
        <w:spacing w:line="300" w:lineRule="exact"/>
        <w:rPr>
          <w:rFonts w:asciiTheme="minorHAnsi" w:hAnsiTheme="minorHAnsi" w:cs="Times New Roman"/>
          <w:sz w:val="22"/>
        </w:rPr>
      </w:pPr>
    </w:p>
    <w:p w:rsidR="00961F2E" w:rsidRPr="00BF0E4B" w:rsidRDefault="00FC56B1"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             </w:t>
      </w:r>
      <w:r w:rsidR="004E0E2A" w:rsidRPr="00BF0E4B">
        <w:rPr>
          <w:rFonts w:asciiTheme="minorHAnsi" w:hAnsiTheme="minorHAnsi" w:cs="Times New Roman"/>
          <w:sz w:val="22"/>
        </w:rPr>
        <w:t xml:space="preserve">             </w:t>
      </w:r>
    </w:p>
    <w:p w:rsidR="00DC4F13" w:rsidRPr="00BF0E4B" w:rsidRDefault="00DC4F13" w:rsidP="00BF0E4B">
      <w:pPr>
        <w:pStyle w:val="Heading1"/>
        <w:spacing w:line="300" w:lineRule="exact"/>
      </w:pPr>
      <w:bookmarkStart w:id="95" w:name="_Toc356766299"/>
      <w:bookmarkStart w:id="96" w:name="_Toc356766510"/>
      <w:bookmarkStart w:id="97" w:name="_Toc478654307"/>
      <w:r w:rsidRPr="00BF0E4B">
        <w:lastRenderedPageBreak/>
        <w:t xml:space="preserve">Pooblastilo za pridobitev potrdila </w:t>
      </w:r>
      <w:r w:rsidR="002C3EE1" w:rsidRPr="00BF0E4B">
        <w:t xml:space="preserve">iz kazenske evidence za fizične </w:t>
      </w:r>
      <w:r w:rsidRPr="00BF0E4B">
        <w:t>osebe</w:t>
      </w:r>
      <w:r w:rsidR="00A428A9" w:rsidRPr="00BF0E4B">
        <w:rPr>
          <w:vertAlign w:val="superscript"/>
        </w:rPr>
        <w:footnoteReference w:id="1"/>
      </w:r>
      <w:bookmarkEnd w:id="93"/>
      <w:bookmarkEnd w:id="94"/>
      <w:bookmarkEnd w:id="95"/>
      <w:bookmarkEnd w:id="96"/>
      <w:bookmarkEnd w:id="97"/>
    </w:p>
    <w:p w:rsidR="00996DD6" w:rsidRPr="00BF0E4B" w:rsidRDefault="00996DD6" w:rsidP="00BF0E4B">
      <w:pPr>
        <w:spacing w:line="300" w:lineRule="exact"/>
        <w:rPr>
          <w:rFonts w:asciiTheme="minorHAnsi" w:hAnsiTheme="minorHAnsi" w:cs="Times New Roman"/>
          <w:sz w:val="22"/>
        </w:rPr>
      </w:pPr>
    </w:p>
    <w:p w:rsidR="00A428A9" w:rsidRPr="00BF0E4B" w:rsidRDefault="00DC4F13" w:rsidP="00BF0E4B">
      <w:pPr>
        <w:spacing w:before="0" w:after="200" w:line="300" w:lineRule="exact"/>
        <w:rPr>
          <w:rFonts w:asciiTheme="minorHAnsi" w:eastAsia="Arial Unicode MS" w:hAnsiTheme="minorHAnsi" w:cs="Times New Roman"/>
          <w:sz w:val="22"/>
        </w:rPr>
      </w:pPr>
      <w:r w:rsidRPr="00BF0E4B">
        <w:rPr>
          <w:rFonts w:asciiTheme="minorHAnsi" w:hAnsiTheme="minorHAnsi" w:cs="Times New Roman"/>
          <w:sz w:val="22"/>
        </w:rPr>
        <w:t>Spodaj podpisani</w:t>
      </w:r>
      <w:r w:rsidR="00D87301" w:rsidRPr="00BF0E4B">
        <w:rPr>
          <w:rFonts w:asciiTheme="minorHAnsi" w:hAnsiTheme="minorHAnsi" w:cs="Times New Roman"/>
          <w:sz w:val="22"/>
        </w:rPr>
        <w:t xml:space="preserve"> </w:t>
      </w:r>
      <w:r w:rsidRPr="00BF0E4B">
        <w:rPr>
          <w:rFonts w:asciiTheme="minorHAnsi" w:hAnsiTheme="minorHAnsi" w:cs="Times New Roman"/>
          <w:sz w:val="22"/>
        </w:rPr>
        <w:t xml:space="preserve">_________________________________________ </w:t>
      </w:r>
      <w:r w:rsidR="00777C08" w:rsidRPr="00BF0E4B">
        <w:rPr>
          <w:rFonts w:asciiTheme="minorHAnsi" w:hAnsiTheme="minorHAnsi" w:cs="Times New Roman"/>
          <w:sz w:val="22"/>
        </w:rPr>
        <w:t>(</w:t>
      </w:r>
      <w:r w:rsidRPr="00BF0E4B">
        <w:rPr>
          <w:rFonts w:asciiTheme="minorHAnsi" w:hAnsiTheme="minorHAnsi" w:cs="Times New Roman"/>
          <w:sz w:val="22"/>
        </w:rPr>
        <w:t>naziv pooblastitelja) pooblaščam</w:t>
      </w:r>
      <w:r w:rsidR="00172F08" w:rsidRPr="00BF0E4B">
        <w:rPr>
          <w:rFonts w:asciiTheme="minorHAnsi" w:hAnsiTheme="minorHAnsi" w:cs="Times New Roman"/>
          <w:sz w:val="22"/>
        </w:rPr>
        <w:t xml:space="preserve"> naročnika</w:t>
      </w:r>
      <w:r w:rsidRPr="00BF0E4B">
        <w:rPr>
          <w:rFonts w:asciiTheme="minorHAnsi" w:hAnsiTheme="minorHAnsi" w:cs="Times New Roman"/>
          <w:sz w:val="22"/>
        </w:rPr>
        <w:t xml:space="preserve">, da za potrebe preverjanja izpolnjevanja pogojev osnovne sposobnosti v postopku oddaje javnega naročila </w:t>
      </w:r>
      <w:r w:rsidR="00BC68B1" w:rsidRPr="00BF0E4B">
        <w:rPr>
          <w:rFonts w:asciiTheme="minorHAnsi" w:eastAsiaTheme="minorEastAsia" w:hAnsiTheme="minorHAnsi" w:cs="Times New Roman"/>
          <w:b/>
          <w:sz w:val="22"/>
        </w:rPr>
        <w:t>»</w:t>
      </w:r>
      <w:r w:rsidR="00E97DC1" w:rsidRPr="00BF0E4B">
        <w:rPr>
          <w:rFonts w:asciiTheme="minorHAnsi" w:eastAsiaTheme="minorEastAsia" w:hAnsiTheme="minorHAnsi" w:cs="Times New Roman"/>
          <w:b/>
          <w:sz w:val="22"/>
        </w:rPr>
        <w:t>Dobava tehničnih plinov</w:t>
      </w:r>
      <w:r w:rsidR="00BC68B1" w:rsidRPr="00BF0E4B">
        <w:rPr>
          <w:rFonts w:asciiTheme="minorHAnsi" w:eastAsiaTheme="minorEastAsia" w:hAnsiTheme="minorHAnsi" w:cs="Times New Roman"/>
          <w:b/>
          <w:sz w:val="22"/>
        </w:rPr>
        <w:t>«</w:t>
      </w:r>
      <w:r w:rsidR="005D01F1" w:rsidRPr="00BF0E4B">
        <w:rPr>
          <w:rFonts w:asciiTheme="minorHAnsi" w:eastAsiaTheme="minorEastAsia" w:hAnsiTheme="minorHAnsi" w:cs="Times New Roman"/>
          <w:b/>
          <w:sz w:val="22"/>
        </w:rPr>
        <w:t xml:space="preserve"> </w:t>
      </w:r>
      <w:r w:rsidR="00A428A9" w:rsidRPr="00BF0E4B">
        <w:rPr>
          <w:rFonts w:asciiTheme="minorHAnsi" w:eastAsia="Arial Unicode MS" w:hAnsiTheme="minorHAnsi" w:cs="Times New Roman"/>
          <w:sz w:val="22"/>
        </w:rPr>
        <w:t xml:space="preserve">pridobi vse potrebne podatke </w:t>
      </w:r>
      <w:r w:rsidR="00BD6DAD" w:rsidRPr="00BF0E4B">
        <w:rPr>
          <w:rFonts w:asciiTheme="minorHAnsi" w:eastAsia="Arial Unicode MS" w:hAnsiTheme="minorHAnsi" w:cs="Times New Roman"/>
          <w:sz w:val="22"/>
        </w:rPr>
        <w:t>oziroma</w:t>
      </w:r>
      <w:r w:rsidR="00A428A9" w:rsidRPr="00BF0E4B">
        <w:rPr>
          <w:rFonts w:asciiTheme="minorHAnsi" w:eastAsia="Arial Unicode MS" w:hAnsiTheme="minorHAnsi" w:cs="Times New Roman"/>
          <w:sz w:val="22"/>
        </w:rPr>
        <w:t xml:space="preserve"> potrdilo iz kazenske evidence fizičnih oseb Ministrstva za pravosodje. </w:t>
      </w:r>
    </w:p>
    <w:tbl>
      <w:tblPr>
        <w:tblW w:w="0" w:type="auto"/>
        <w:tblLook w:val="01E0" w:firstRow="1" w:lastRow="1" w:firstColumn="1" w:lastColumn="1" w:noHBand="0" w:noVBand="0"/>
      </w:tblPr>
      <w:tblGrid>
        <w:gridCol w:w="3227"/>
        <w:gridCol w:w="5977"/>
      </w:tblGrid>
      <w:tr w:rsidR="00DD356C" w:rsidRPr="00BF0E4B" w:rsidTr="00BD6DAD">
        <w:trPr>
          <w:trHeight w:val="481"/>
        </w:trPr>
        <w:tc>
          <w:tcPr>
            <w:tcW w:w="3227" w:type="dxa"/>
            <w:shd w:val="clear" w:color="auto" w:fill="auto"/>
            <w:vAlign w:val="bottom"/>
          </w:tcPr>
          <w:p w:rsidR="00DC4F13" w:rsidRPr="00BF0E4B" w:rsidRDefault="004D34C8" w:rsidP="00BF0E4B">
            <w:pPr>
              <w:spacing w:line="300" w:lineRule="exact"/>
              <w:jc w:val="left"/>
              <w:rPr>
                <w:rFonts w:asciiTheme="minorHAnsi" w:hAnsiTheme="minorHAnsi" w:cs="Times New Roman"/>
                <w:sz w:val="22"/>
              </w:rPr>
            </w:pPr>
            <w:r w:rsidRPr="00BF0E4B">
              <w:rPr>
                <w:rFonts w:asciiTheme="minorHAnsi" w:hAnsiTheme="minorHAnsi" w:cs="Times New Roman"/>
                <w:sz w:val="22"/>
              </w:rPr>
              <w:t>Ime in priimek zakonitega zastopnika:</w:t>
            </w:r>
          </w:p>
        </w:tc>
        <w:tc>
          <w:tcPr>
            <w:tcW w:w="5977" w:type="dxa"/>
            <w:tcBorders>
              <w:bottom w:val="single" w:sz="4" w:space="0" w:color="auto"/>
            </w:tcBorders>
            <w:shd w:val="clear" w:color="auto" w:fill="auto"/>
          </w:tcPr>
          <w:p w:rsidR="005F5DF1" w:rsidRPr="00BF0E4B" w:rsidRDefault="005F5DF1" w:rsidP="00BF0E4B">
            <w:pPr>
              <w:spacing w:line="300" w:lineRule="exact"/>
              <w:rPr>
                <w:rFonts w:asciiTheme="minorHAnsi" w:hAnsiTheme="minorHAnsi" w:cs="Times New Roman"/>
                <w:sz w:val="22"/>
              </w:rPr>
            </w:pPr>
          </w:p>
        </w:tc>
      </w:tr>
      <w:tr w:rsidR="00DD356C" w:rsidRPr="00BF0E4B" w:rsidTr="00BD6DAD">
        <w:tc>
          <w:tcPr>
            <w:tcW w:w="3227" w:type="dxa"/>
            <w:shd w:val="clear" w:color="auto" w:fill="auto"/>
            <w:vAlign w:val="bottom"/>
          </w:tcPr>
          <w:p w:rsidR="005F5DF1" w:rsidRPr="00BF0E4B" w:rsidRDefault="004D34C8" w:rsidP="00BF0E4B">
            <w:pPr>
              <w:spacing w:line="300" w:lineRule="exact"/>
              <w:jc w:val="left"/>
              <w:rPr>
                <w:rFonts w:asciiTheme="minorHAnsi" w:hAnsiTheme="minorHAnsi" w:cs="Times New Roman"/>
                <w:sz w:val="22"/>
              </w:rPr>
            </w:pPr>
            <w:r w:rsidRPr="00BF0E4B">
              <w:rPr>
                <w:rFonts w:asciiTheme="minorHAnsi" w:hAnsiTheme="minorHAnsi" w:cs="Times New Roman"/>
                <w:sz w:val="22"/>
              </w:rPr>
              <w:t>EMŠO:</w:t>
            </w:r>
          </w:p>
        </w:tc>
        <w:tc>
          <w:tcPr>
            <w:tcW w:w="5977" w:type="dxa"/>
            <w:tcBorders>
              <w:bottom w:val="single" w:sz="4" w:space="0" w:color="auto"/>
            </w:tcBorders>
            <w:shd w:val="clear" w:color="auto" w:fill="auto"/>
          </w:tcPr>
          <w:p w:rsidR="005F5DF1" w:rsidRPr="00BF0E4B" w:rsidRDefault="005F5DF1" w:rsidP="00BF0E4B">
            <w:pPr>
              <w:spacing w:line="300" w:lineRule="exact"/>
              <w:rPr>
                <w:rFonts w:asciiTheme="minorHAnsi" w:hAnsiTheme="minorHAnsi" w:cs="Times New Roman"/>
                <w:sz w:val="22"/>
              </w:rPr>
            </w:pPr>
          </w:p>
        </w:tc>
      </w:tr>
      <w:tr w:rsidR="00DD356C" w:rsidRPr="00BF0E4B" w:rsidTr="00BD6DAD">
        <w:tc>
          <w:tcPr>
            <w:tcW w:w="3227" w:type="dxa"/>
            <w:shd w:val="clear" w:color="auto" w:fill="auto"/>
            <w:vAlign w:val="bottom"/>
          </w:tcPr>
          <w:p w:rsidR="00DC4F13" w:rsidRPr="00BF0E4B" w:rsidRDefault="004D34C8" w:rsidP="00BF0E4B">
            <w:pPr>
              <w:spacing w:line="300" w:lineRule="exact"/>
              <w:jc w:val="left"/>
              <w:rPr>
                <w:rFonts w:asciiTheme="minorHAnsi" w:hAnsiTheme="minorHAnsi" w:cs="Times New Roman"/>
                <w:sz w:val="22"/>
              </w:rPr>
            </w:pPr>
            <w:r w:rsidRPr="00BF0E4B">
              <w:rPr>
                <w:rFonts w:asciiTheme="minorHAnsi" w:hAnsiTheme="minorHAnsi" w:cs="Times New Roman"/>
                <w:sz w:val="22"/>
              </w:rPr>
              <w:t>Datum rojstva:</w:t>
            </w:r>
          </w:p>
        </w:tc>
        <w:tc>
          <w:tcPr>
            <w:tcW w:w="5977" w:type="dxa"/>
            <w:tcBorders>
              <w:top w:val="single" w:sz="4" w:space="0" w:color="auto"/>
              <w:bottom w:val="single" w:sz="4" w:space="0" w:color="auto"/>
            </w:tcBorders>
            <w:shd w:val="clear" w:color="auto" w:fill="auto"/>
          </w:tcPr>
          <w:p w:rsidR="00DC4F13" w:rsidRPr="00BF0E4B" w:rsidRDefault="00DC4F13" w:rsidP="00BF0E4B">
            <w:pPr>
              <w:spacing w:line="300" w:lineRule="exact"/>
              <w:rPr>
                <w:rFonts w:asciiTheme="minorHAnsi" w:hAnsiTheme="minorHAnsi" w:cs="Times New Roman"/>
                <w:sz w:val="22"/>
              </w:rPr>
            </w:pPr>
          </w:p>
        </w:tc>
      </w:tr>
      <w:tr w:rsidR="00DD356C" w:rsidRPr="00BF0E4B" w:rsidTr="00BD6DAD">
        <w:tc>
          <w:tcPr>
            <w:tcW w:w="3227" w:type="dxa"/>
            <w:shd w:val="clear" w:color="auto" w:fill="auto"/>
            <w:vAlign w:val="bottom"/>
          </w:tcPr>
          <w:p w:rsidR="00DC4F13" w:rsidRPr="00BF0E4B" w:rsidRDefault="004D34C8" w:rsidP="00BF0E4B">
            <w:pPr>
              <w:spacing w:line="300" w:lineRule="exact"/>
              <w:jc w:val="left"/>
              <w:rPr>
                <w:rFonts w:asciiTheme="minorHAnsi" w:hAnsiTheme="minorHAnsi" w:cs="Times New Roman"/>
                <w:sz w:val="22"/>
              </w:rPr>
            </w:pPr>
            <w:r w:rsidRPr="00BF0E4B">
              <w:rPr>
                <w:rFonts w:asciiTheme="minorHAnsi" w:hAnsiTheme="minorHAnsi" w:cs="Times New Roman"/>
                <w:sz w:val="22"/>
              </w:rPr>
              <w:t>Kraj rojstva:</w:t>
            </w:r>
          </w:p>
        </w:tc>
        <w:tc>
          <w:tcPr>
            <w:tcW w:w="5977" w:type="dxa"/>
            <w:tcBorders>
              <w:top w:val="single" w:sz="4" w:space="0" w:color="auto"/>
              <w:bottom w:val="single" w:sz="4" w:space="0" w:color="auto"/>
            </w:tcBorders>
            <w:shd w:val="clear" w:color="auto" w:fill="auto"/>
          </w:tcPr>
          <w:p w:rsidR="00DC4F13" w:rsidRPr="00BF0E4B" w:rsidRDefault="00DC4F13" w:rsidP="00BF0E4B">
            <w:pPr>
              <w:spacing w:line="300" w:lineRule="exact"/>
              <w:rPr>
                <w:rFonts w:asciiTheme="minorHAnsi" w:hAnsiTheme="minorHAnsi" w:cs="Times New Roman"/>
                <w:sz w:val="22"/>
              </w:rPr>
            </w:pPr>
          </w:p>
        </w:tc>
      </w:tr>
      <w:tr w:rsidR="00DD356C" w:rsidRPr="00BF0E4B" w:rsidTr="00BD6DAD">
        <w:tc>
          <w:tcPr>
            <w:tcW w:w="3227" w:type="dxa"/>
            <w:shd w:val="clear" w:color="auto" w:fill="auto"/>
            <w:vAlign w:val="bottom"/>
          </w:tcPr>
          <w:p w:rsidR="00DC4F13" w:rsidRPr="00BF0E4B" w:rsidRDefault="004D34C8" w:rsidP="00BF0E4B">
            <w:pPr>
              <w:spacing w:line="300" w:lineRule="exact"/>
              <w:jc w:val="left"/>
              <w:rPr>
                <w:rFonts w:asciiTheme="minorHAnsi" w:hAnsiTheme="minorHAnsi" w:cs="Times New Roman"/>
                <w:sz w:val="22"/>
              </w:rPr>
            </w:pPr>
            <w:r w:rsidRPr="00BF0E4B">
              <w:rPr>
                <w:rFonts w:asciiTheme="minorHAnsi" w:hAnsiTheme="minorHAnsi" w:cs="Times New Roman"/>
                <w:sz w:val="22"/>
              </w:rPr>
              <w:t>Občina rojstva:</w:t>
            </w:r>
          </w:p>
        </w:tc>
        <w:tc>
          <w:tcPr>
            <w:tcW w:w="5977" w:type="dxa"/>
            <w:tcBorders>
              <w:top w:val="single" w:sz="4" w:space="0" w:color="auto"/>
              <w:bottom w:val="single" w:sz="4" w:space="0" w:color="auto"/>
            </w:tcBorders>
            <w:shd w:val="clear" w:color="auto" w:fill="auto"/>
          </w:tcPr>
          <w:p w:rsidR="00DC4F13" w:rsidRPr="00BF0E4B" w:rsidRDefault="00DC4F13" w:rsidP="00BF0E4B">
            <w:pPr>
              <w:spacing w:line="300" w:lineRule="exact"/>
              <w:rPr>
                <w:rFonts w:asciiTheme="minorHAnsi" w:hAnsiTheme="minorHAnsi" w:cs="Times New Roman"/>
                <w:sz w:val="22"/>
              </w:rPr>
            </w:pPr>
          </w:p>
        </w:tc>
      </w:tr>
      <w:tr w:rsidR="00DD356C" w:rsidRPr="00BF0E4B" w:rsidTr="00BD6DAD">
        <w:tc>
          <w:tcPr>
            <w:tcW w:w="3227" w:type="dxa"/>
            <w:shd w:val="clear" w:color="auto" w:fill="auto"/>
            <w:vAlign w:val="bottom"/>
          </w:tcPr>
          <w:p w:rsidR="00DC4F13" w:rsidRPr="00BF0E4B" w:rsidRDefault="004D34C8" w:rsidP="00BF0E4B">
            <w:pPr>
              <w:spacing w:line="300" w:lineRule="exact"/>
              <w:jc w:val="left"/>
              <w:rPr>
                <w:rFonts w:asciiTheme="minorHAnsi" w:hAnsiTheme="minorHAnsi" w:cs="Times New Roman"/>
                <w:sz w:val="22"/>
              </w:rPr>
            </w:pPr>
            <w:r w:rsidRPr="00BF0E4B">
              <w:rPr>
                <w:rFonts w:asciiTheme="minorHAnsi" w:hAnsiTheme="minorHAnsi" w:cs="Times New Roman"/>
                <w:sz w:val="22"/>
              </w:rPr>
              <w:t>Država rojstva:</w:t>
            </w:r>
          </w:p>
        </w:tc>
        <w:tc>
          <w:tcPr>
            <w:tcW w:w="5977" w:type="dxa"/>
            <w:tcBorders>
              <w:top w:val="single" w:sz="4" w:space="0" w:color="auto"/>
              <w:bottom w:val="single" w:sz="4" w:space="0" w:color="auto"/>
            </w:tcBorders>
            <w:shd w:val="clear" w:color="auto" w:fill="auto"/>
          </w:tcPr>
          <w:p w:rsidR="00DC4F13" w:rsidRPr="00BF0E4B" w:rsidRDefault="00DC4F13" w:rsidP="00BF0E4B">
            <w:pPr>
              <w:spacing w:line="300" w:lineRule="exact"/>
              <w:rPr>
                <w:rFonts w:asciiTheme="minorHAnsi" w:hAnsiTheme="minorHAnsi" w:cs="Times New Roman"/>
                <w:sz w:val="22"/>
              </w:rPr>
            </w:pPr>
          </w:p>
        </w:tc>
      </w:tr>
      <w:tr w:rsidR="00DD356C" w:rsidRPr="00BF0E4B" w:rsidTr="00BD6DAD">
        <w:trPr>
          <w:trHeight w:val="278"/>
        </w:trPr>
        <w:tc>
          <w:tcPr>
            <w:tcW w:w="3227" w:type="dxa"/>
            <w:shd w:val="clear" w:color="auto" w:fill="auto"/>
          </w:tcPr>
          <w:p w:rsidR="00DC4F13" w:rsidRPr="00BF0E4B" w:rsidRDefault="004D34C8" w:rsidP="00BF0E4B">
            <w:pPr>
              <w:spacing w:line="300" w:lineRule="exact"/>
              <w:rPr>
                <w:rFonts w:asciiTheme="minorHAnsi" w:hAnsiTheme="minorHAnsi" w:cs="Times New Roman"/>
                <w:sz w:val="22"/>
              </w:rPr>
            </w:pPr>
            <w:r w:rsidRPr="00BF0E4B">
              <w:rPr>
                <w:rFonts w:asciiTheme="minorHAnsi" w:hAnsiTheme="minorHAnsi" w:cs="Times New Roman"/>
                <w:sz w:val="22"/>
              </w:rPr>
              <w:t>Naslov</w:t>
            </w:r>
            <w:r w:rsidR="00172F08" w:rsidRPr="00BF0E4B">
              <w:rPr>
                <w:rFonts w:asciiTheme="minorHAnsi" w:hAnsiTheme="minorHAnsi" w:cs="Times New Roman"/>
                <w:sz w:val="22"/>
              </w:rPr>
              <w:t xml:space="preserve"> </w:t>
            </w:r>
            <w:r w:rsidRPr="00BF0E4B">
              <w:rPr>
                <w:rFonts w:asciiTheme="minorHAnsi" w:hAnsiTheme="minorHAnsi" w:cs="Times New Roman"/>
                <w:sz w:val="22"/>
              </w:rPr>
              <w:t>stalnega/</w:t>
            </w:r>
            <w:r w:rsidR="00FC56B1" w:rsidRPr="00BF0E4B">
              <w:rPr>
                <w:rFonts w:asciiTheme="minorHAnsi" w:hAnsiTheme="minorHAnsi" w:cs="Times New Roman"/>
                <w:sz w:val="22"/>
              </w:rPr>
              <w:t>začasnega bivališča (obkrožite):</w:t>
            </w:r>
          </w:p>
        </w:tc>
        <w:tc>
          <w:tcPr>
            <w:tcW w:w="5977" w:type="dxa"/>
            <w:shd w:val="clear" w:color="auto" w:fill="auto"/>
          </w:tcPr>
          <w:p w:rsidR="00DC4F13" w:rsidRPr="00BF0E4B" w:rsidRDefault="00DC4F13" w:rsidP="00BF0E4B">
            <w:pPr>
              <w:spacing w:line="300" w:lineRule="exact"/>
              <w:rPr>
                <w:rFonts w:asciiTheme="minorHAnsi" w:hAnsiTheme="minorHAnsi" w:cs="Times New Roman"/>
                <w:sz w:val="22"/>
              </w:rPr>
            </w:pPr>
          </w:p>
        </w:tc>
      </w:tr>
      <w:tr w:rsidR="00DD356C" w:rsidRPr="00BF0E4B" w:rsidTr="00BD6DAD">
        <w:tc>
          <w:tcPr>
            <w:tcW w:w="3227" w:type="dxa"/>
            <w:shd w:val="clear" w:color="auto" w:fill="auto"/>
          </w:tcPr>
          <w:p w:rsidR="00DC4F13" w:rsidRPr="00BF0E4B" w:rsidRDefault="004D34C8" w:rsidP="00BF0E4B">
            <w:pPr>
              <w:spacing w:line="300" w:lineRule="exact"/>
              <w:rPr>
                <w:rFonts w:asciiTheme="minorHAnsi" w:hAnsiTheme="minorHAnsi" w:cs="Times New Roman"/>
                <w:sz w:val="22"/>
              </w:rPr>
            </w:pPr>
            <w:r w:rsidRPr="00BF0E4B">
              <w:rPr>
                <w:rFonts w:asciiTheme="minorHAnsi" w:hAnsiTheme="minorHAnsi" w:cs="Times New Roman"/>
                <w:sz w:val="22"/>
              </w:rPr>
              <w:t>(Ulica in hišna številka)</w:t>
            </w:r>
          </w:p>
        </w:tc>
        <w:tc>
          <w:tcPr>
            <w:tcW w:w="5977" w:type="dxa"/>
            <w:tcBorders>
              <w:bottom w:val="single" w:sz="4" w:space="0" w:color="auto"/>
            </w:tcBorders>
            <w:shd w:val="clear" w:color="auto" w:fill="auto"/>
          </w:tcPr>
          <w:p w:rsidR="00DC4F13" w:rsidRPr="00BF0E4B" w:rsidRDefault="00DC4F13" w:rsidP="00BF0E4B">
            <w:pPr>
              <w:spacing w:line="300" w:lineRule="exact"/>
              <w:rPr>
                <w:rFonts w:asciiTheme="minorHAnsi" w:hAnsiTheme="minorHAnsi" w:cs="Times New Roman"/>
                <w:sz w:val="22"/>
              </w:rPr>
            </w:pPr>
          </w:p>
        </w:tc>
      </w:tr>
      <w:tr w:rsidR="00DD356C" w:rsidRPr="00BF0E4B" w:rsidTr="00BD6DAD">
        <w:tc>
          <w:tcPr>
            <w:tcW w:w="3227" w:type="dxa"/>
            <w:shd w:val="clear" w:color="auto" w:fill="auto"/>
          </w:tcPr>
          <w:p w:rsidR="00DC4F13" w:rsidRPr="00BF0E4B" w:rsidRDefault="004D34C8" w:rsidP="00BF0E4B">
            <w:pPr>
              <w:spacing w:line="300" w:lineRule="exact"/>
              <w:rPr>
                <w:rFonts w:asciiTheme="minorHAnsi" w:hAnsiTheme="minorHAnsi" w:cs="Times New Roman"/>
                <w:sz w:val="22"/>
              </w:rPr>
            </w:pPr>
            <w:r w:rsidRPr="00BF0E4B">
              <w:rPr>
                <w:rFonts w:asciiTheme="minorHAnsi" w:hAnsiTheme="minorHAnsi" w:cs="Times New Roman"/>
                <w:sz w:val="22"/>
              </w:rPr>
              <w:t>(Poštna številka in pošta)</w:t>
            </w:r>
          </w:p>
        </w:tc>
        <w:tc>
          <w:tcPr>
            <w:tcW w:w="5977" w:type="dxa"/>
            <w:tcBorders>
              <w:top w:val="single" w:sz="4" w:space="0" w:color="auto"/>
              <w:bottom w:val="single" w:sz="4" w:space="0" w:color="auto"/>
            </w:tcBorders>
            <w:shd w:val="clear" w:color="auto" w:fill="auto"/>
          </w:tcPr>
          <w:p w:rsidR="00DC4F13" w:rsidRPr="00BF0E4B" w:rsidRDefault="00DC4F13" w:rsidP="00BF0E4B">
            <w:pPr>
              <w:spacing w:line="300" w:lineRule="exact"/>
              <w:rPr>
                <w:rFonts w:asciiTheme="minorHAnsi" w:hAnsiTheme="minorHAnsi" w:cs="Times New Roman"/>
                <w:sz w:val="22"/>
              </w:rPr>
            </w:pPr>
          </w:p>
        </w:tc>
      </w:tr>
      <w:tr w:rsidR="00DD356C" w:rsidRPr="00BF0E4B" w:rsidTr="00BD6DAD">
        <w:tc>
          <w:tcPr>
            <w:tcW w:w="3227" w:type="dxa"/>
            <w:shd w:val="clear" w:color="auto" w:fill="auto"/>
          </w:tcPr>
          <w:p w:rsidR="00DC4F13" w:rsidRPr="00BF0E4B" w:rsidRDefault="004D34C8" w:rsidP="00BF0E4B">
            <w:pPr>
              <w:spacing w:line="300" w:lineRule="exact"/>
              <w:rPr>
                <w:rFonts w:asciiTheme="minorHAnsi" w:hAnsiTheme="minorHAnsi" w:cs="Times New Roman"/>
                <w:sz w:val="22"/>
              </w:rPr>
            </w:pPr>
            <w:r w:rsidRPr="00BF0E4B">
              <w:rPr>
                <w:rFonts w:asciiTheme="minorHAnsi" w:hAnsiTheme="minorHAnsi" w:cs="Times New Roman"/>
                <w:sz w:val="22"/>
              </w:rPr>
              <w:t>Državljanstvo:</w:t>
            </w:r>
          </w:p>
        </w:tc>
        <w:tc>
          <w:tcPr>
            <w:tcW w:w="5977" w:type="dxa"/>
            <w:tcBorders>
              <w:top w:val="single" w:sz="4" w:space="0" w:color="auto"/>
              <w:bottom w:val="single" w:sz="4" w:space="0" w:color="auto"/>
            </w:tcBorders>
            <w:shd w:val="clear" w:color="auto" w:fill="auto"/>
          </w:tcPr>
          <w:p w:rsidR="00DC4F13" w:rsidRPr="00BF0E4B" w:rsidRDefault="00DC4F13" w:rsidP="00BF0E4B">
            <w:pPr>
              <w:spacing w:line="300" w:lineRule="exact"/>
              <w:rPr>
                <w:rFonts w:asciiTheme="minorHAnsi" w:hAnsiTheme="minorHAnsi" w:cs="Times New Roman"/>
                <w:sz w:val="22"/>
              </w:rPr>
            </w:pPr>
          </w:p>
        </w:tc>
      </w:tr>
      <w:tr w:rsidR="00DC4F13" w:rsidRPr="00BF0E4B" w:rsidTr="00BD6DAD">
        <w:tc>
          <w:tcPr>
            <w:tcW w:w="3227" w:type="dxa"/>
            <w:shd w:val="clear" w:color="auto" w:fill="auto"/>
          </w:tcPr>
          <w:p w:rsidR="00DC4F13" w:rsidRPr="00BF0E4B" w:rsidRDefault="004D34C8" w:rsidP="00BF0E4B">
            <w:pPr>
              <w:spacing w:line="300" w:lineRule="exact"/>
              <w:rPr>
                <w:rFonts w:asciiTheme="minorHAnsi" w:hAnsiTheme="minorHAnsi" w:cs="Times New Roman"/>
                <w:sz w:val="22"/>
              </w:rPr>
            </w:pPr>
            <w:r w:rsidRPr="00BF0E4B">
              <w:rPr>
                <w:rFonts w:asciiTheme="minorHAnsi" w:hAnsiTheme="minorHAnsi" w:cs="Times New Roman"/>
                <w:sz w:val="22"/>
              </w:rPr>
              <w:t>Dekliški priimek se je glasil:</w:t>
            </w:r>
          </w:p>
        </w:tc>
        <w:tc>
          <w:tcPr>
            <w:tcW w:w="5977" w:type="dxa"/>
            <w:tcBorders>
              <w:top w:val="single" w:sz="4" w:space="0" w:color="auto"/>
              <w:bottom w:val="single" w:sz="4" w:space="0" w:color="auto"/>
            </w:tcBorders>
            <w:shd w:val="clear" w:color="auto" w:fill="auto"/>
          </w:tcPr>
          <w:p w:rsidR="00DC4F13" w:rsidRPr="00BF0E4B" w:rsidRDefault="00DC4F13" w:rsidP="00BF0E4B">
            <w:pPr>
              <w:spacing w:line="300" w:lineRule="exact"/>
              <w:rPr>
                <w:rFonts w:asciiTheme="minorHAnsi" w:hAnsiTheme="minorHAnsi" w:cs="Times New Roman"/>
                <w:sz w:val="22"/>
              </w:rPr>
            </w:pPr>
          </w:p>
        </w:tc>
      </w:tr>
    </w:tbl>
    <w:p w:rsidR="00D009BD" w:rsidRPr="00BF0E4B" w:rsidRDefault="00D009BD" w:rsidP="00BF0E4B">
      <w:pPr>
        <w:spacing w:line="300" w:lineRule="exact"/>
        <w:rPr>
          <w:rFonts w:asciiTheme="minorHAnsi" w:hAnsiTheme="minorHAnsi" w:cs="Times New Roman"/>
          <w:sz w:val="22"/>
        </w:rPr>
      </w:pPr>
    </w:p>
    <w:p w:rsidR="00DC4F13" w:rsidRPr="00BF0E4B" w:rsidRDefault="00DC4F13" w:rsidP="00BF0E4B">
      <w:pPr>
        <w:spacing w:line="300" w:lineRule="exact"/>
        <w:rPr>
          <w:rFonts w:asciiTheme="minorHAnsi" w:hAnsiTheme="minorHAnsi" w:cs="Times New Roman"/>
          <w:sz w:val="22"/>
        </w:rPr>
      </w:pPr>
      <w:r w:rsidRPr="00BF0E4B">
        <w:rPr>
          <w:rFonts w:asciiTheme="minorHAnsi" w:hAnsiTheme="minorHAnsi" w:cs="Times New Roman"/>
          <w:sz w:val="22"/>
        </w:rPr>
        <w:t>Kraj in datum:</w:t>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t>Podpis pooblastitelja:</w:t>
      </w:r>
    </w:p>
    <w:p w:rsidR="002E2ADD" w:rsidRPr="00BF0E4B" w:rsidRDefault="002E2ADD" w:rsidP="00BF0E4B">
      <w:pPr>
        <w:spacing w:line="300" w:lineRule="exact"/>
        <w:rPr>
          <w:rFonts w:asciiTheme="minorHAnsi" w:hAnsiTheme="minorHAnsi" w:cs="Times New Roman"/>
          <w:sz w:val="22"/>
        </w:rPr>
      </w:pPr>
    </w:p>
    <w:p w:rsidR="00E97DC1" w:rsidRDefault="00E97DC1" w:rsidP="00BF0E4B">
      <w:pPr>
        <w:spacing w:line="300" w:lineRule="exact"/>
        <w:rPr>
          <w:rFonts w:asciiTheme="minorHAnsi" w:hAnsiTheme="minorHAnsi" w:cs="Times New Roman"/>
          <w:sz w:val="22"/>
        </w:rPr>
      </w:pPr>
    </w:p>
    <w:p w:rsidR="00BF0E4B" w:rsidRDefault="00BF0E4B" w:rsidP="00BF0E4B">
      <w:pPr>
        <w:spacing w:line="300" w:lineRule="exact"/>
        <w:rPr>
          <w:rFonts w:asciiTheme="minorHAnsi" w:hAnsiTheme="minorHAnsi" w:cs="Times New Roman"/>
          <w:sz w:val="22"/>
        </w:rPr>
      </w:pPr>
    </w:p>
    <w:p w:rsidR="00BF0E4B" w:rsidRDefault="00BF0E4B" w:rsidP="00BF0E4B">
      <w:pPr>
        <w:spacing w:line="300" w:lineRule="exact"/>
        <w:rPr>
          <w:rFonts w:asciiTheme="minorHAnsi" w:hAnsiTheme="minorHAnsi" w:cs="Times New Roman"/>
          <w:sz w:val="22"/>
        </w:rPr>
      </w:pPr>
    </w:p>
    <w:p w:rsidR="00BF0E4B" w:rsidRDefault="00BF0E4B" w:rsidP="00BF0E4B">
      <w:pPr>
        <w:spacing w:line="300" w:lineRule="exact"/>
        <w:rPr>
          <w:rFonts w:asciiTheme="minorHAnsi" w:hAnsiTheme="minorHAnsi" w:cs="Times New Roman"/>
          <w:sz w:val="22"/>
        </w:rPr>
      </w:pPr>
    </w:p>
    <w:p w:rsidR="00BF0E4B" w:rsidRPr="00BF0E4B" w:rsidRDefault="00BF0E4B" w:rsidP="00BF0E4B">
      <w:pPr>
        <w:spacing w:line="300" w:lineRule="exact"/>
        <w:rPr>
          <w:rFonts w:asciiTheme="minorHAnsi" w:hAnsiTheme="minorHAnsi" w:cs="Times New Roman"/>
          <w:sz w:val="22"/>
        </w:rPr>
      </w:pPr>
    </w:p>
    <w:p w:rsidR="00E97DC1" w:rsidRPr="00BF0E4B" w:rsidRDefault="00E97DC1" w:rsidP="00BF0E4B">
      <w:pPr>
        <w:pStyle w:val="Heading1"/>
        <w:spacing w:line="300" w:lineRule="exact"/>
        <w:rPr>
          <w:bCs/>
        </w:rPr>
      </w:pPr>
      <w:bookmarkStart w:id="98" w:name="_Toc355961246"/>
      <w:bookmarkStart w:id="99" w:name="_Toc355961247"/>
      <w:bookmarkStart w:id="100" w:name="_Toc355961248"/>
      <w:bookmarkStart w:id="101" w:name="_Toc355961250"/>
      <w:bookmarkStart w:id="102" w:name="_Toc355961252"/>
      <w:bookmarkStart w:id="103" w:name="_Toc355961254"/>
      <w:bookmarkStart w:id="104" w:name="_Toc355961255"/>
      <w:bookmarkStart w:id="105" w:name="_Toc355961256"/>
      <w:bookmarkStart w:id="106" w:name="_Toc355961257"/>
      <w:bookmarkStart w:id="107" w:name="_Toc355961258"/>
      <w:bookmarkStart w:id="108" w:name="_Toc355961260"/>
      <w:bookmarkStart w:id="109" w:name="_Toc355961261"/>
      <w:bookmarkStart w:id="110" w:name="_Toc355961262"/>
      <w:bookmarkStart w:id="111" w:name="_Toc355961267"/>
      <w:bookmarkStart w:id="112" w:name="_Toc355961271"/>
      <w:bookmarkStart w:id="113" w:name="_Toc355961272"/>
      <w:bookmarkStart w:id="114" w:name="_Toc355961274"/>
      <w:bookmarkStart w:id="115" w:name="_Toc355961276"/>
      <w:bookmarkStart w:id="116" w:name="_Toc355961277"/>
      <w:bookmarkStart w:id="117" w:name="_Toc355961278"/>
      <w:bookmarkStart w:id="118" w:name="_Toc355961279"/>
      <w:bookmarkStart w:id="119" w:name="_Toc355961280"/>
      <w:bookmarkStart w:id="120" w:name="_Toc355961283"/>
      <w:bookmarkStart w:id="121" w:name="_Toc355961284"/>
      <w:bookmarkStart w:id="122" w:name="_Toc355961285"/>
      <w:bookmarkStart w:id="123" w:name="_Toc355961286"/>
      <w:bookmarkStart w:id="124" w:name="_Toc355961287"/>
      <w:bookmarkStart w:id="125" w:name="_Toc355961291"/>
      <w:bookmarkStart w:id="126" w:name="_Toc355961292"/>
      <w:bookmarkStart w:id="127" w:name="_Toc355961293"/>
      <w:bookmarkStart w:id="128" w:name="_Toc355961296"/>
      <w:bookmarkStart w:id="129" w:name="_Toc355961299"/>
      <w:bookmarkStart w:id="130" w:name="_Toc355961300"/>
      <w:bookmarkStart w:id="131" w:name="_Toc355961304"/>
      <w:bookmarkStart w:id="132" w:name="_Toc355961305"/>
      <w:bookmarkStart w:id="133" w:name="_Toc355961311"/>
      <w:bookmarkStart w:id="134" w:name="_Toc355961313"/>
      <w:bookmarkStart w:id="135" w:name="_Toc355961315"/>
      <w:bookmarkStart w:id="136" w:name="_Toc355961316"/>
      <w:bookmarkStart w:id="137" w:name="_Toc355961318"/>
      <w:bookmarkStart w:id="138" w:name="_Toc355961319"/>
      <w:bookmarkStart w:id="139" w:name="_Toc355961320"/>
      <w:bookmarkStart w:id="140" w:name="_Toc355961324"/>
      <w:bookmarkStart w:id="141" w:name="_Toc440880133"/>
      <w:bookmarkStart w:id="142" w:name="_Toc478654308"/>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sidRPr="00BF0E4B">
        <w:lastRenderedPageBreak/>
        <w:t>Menična izjava-resnost ponudbe</w:t>
      </w:r>
      <w:bookmarkEnd w:id="141"/>
      <w:bookmarkEnd w:id="142"/>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hAnsiTheme="minorHAnsi" w:cs="Times New Roman"/>
          <w:sz w:val="22"/>
        </w:rPr>
      </w:pPr>
      <w:r w:rsidRPr="00BF0E4B">
        <w:rPr>
          <w:rFonts w:asciiTheme="minorHAnsi" w:eastAsia="Times New Roman" w:hAnsiTheme="minorHAnsi" w:cs="Times New Roman"/>
          <w:b/>
          <w:sz w:val="22"/>
        </w:rPr>
        <w:t xml:space="preserve">         </w:t>
      </w: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Za resnost ponudbe za javno naročilo »</w:t>
      </w:r>
      <w:r w:rsidRPr="00BF0E4B">
        <w:rPr>
          <w:rFonts w:asciiTheme="minorHAnsi" w:hAnsiTheme="minorHAnsi" w:cs="Times New Roman"/>
          <w:i/>
          <w:sz w:val="22"/>
        </w:rPr>
        <w:t>Dobava tehničnih plinov</w:t>
      </w:r>
      <w:r w:rsidRPr="00BF0E4B">
        <w:rPr>
          <w:rFonts w:asciiTheme="minorHAnsi" w:hAnsiTheme="minorHAnsi" w:cs="Times New Roman"/>
          <w:sz w:val="22"/>
        </w:rPr>
        <w:t xml:space="preserve">« izročamo naročniku Kemijski inštitut, Hajdrihova 19, 1000 Ljubljana, eno (1) </w:t>
      </w:r>
      <w:proofErr w:type="spellStart"/>
      <w:r w:rsidRPr="00BF0E4B">
        <w:rPr>
          <w:rFonts w:asciiTheme="minorHAnsi" w:hAnsiTheme="minorHAnsi" w:cs="Times New Roman"/>
          <w:sz w:val="22"/>
        </w:rPr>
        <w:t>bianco</w:t>
      </w:r>
      <w:proofErr w:type="spellEnd"/>
      <w:r w:rsidRPr="00BF0E4B">
        <w:rPr>
          <w:rFonts w:asciiTheme="minorHAnsi" w:hAnsiTheme="minorHAnsi" w:cs="Times New Roman"/>
          <w:sz w:val="22"/>
        </w:rPr>
        <w:t xml:space="preserve"> menico, na kateri je pooblaščena oseba za zastopanje: </w:t>
      </w:r>
    </w:p>
    <w:p w:rsidR="00E97DC1" w:rsidRPr="00BF0E4B" w:rsidRDefault="00E97DC1" w:rsidP="00BF0E4B">
      <w:pPr>
        <w:spacing w:line="300" w:lineRule="exact"/>
        <w:rPr>
          <w:rFonts w:asciiTheme="minorHAnsi" w:hAnsiTheme="minorHAnsi" w:cs="Times New Roman"/>
          <w:sz w:val="22"/>
        </w:rPr>
      </w:pP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__________________________</w:t>
      </w:r>
      <w:r w:rsidRPr="00BF0E4B">
        <w:rPr>
          <w:rFonts w:asciiTheme="minorHAnsi" w:hAnsiTheme="minorHAnsi" w:cs="Times New Roman"/>
          <w:sz w:val="22"/>
        </w:rPr>
        <w:tab/>
      </w:r>
      <w:r w:rsidRPr="00BF0E4B">
        <w:rPr>
          <w:rFonts w:asciiTheme="minorHAnsi" w:hAnsiTheme="minorHAnsi" w:cs="Times New Roman"/>
          <w:sz w:val="22"/>
        </w:rPr>
        <w:tab/>
        <w:t>_________________________________</w:t>
      </w: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t>(podpis pooblaščene osebe)</w:t>
      </w: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S to izjavo pooblaščamo Kemijski inštitut, Hajdrihova 19, 1000 Ljubljana, da izpolni to </w:t>
      </w:r>
      <w:proofErr w:type="spellStart"/>
      <w:r w:rsidRPr="00BF0E4B">
        <w:rPr>
          <w:rFonts w:asciiTheme="minorHAnsi" w:hAnsiTheme="minorHAnsi" w:cs="Times New Roman"/>
          <w:sz w:val="22"/>
        </w:rPr>
        <w:t>bianco</w:t>
      </w:r>
      <w:proofErr w:type="spellEnd"/>
      <w:r w:rsidRPr="00BF0E4B">
        <w:rPr>
          <w:rFonts w:asciiTheme="minorHAnsi" w:hAnsiTheme="minorHAnsi" w:cs="Times New Roman"/>
          <w:sz w:val="22"/>
        </w:rPr>
        <w:t xml:space="preserve"> menico v višini ________________ . Obenem Kemijski inštitut, Hajdrihova 19, 1000 Ljubljana, pooblaščamo, da izpolni vse druge dele menice, ki niso izpolnjeni, ter uporabi izpolnjeno menico skladno z namenom, zaradi katerega je bila izdana (zavarovanje za odpravo napak v garancijski dobi). Menična izjava in menica je dana brez protesta, na prvi poziv in brezpogojno. Kemijski inštitut, Hajdrihova 19, 1000 Ljubljana menice ne sme trasirati. </w:t>
      </w: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Kemijski inštitut, Hajdrihova 19, 1000 Ljubljana pooblaščamo, da menico domicilira pri __________________________________(pooblaščena ustanova), ki vodi naš transakcijski račun številka_____________________________________ . </w:t>
      </w: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Kemijski inštitut, Hajdrihova 19, 1000 Ljubljana lahko predloži menico v izplačilo najkasneje do 31. 7. 2017.</w:t>
      </w:r>
    </w:p>
    <w:p w:rsidR="00E97DC1" w:rsidRPr="00BF0E4B" w:rsidRDefault="00E97DC1" w:rsidP="00BF0E4B">
      <w:pPr>
        <w:spacing w:line="300" w:lineRule="exact"/>
        <w:rPr>
          <w:rFonts w:asciiTheme="minorHAnsi" w:hAnsiTheme="minorHAnsi" w:cs="Times New Roman"/>
          <w:sz w:val="22"/>
        </w:rPr>
      </w:pP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Kraj in datum: </w:t>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t>Izdajatelj menice:</w:t>
      </w:r>
    </w:p>
    <w:p w:rsidR="00E97DC1" w:rsidRPr="00BF0E4B" w:rsidRDefault="00E97DC1" w:rsidP="00BF0E4B">
      <w:pPr>
        <w:spacing w:line="300" w:lineRule="exact"/>
        <w:rPr>
          <w:rFonts w:asciiTheme="minorHAnsi" w:hAnsiTheme="minorHAnsi" w:cs="Times New Roman"/>
          <w:sz w:val="22"/>
        </w:rPr>
      </w:pP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i/>
          <w:sz w:val="22"/>
        </w:rPr>
      </w:pP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i/>
          <w:sz w:val="22"/>
        </w:rPr>
      </w:pP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b/>
          <w:sz w:val="22"/>
        </w:rPr>
      </w:pP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b/>
          <w:sz w:val="22"/>
        </w:rPr>
      </w:pP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b/>
          <w:sz w:val="22"/>
        </w:rPr>
      </w:pP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b/>
          <w:sz w:val="22"/>
        </w:rPr>
      </w:pP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b/>
          <w:sz w:val="22"/>
        </w:rPr>
      </w:pP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b/>
          <w:sz w:val="22"/>
        </w:rPr>
      </w:pP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b/>
          <w:sz w:val="22"/>
        </w:rPr>
      </w:pP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b/>
          <w:sz w:val="22"/>
        </w:rPr>
      </w:pPr>
    </w:p>
    <w:p w:rsidR="00E97DC1" w:rsidRPr="00BF0E4B" w:rsidRDefault="00E97DC1" w:rsidP="00BF0E4B">
      <w:pPr>
        <w:pStyle w:val="Heading1"/>
        <w:spacing w:line="300" w:lineRule="exact"/>
        <w:rPr>
          <w:bCs/>
        </w:rPr>
      </w:pPr>
      <w:bookmarkStart w:id="143" w:name="_Toc440880134"/>
      <w:bookmarkStart w:id="144" w:name="_Toc478654309"/>
      <w:r w:rsidRPr="00BF0E4B">
        <w:lastRenderedPageBreak/>
        <w:t>Izjava o predložitvi bančne garancije za dobro izvedbo pogodbenih obveznosti</w:t>
      </w:r>
      <w:bookmarkEnd w:id="143"/>
      <w:bookmarkEnd w:id="144"/>
    </w:p>
    <w:p w:rsidR="00E97DC1" w:rsidRPr="00BF0E4B" w:rsidRDefault="00E97DC1" w:rsidP="00BF0E4B">
      <w:pPr>
        <w:spacing w:line="300" w:lineRule="exact"/>
        <w:jc w:val="center"/>
        <w:rPr>
          <w:rFonts w:asciiTheme="minorHAnsi" w:hAnsiTheme="minorHAnsi" w:cs="Times New Roman"/>
          <w:b/>
          <w:sz w:val="22"/>
        </w:rPr>
      </w:pP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V zvezi z javnim naročilom »</w:t>
      </w:r>
      <w:r w:rsidRPr="00BF0E4B">
        <w:rPr>
          <w:rFonts w:asciiTheme="minorHAnsi" w:eastAsia="Arial Unicode MS" w:hAnsiTheme="minorHAnsi" w:cs="Times New Roman"/>
          <w:i/>
          <w:spacing w:val="2"/>
          <w:sz w:val="22"/>
        </w:rPr>
        <w:t>Dobava tehničnih plinov</w:t>
      </w:r>
      <w:r w:rsidRPr="00BF0E4B">
        <w:rPr>
          <w:rFonts w:asciiTheme="minorHAnsi" w:eastAsia="Arial Unicode MS" w:hAnsiTheme="minorHAnsi" w:cs="Times New Roman"/>
          <w:sz w:val="22"/>
        </w:rPr>
        <w:t>« po postopku javnega naročila male vrednosti,  objavljenem na Portalu javnih naročil dne ____________, pod št. objave ____________</w:t>
      </w:r>
      <w:r w:rsidRPr="00BF0E4B">
        <w:rPr>
          <w:rFonts w:asciiTheme="minorHAnsi" w:eastAsia="Arial Unicode MS" w:hAnsiTheme="minorHAnsi" w:cs="Times New Roman"/>
          <w:spacing w:val="2"/>
          <w:sz w:val="22"/>
        </w:rPr>
        <w:t>.</w:t>
      </w:r>
    </w:p>
    <w:p w:rsidR="00E97DC1" w:rsidRPr="00BF0E4B" w:rsidRDefault="00E97DC1" w:rsidP="00BF0E4B">
      <w:pPr>
        <w:spacing w:line="300" w:lineRule="exact"/>
        <w:rPr>
          <w:rFonts w:asciiTheme="minorHAnsi" w:eastAsia="Arial Unicode MS" w:hAnsiTheme="minorHAnsi" w:cs="Times New Roman"/>
          <w:sz w:val="22"/>
        </w:rPr>
      </w:pP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___________________________________________________________________</w:t>
      </w:r>
    </w:p>
    <w:p w:rsidR="00E97DC1" w:rsidRPr="00BF0E4B" w:rsidRDefault="00E97DC1" w:rsidP="00BF0E4B">
      <w:pPr>
        <w:spacing w:line="300" w:lineRule="exact"/>
        <w:rPr>
          <w:rFonts w:asciiTheme="minorHAnsi" w:eastAsia="Arial Unicode MS" w:hAnsiTheme="minorHAnsi" w:cs="Times New Roman"/>
          <w:i/>
          <w:sz w:val="22"/>
        </w:rPr>
      </w:pPr>
      <w:r w:rsidRPr="00BF0E4B">
        <w:rPr>
          <w:rFonts w:asciiTheme="minorHAnsi" w:eastAsia="Arial Unicode MS" w:hAnsiTheme="minorHAnsi" w:cs="Times New Roman"/>
          <w:i/>
          <w:sz w:val="22"/>
        </w:rPr>
        <w:t>(naziv in naslov ponudnika)</w:t>
      </w:r>
    </w:p>
    <w:p w:rsidR="00E97DC1" w:rsidRPr="00BF0E4B" w:rsidRDefault="00E97DC1" w:rsidP="00BF0E4B">
      <w:pPr>
        <w:tabs>
          <w:tab w:val="center" w:pos="4536"/>
          <w:tab w:val="right" w:pos="9072"/>
        </w:tabs>
        <w:spacing w:after="60" w:line="300" w:lineRule="exact"/>
        <w:rPr>
          <w:rFonts w:asciiTheme="minorHAnsi" w:eastAsia="Arial Unicode MS" w:hAnsiTheme="minorHAnsi" w:cs="Times New Roman"/>
          <w:i/>
          <w:sz w:val="22"/>
        </w:rPr>
      </w:pP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izjavlja, da bomo v 8 (osmih) dneh po sklenitvi pogodbe naročniku izročili bančno garancijo za dobro izvedbo pogodbenih obveznosti, ki bo skladna z zahtevami iz razpisne dokumentacije in vzorcem</w:t>
      </w:r>
    </w:p>
    <w:p w:rsidR="00E97DC1" w:rsidRPr="00BF0E4B" w:rsidRDefault="00E97DC1" w:rsidP="00BF0E4B">
      <w:pPr>
        <w:tabs>
          <w:tab w:val="center" w:pos="4536"/>
          <w:tab w:val="right" w:pos="9072"/>
        </w:tabs>
        <w:spacing w:after="60" w:line="300" w:lineRule="exact"/>
        <w:rPr>
          <w:rFonts w:asciiTheme="minorHAnsi" w:eastAsia="Arial Unicode MS" w:hAnsiTheme="minorHAnsi" w:cs="Times New Roman"/>
          <w:sz w:val="22"/>
        </w:rPr>
      </w:pPr>
    </w:p>
    <w:p w:rsidR="00E97DC1" w:rsidRPr="00BF0E4B" w:rsidRDefault="00E97DC1" w:rsidP="00BF0E4B">
      <w:pPr>
        <w:spacing w:line="300" w:lineRule="exact"/>
        <w:rPr>
          <w:rFonts w:asciiTheme="minorHAnsi" w:eastAsia="Arial Unicode MS" w:hAnsiTheme="minorHAnsi" w:cs="Times New Roman"/>
          <w:sz w:val="22"/>
        </w:rPr>
      </w:pPr>
    </w:p>
    <w:p w:rsidR="00E97DC1" w:rsidRPr="00BF0E4B" w:rsidRDefault="00E97DC1" w:rsidP="00BF0E4B">
      <w:pPr>
        <w:spacing w:line="300" w:lineRule="exact"/>
        <w:rPr>
          <w:rFonts w:asciiTheme="minorHAnsi" w:eastAsia="Arial Unicode MS" w:hAnsiTheme="minorHAnsi" w:cs="Times New Roman"/>
          <w:sz w:val="22"/>
        </w:rPr>
      </w:pPr>
    </w:p>
    <w:tbl>
      <w:tblPr>
        <w:tblW w:w="9900" w:type="dxa"/>
        <w:tblInd w:w="-72" w:type="dxa"/>
        <w:tblLayout w:type="fixed"/>
        <w:tblLook w:val="0000" w:firstRow="0" w:lastRow="0" w:firstColumn="0" w:lastColumn="0" w:noHBand="0" w:noVBand="0"/>
      </w:tblPr>
      <w:tblGrid>
        <w:gridCol w:w="5075"/>
        <w:gridCol w:w="4825"/>
      </w:tblGrid>
      <w:tr w:rsidR="00E97DC1" w:rsidRPr="00BF0E4B" w:rsidTr="00806F93">
        <w:tc>
          <w:tcPr>
            <w:tcW w:w="5075" w:type="dxa"/>
          </w:tcPr>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Kraj in datum:</w:t>
            </w:r>
          </w:p>
        </w:tc>
        <w:tc>
          <w:tcPr>
            <w:tcW w:w="4825" w:type="dxa"/>
          </w:tcPr>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Ponudnik:</w:t>
            </w:r>
          </w:p>
          <w:p w:rsidR="00E97DC1" w:rsidRPr="00BF0E4B" w:rsidRDefault="00E97DC1" w:rsidP="00BF0E4B">
            <w:pPr>
              <w:spacing w:line="300" w:lineRule="exact"/>
              <w:rPr>
                <w:rFonts w:asciiTheme="minorHAnsi" w:eastAsia="Arial Unicode MS" w:hAnsiTheme="minorHAnsi" w:cs="Times New Roman"/>
                <w:sz w:val="22"/>
              </w:rPr>
            </w:pPr>
          </w:p>
        </w:tc>
      </w:tr>
      <w:tr w:rsidR="00E97DC1" w:rsidRPr="00BF0E4B" w:rsidTr="00806F93">
        <w:tc>
          <w:tcPr>
            <w:tcW w:w="5075" w:type="dxa"/>
          </w:tcPr>
          <w:p w:rsidR="00E97DC1" w:rsidRPr="00BF0E4B" w:rsidRDefault="00E97DC1" w:rsidP="00BF0E4B">
            <w:pPr>
              <w:spacing w:line="300" w:lineRule="exact"/>
              <w:rPr>
                <w:rFonts w:asciiTheme="minorHAnsi" w:eastAsia="Arial Unicode MS" w:hAnsiTheme="minorHAnsi" w:cs="Times New Roman"/>
                <w:sz w:val="22"/>
              </w:rPr>
            </w:pPr>
          </w:p>
        </w:tc>
        <w:tc>
          <w:tcPr>
            <w:tcW w:w="4825" w:type="dxa"/>
          </w:tcPr>
          <w:p w:rsidR="00E97DC1" w:rsidRPr="00BF0E4B" w:rsidRDefault="00E97DC1" w:rsidP="00BF0E4B">
            <w:pPr>
              <w:spacing w:line="300" w:lineRule="exact"/>
              <w:rPr>
                <w:rFonts w:asciiTheme="minorHAnsi" w:eastAsia="Arial Unicode MS" w:hAnsiTheme="minorHAnsi" w:cs="Times New Roman"/>
                <w:sz w:val="22"/>
              </w:rPr>
            </w:pP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Žig in podpis:</w:t>
            </w:r>
          </w:p>
        </w:tc>
      </w:tr>
    </w:tbl>
    <w:p w:rsidR="00E97DC1" w:rsidRPr="00BF0E4B" w:rsidRDefault="00E97DC1" w:rsidP="00BF0E4B">
      <w:pPr>
        <w:spacing w:line="300" w:lineRule="exact"/>
        <w:jc w:val="center"/>
        <w:rPr>
          <w:rFonts w:asciiTheme="minorHAnsi" w:hAnsiTheme="minorHAnsi" w:cs="Times New Roman"/>
          <w:b/>
          <w:i/>
          <w:sz w:val="22"/>
        </w:rPr>
      </w:pPr>
    </w:p>
    <w:p w:rsidR="00E97DC1" w:rsidRPr="00BF0E4B" w:rsidRDefault="00E97DC1" w:rsidP="00BF0E4B">
      <w:pPr>
        <w:spacing w:line="300" w:lineRule="exact"/>
        <w:jc w:val="center"/>
        <w:rPr>
          <w:rFonts w:asciiTheme="minorHAnsi" w:hAnsiTheme="minorHAnsi" w:cs="Times New Roman"/>
          <w:b/>
          <w:i/>
          <w:sz w:val="22"/>
        </w:rPr>
      </w:pPr>
    </w:p>
    <w:p w:rsidR="00E97DC1" w:rsidRPr="00BF0E4B" w:rsidRDefault="00E97DC1" w:rsidP="00BF0E4B">
      <w:pPr>
        <w:spacing w:line="300" w:lineRule="exact"/>
        <w:jc w:val="center"/>
        <w:rPr>
          <w:rFonts w:asciiTheme="minorHAnsi" w:hAnsiTheme="minorHAnsi" w:cs="Times New Roman"/>
          <w:b/>
          <w:i/>
          <w:sz w:val="22"/>
        </w:rPr>
      </w:pPr>
    </w:p>
    <w:p w:rsidR="00E97DC1" w:rsidRPr="00BF0E4B" w:rsidRDefault="00E97DC1" w:rsidP="00BF0E4B">
      <w:pPr>
        <w:spacing w:line="300" w:lineRule="exact"/>
        <w:jc w:val="center"/>
        <w:rPr>
          <w:rFonts w:asciiTheme="minorHAnsi" w:hAnsiTheme="minorHAnsi" w:cs="Times New Roman"/>
          <w:b/>
          <w:i/>
          <w:sz w:val="22"/>
        </w:rPr>
      </w:pPr>
    </w:p>
    <w:p w:rsidR="00806F93" w:rsidRPr="00BF0E4B" w:rsidRDefault="00806F93" w:rsidP="00BF0E4B">
      <w:pPr>
        <w:spacing w:line="300" w:lineRule="exact"/>
        <w:jc w:val="center"/>
        <w:rPr>
          <w:rFonts w:asciiTheme="minorHAnsi" w:hAnsiTheme="minorHAnsi" w:cs="Times New Roman"/>
          <w:b/>
          <w:i/>
          <w:sz w:val="22"/>
        </w:rPr>
      </w:pPr>
    </w:p>
    <w:p w:rsidR="00806F93" w:rsidRDefault="00806F93" w:rsidP="00BF0E4B">
      <w:pPr>
        <w:spacing w:line="300" w:lineRule="exact"/>
        <w:jc w:val="center"/>
        <w:rPr>
          <w:rFonts w:asciiTheme="minorHAnsi" w:hAnsiTheme="minorHAnsi" w:cs="Times New Roman"/>
          <w:b/>
          <w:i/>
          <w:sz w:val="22"/>
        </w:rPr>
      </w:pPr>
    </w:p>
    <w:p w:rsidR="00BF0E4B" w:rsidRDefault="00BF0E4B" w:rsidP="00BF0E4B">
      <w:pPr>
        <w:spacing w:line="300" w:lineRule="exact"/>
        <w:jc w:val="center"/>
        <w:rPr>
          <w:rFonts w:asciiTheme="minorHAnsi" w:hAnsiTheme="minorHAnsi" w:cs="Times New Roman"/>
          <w:b/>
          <w:i/>
          <w:sz w:val="22"/>
        </w:rPr>
      </w:pPr>
    </w:p>
    <w:p w:rsidR="00BF0E4B" w:rsidRDefault="00BF0E4B" w:rsidP="00BF0E4B">
      <w:pPr>
        <w:spacing w:line="300" w:lineRule="exact"/>
        <w:jc w:val="center"/>
        <w:rPr>
          <w:rFonts w:asciiTheme="minorHAnsi" w:hAnsiTheme="minorHAnsi" w:cs="Times New Roman"/>
          <w:b/>
          <w:i/>
          <w:sz w:val="22"/>
        </w:rPr>
      </w:pPr>
    </w:p>
    <w:p w:rsidR="00BF0E4B" w:rsidRDefault="00BF0E4B" w:rsidP="00BF0E4B">
      <w:pPr>
        <w:spacing w:line="300" w:lineRule="exact"/>
        <w:jc w:val="center"/>
        <w:rPr>
          <w:rFonts w:asciiTheme="minorHAnsi" w:hAnsiTheme="minorHAnsi" w:cs="Times New Roman"/>
          <w:b/>
          <w:i/>
          <w:sz w:val="22"/>
        </w:rPr>
      </w:pPr>
    </w:p>
    <w:p w:rsidR="00BF0E4B" w:rsidRDefault="00BF0E4B" w:rsidP="00BF0E4B">
      <w:pPr>
        <w:spacing w:line="300" w:lineRule="exact"/>
        <w:jc w:val="center"/>
        <w:rPr>
          <w:rFonts w:asciiTheme="minorHAnsi" w:hAnsiTheme="minorHAnsi" w:cs="Times New Roman"/>
          <w:b/>
          <w:i/>
          <w:sz w:val="22"/>
        </w:rPr>
      </w:pPr>
    </w:p>
    <w:p w:rsidR="00BF0E4B" w:rsidRPr="00BF0E4B" w:rsidRDefault="00BF0E4B" w:rsidP="00BF0E4B">
      <w:pPr>
        <w:spacing w:line="300" w:lineRule="exact"/>
        <w:jc w:val="center"/>
        <w:rPr>
          <w:rFonts w:asciiTheme="minorHAnsi" w:hAnsiTheme="minorHAnsi" w:cs="Times New Roman"/>
          <w:b/>
          <w:i/>
          <w:sz w:val="22"/>
        </w:rPr>
      </w:pPr>
    </w:p>
    <w:p w:rsidR="00E97DC1" w:rsidRPr="00BF0E4B" w:rsidRDefault="00E97DC1" w:rsidP="00BF0E4B">
      <w:pPr>
        <w:pStyle w:val="Heading1"/>
        <w:spacing w:line="300" w:lineRule="exact"/>
        <w:rPr>
          <w:bCs/>
        </w:rPr>
      </w:pPr>
      <w:bookmarkStart w:id="145" w:name="_Toc440880135"/>
      <w:bookmarkStart w:id="146" w:name="_Toc478654310"/>
      <w:r w:rsidRPr="00BF0E4B">
        <w:lastRenderedPageBreak/>
        <w:t>Bančna garancija za dobro izvedbo pogodbenih obveznosti</w:t>
      </w:r>
      <w:bookmarkEnd w:id="145"/>
      <w:bookmarkEnd w:id="146"/>
    </w:p>
    <w:p w:rsidR="00E97DC1" w:rsidRPr="00BF0E4B" w:rsidRDefault="00E97DC1" w:rsidP="00BF0E4B">
      <w:pPr>
        <w:spacing w:line="300" w:lineRule="exact"/>
        <w:jc w:val="right"/>
        <w:rPr>
          <w:rFonts w:asciiTheme="minorHAnsi" w:hAnsiTheme="minorHAnsi" w:cs="Times New Roman"/>
          <w:b/>
          <w:i/>
          <w:sz w:val="22"/>
        </w:rPr>
      </w:pPr>
    </w:p>
    <w:p w:rsidR="00E97DC1" w:rsidRPr="00BF0E4B" w:rsidRDefault="00E97DC1" w:rsidP="00BF0E4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hAnsiTheme="minorHAnsi" w:cs="Times New Roman"/>
          <w:b/>
          <w:sz w:val="22"/>
        </w:rPr>
      </w:pPr>
      <w:r w:rsidRPr="00BF0E4B">
        <w:rPr>
          <w:rFonts w:asciiTheme="minorHAnsi" w:eastAsia="Times New Roman" w:hAnsiTheme="minorHAnsi" w:cs="Times New Roman"/>
          <w:sz w:val="22"/>
        </w:rPr>
        <w:t xml:space="preserve">Za:    </w:t>
      </w:r>
      <w:r w:rsidRPr="00BF0E4B">
        <w:rPr>
          <w:rFonts w:asciiTheme="minorHAnsi" w:hAnsiTheme="minorHAnsi" w:cs="Times New Roman"/>
          <w:b/>
          <w:sz w:val="22"/>
        </w:rPr>
        <w:t xml:space="preserve">Kemijski Inštitut </w:t>
      </w:r>
    </w:p>
    <w:p w:rsidR="00E97DC1" w:rsidRPr="00BF0E4B" w:rsidRDefault="00E97DC1" w:rsidP="00BF0E4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hAnsiTheme="minorHAnsi" w:cs="Times New Roman"/>
          <w:b/>
          <w:sz w:val="22"/>
        </w:rPr>
      </w:pPr>
      <w:r w:rsidRPr="00BF0E4B">
        <w:rPr>
          <w:rFonts w:asciiTheme="minorHAnsi" w:hAnsiTheme="minorHAnsi" w:cs="Times New Roman"/>
          <w:b/>
          <w:sz w:val="22"/>
        </w:rPr>
        <w:t xml:space="preserve">          Hajdrihova 19</w:t>
      </w: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sz w:val="22"/>
        </w:rPr>
      </w:pPr>
      <w:r w:rsidRPr="00BF0E4B">
        <w:rPr>
          <w:rFonts w:asciiTheme="minorHAnsi" w:hAnsiTheme="minorHAnsi" w:cs="Times New Roman"/>
          <w:b/>
          <w:sz w:val="22"/>
        </w:rPr>
        <w:t xml:space="preserve">          1000 Ljubljana</w:t>
      </w: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sz w:val="22"/>
        </w:rPr>
      </w:pP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i/>
          <w:sz w:val="22"/>
        </w:rPr>
      </w:pPr>
      <w:r w:rsidRPr="00BF0E4B">
        <w:rPr>
          <w:rFonts w:asciiTheme="minorHAnsi" w:eastAsia="Times New Roman" w:hAnsiTheme="minorHAnsi" w:cs="Times New Roman"/>
          <w:sz w:val="22"/>
        </w:rPr>
        <w:t>Datum: _____________</w:t>
      </w: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sz w:val="22"/>
        </w:rPr>
      </w:pP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sz w:val="22"/>
        </w:rPr>
      </w:pPr>
      <w:r w:rsidRPr="00BF0E4B">
        <w:rPr>
          <w:rFonts w:asciiTheme="minorHAnsi" w:eastAsia="Times New Roman" w:hAnsiTheme="minorHAnsi" w:cs="Times New Roman"/>
          <w:b/>
          <w:sz w:val="22"/>
        </w:rPr>
        <w:t>VRSTA: Garancija za dobro izvedbo pogodbenih obveznosti</w:t>
      </w: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sz w:val="22"/>
        </w:rPr>
      </w:pPr>
      <w:r w:rsidRPr="00BF0E4B">
        <w:rPr>
          <w:rFonts w:asciiTheme="minorHAnsi" w:eastAsia="Times New Roman" w:hAnsiTheme="minorHAnsi" w:cs="Times New Roman"/>
          <w:sz w:val="22"/>
        </w:rPr>
        <w:t>Š</w:t>
      </w:r>
      <w:r w:rsidRPr="00BF0E4B">
        <w:rPr>
          <w:rFonts w:asciiTheme="minorHAnsi" w:eastAsia="Times New Roman" w:hAnsiTheme="minorHAnsi" w:cs="Times New Roman"/>
          <w:b/>
          <w:sz w:val="22"/>
        </w:rPr>
        <w:t>TEVILKA GARANCIJE:</w:t>
      </w:r>
      <w:r w:rsidRPr="00BF0E4B">
        <w:rPr>
          <w:rFonts w:asciiTheme="minorHAnsi" w:eastAsia="Times New Roman" w:hAnsiTheme="minorHAnsi" w:cs="Times New Roman"/>
          <w:sz w:val="22"/>
        </w:rPr>
        <w:t xml:space="preserve"> ___________</w:t>
      </w: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sz w:val="22"/>
        </w:rPr>
      </w:pPr>
      <w:r w:rsidRPr="00BF0E4B">
        <w:rPr>
          <w:rFonts w:asciiTheme="minorHAnsi" w:eastAsia="Times New Roman" w:hAnsiTheme="minorHAnsi" w:cs="Times New Roman"/>
          <w:b/>
          <w:sz w:val="22"/>
        </w:rPr>
        <w:t>GARANT:</w:t>
      </w:r>
      <w:r w:rsidRPr="00BF0E4B">
        <w:rPr>
          <w:rFonts w:asciiTheme="minorHAnsi" w:eastAsia="Times New Roman" w:hAnsiTheme="minorHAnsi" w:cs="Times New Roman"/>
          <w:sz w:val="22"/>
        </w:rPr>
        <w:t xml:space="preserve"> _________________________ (ime in naslov banke v kraju izdaje)</w:t>
      </w: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i/>
          <w:sz w:val="22"/>
          <w:u w:val="single"/>
        </w:rPr>
      </w:pPr>
      <w:r w:rsidRPr="00BF0E4B">
        <w:rPr>
          <w:rFonts w:asciiTheme="minorHAnsi" w:eastAsia="Times New Roman" w:hAnsiTheme="minorHAnsi" w:cs="Times New Roman"/>
          <w:b/>
          <w:sz w:val="22"/>
        </w:rPr>
        <w:t>NAROČNIK: ______________________________________________________</w:t>
      </w:r>
      <w:r w:rsidRPr="00BF0E4B">
        <w:rPr>
          <w:rFonts w:asciiTheme="minorHAnsi" w:eastAsia="Times New Roman" w:hAnsiTheme="minorHAnsi" w:cs="Times New Roman"/>
          <w:i/>
          <w:sz w:val="22"/>
        </w:rPr>
        <w:t>(podatki ponudnika)</w:t>
      </w: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sz w:val="22"/>
        </w:rPr>
      </w:pP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sz w:val="22"/>
        </w:rPr>
      </w:pPr>
      <w:r w:rsidRPr="00BF0E4B">
        <w:rPr>
          <w:rFonts w:asciiTheme="minorHAnsi" w:eastAsia="Times New Roman" w:hAnsiTheme="minorHAnsi" w:cs="Times New Roman"/>
          <w:b/>
          <w:sz w:val="22"/>
        </w:rPr>
        <w:t>UPRAVIČENEC: Kemijski inštitut, Hajdrihova 19, 1000 Ljubljana</w:t>
      </w: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sz w:val="22"/>
        </w:rPr>
      </w:pPr>
    </w:p>
    <w:p w:rsidR="00E97DC1" w:rsidRPr="00BF0E4B" w:rsidRDefault="00E97DC1" w:rsidP="00BF0E4B">
      <w:pPr>
        <w:autoSpaceDE w:val="0"/>
        <w:autoSpaceDN w:val="0"/>
        <w:adjustRightInd w:val="0"/>
        <w:spacing w:line="300" w:lineRule="exact"/>
        <w:rPr>
          <w:rFonts w:asciiTheme="minorHAnsi" w:hAnsiTheme="minorHAnsi" w:cs="Times New Roman"/>
          <w:sz w:val="22"/>
        </w:rPr>
      </w:pPr>
      <w:r w:rsidRPr="00BF0E4B">
        <w:rPr>
          <w:rFonts w:asciiTheme="minorHAnsi" w:eastAsia="Times New Roman" w:hAnsiTheme="minorHAnsi" w:cs="Times New Roman"/>
          <w:b/>
          <w:sz w:val="22"/>
        </w:rPr>
        <w:t xml:space="preserve">OSNOVNI POSEL: </w:t>
      </w:r>
      <w:r w:rsidRPr="00BF0E4B">
        <w:rPr>
          <w:rFonts w:asciiTheme="minorHAnsi" w:hAnsiTheme="minorHAnsi" w:cs="Times New Roman"/>
          <w:sz w:val="22"/>
        </w:rPr>
        <w:t>Za potrebe naročnika (t.j. upravičenca iz te garancije) je ponudnik ____________________________________________________ , s katerim je naročnik dne _____________sklenil okvirni sporazum št. _________dolžan za zavarovanje dobre izvedbe pogodbenih obveznosti , preskrbeti naročniku bančno garancijo v višini ___________________- EUR..</w:t>
      </w: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sz w:val="22"/>
        </w:rPr>
      </w:pPr>
      <w:r w:rsidRPr="00BF0E4B">
        <w:rPr>
          <w:rFonts w:asciiTheme="minorHAnsi" w:eastAsia="Times New Roman" w:hAnsiTheme="minorHAnsi" w:cs="Times New Roman"/>
          <w:b/>
          <w:sz w:val="22"/>
        </w:rPr>
        <w:t>ZNESEK IN VALUTA:___________</w:t>
      </w:r>
      <w:r w:rsidRPr="00BF0E4B">
        <w:rPr>
          <w:rFonts w:asciiTheme="minorHAnsi" w:eastAsia="Times New Roman" w:hAnsiTheme="minorHAnsi" w:cs="Times New Roman"/>
          <w:sz w:val="22"/>
        </w:rPr>
        <w:t xml:space="preserve"> (</w:t>
      </w:r>
      <w:r w:rsidRPr="00BF0E4B">
        <w:rPr>
          <w:rFonts w:asciiTheme="minorHAnsi" w:eastAsia="Times New Roman" w:hAnsiTheme="minorHAnsi" w:cs="Times New Roman"/>
          <w:i/>
          <w:sz w:val="22"/>
        </w:rPr>
        <w:t>vpiše se najvišji znesek s številko in besedo in valuto)</w:t>
      </w: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sz w:val="22"/>
        </w:rPr>
      </w:pP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sz w:val="22"/>
        </w:rPr>
      </w:pP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b/>
          <w:sz w:val="22"/>
        </w:rPr>
      </w:pPr>
      <w:r w:rsidRPr="00BF0E4B">
        <w:rPr>
          <w:rFonts w:asciiTheme="minorHAnsi" w:eastAsia="Times New Roman" w:hAnsiTheme="minorHAnsi" w:cs="Times New Roman"/>
          <w:b/>
          <w:sz w:val="22"/>
        </w:rPr>
        <w:t xml:space="preserve">LISTINE, KI JIH JE POLEG IZJAVE TREBA PRILOŽITI ZAHTEVI ZA PLAČILO: </w:t>
      </w: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b/>
          <w:sz w:val="22"/>
        </w:rPr>
      </w:pPr>
    </w:p>
    <w:p w:rsidR="00E97DC1" w:rsidRPr="00BF0E4B" w:rsidRDefault="00E97DC1" w:rsidP="00BF0E4B">
      <w:pPr>
        <w:numPr>
          <w:ilvl w:val="0"/>
          <w:numId w:val="35"/>
        </w:numPr>
        <w:autoSpaceDE w:val="0"/>
        <w:autoSpaceDN w:val="0"/>
        <w:adjustRightInd w:val="0"/>
        <w:spacing w:before="0" w:after="120" w:line="300" w:lineRule="exact"/>
        <w:rPr>
          <w:rFonts w:asciiTheme="minorHAnsi" w:hAnsiTheme="minorHAnsi" w:cs="Times New Roman"/>
          <w:sz w:val="22"/>
        </w:rPr>
      </w:pPr>
      <w:r w:rsidRPr="00BF0E4B">
        <w:rPr>
          <w:rFonts w:asciiTheme="minorHAnsi" w:hAnsiTheme="minorHAnsi" w:cs="Times New Roman"/>
          <w:sz w:val="22"/>
        </w:rPr>
        <w:t>originalno pismo naročnika za unovčenje garancije v skladu z zgornjim odstavkom in</w:t>
      </w:r>
    </w:p>
    <w:p w:rsidR="00E97DC1" w:rsidRPr="00BF0E4B" w:rsidRDefault="00E97DC1" w:rsidP="00BF0E4B">
      <w:pPr>
        <w:numPr>
          <w:ilvl w:val="0"/>
          <w:numId w:val="35"/>
        </w:numPr>
        <w:autoSpaceDE w:val="0"/>
        <w:autoSpaceDN w:val="0"/>
        <w:adjustRightInd w:val="0"/>
        <w:spacing w:before="0" w:after="120" w:line="300" w:lineRule="exact"/>
        <w:rPr>
          <w:rFonts w:asciiTheme="minorHAnsi" w:hAnsiTheme="minorHAnsi" w:cs="Times New Roman"/>
          <w:sz w:val="22"/>
        </w:rPr>
      </w:pPr>
      <w:r w:rsidRPr="00BF0E4B">
        <w:rPr>
          <w:rFonts w:asciiTheme="minorHAnsi" w:hAnsiTheme="minorHAnsi" w:cs="Times New Roman"/>
          <w:sz w:val="22"/>
        </w:rPr>
        <w:t>predloženo izjavo Uprave RS za javna plačila, da so zahtevek za unovčenje podpisale osebe, ki so pooblaščene za zastopanje in</w:t>
      </w:r>
    </w:p>
    <w:p w:rsidR="00E97DC1" w:rsidRPr="00BF0E4B" w:rsidRDefault="00E97DC1" w:rsidP="00BF0E4B">
      <w:pPr>
        <w:numPr>
          <w:ilvl w:val="0"/>
          <w:numId w:val="35"/>
        </w:numPr>
        <w:autoSpaceDE w:val="0"/>
        <w:autoSpaceDN w:val="0"/>
        <w:adjustRightInd w:val="0"/>
        <w:spacing w:before="0" w:after="120" w:line="300" w:lineRule="exact"/>
        <w:rPr>
          <w:rFonts w:asciiTheme="minorHAnsi" w:hAnsiTheme="minorHAnsi" w:cs="Times New Roman"/>
          <w:sz w:val="22"/>
        </w:rPr>
      </w:pPr>
      <w:r w:rsidRPr="00BF0E4B">
        <w:rPr>
          <w:rFonts w:asciiTheme="minorHAnsi" w:hAnsiTheme="minorHAnsi" w:cs="Times New Roman"/>
          <w:sz w:val="22"/>
        </w:rPr>
        <w:t>original Garancije št.__________</w:t>
      </w:r>
    </w:p>
    <w:p w:rsidR="00E97DC1" w:rsidRPr="00BF0E4B" w:rsidRDefault="00E97DC1" w:rsidP="00BF0E4B">
      <w:pPr>
        <w:spacing w:line="300" w:lineRule="exact"/>
        <w:ind w:left="397"/>
        <w:rPr>
          <w:rFonts w:asciiTheme="minorHAnsi" w:hAnsiTheme="minorHAnsi" w:cs="Times New Roman"/>
          <w:sz w:val="22"/>
        </w:rPr>
      </w:pP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sz w:val="22"/>
        </w:rPr>
      </w:pPr>
      <w:r w:rsidRPr="00BF0E4B">
        <w:rPr>
          <w:rFonts w:asciiTheme="minorHAnsi" w:eastAsia="Times New Roman" w:hAnsiTheme="minorHAnsi" w:cs="Times New Roman"/>
          <w:b/>
          <w:sz w:val="22"/>
        </w:rPr>
        <w:t>JEZIK V ZAHTEVANIH LISTINAH:</w:t>
      </w:r>
      <w:r w:rsidRPr="00BF0E4B">
        <w:rPr>
          <w:rFonts w:asciiTheme="minorHAnsi" w:eastAsia="Times New Roman" w:hAnsiTheme="minorHAnsi" w:cs="Times New Roman"/>
          <w:sz w:val="22"/>
        </w:rPr>
        <w:t xml:space="preserve"> slovenski</w:t>
      </w: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sz w:val="22"/>
        </w:rPr>
      </w:pPr>
      <w:r w:rsidRPr="00BF0E4B">
        <w:rPr>
          <w:rFonts w:asciiTheme="minorHAnsi" w:eastAsia="Times New Roman" w:hAnsiTheme="minorHAnsi" w:cs="Times New Roman"/>
          <w:b/>
          <w:sz w:val="22"/>
        </w:rPr>
        <w:lastRenderedPageBreak/>
        <w:t>OBLIKA PREDLOŽITVE:</w:t>
      </w:r>
      <w:r w:rsidRPr="00BF0E4B">
        <w:rPr>
          <w:rFonts w:asciiTheme="minorHAnsi" w:eastAsia="Times New Roman" w:hAnsiTheme="minorHAnsi" w:cs="Times New Roman"/>
          <w:sz w:val="22"/>
        </w:rPr>
        <w:t xml:space="preserve"> v papirni obliki s priporočeno pošto ali katerokoli obliko hitre pošte ali v elektronski obliki po SWIFT sistemu na naslov ______________</w:t>
      </w:r>
      <w:r w:rsidRPr="00BF0E4B">
        <w:rPr>
          <w:rFonts w:asciiTheme="minorHAnsi" w:eastAsia="Times New Roman" w:hAnsiTheme="minorHAnsi" w:cs="Times New Roman"/>
          <w:i/>
          <w:sz w:val="22"/>
        </w:rPr>
        <w:t>(navede se SWIFT naslova garanta)</w:t>
      </w: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sz w:val="22"/>
        </w:rPr>
      </w:pPr>
      <w:r w:rsidRPr="00BF0E4B">
        <w:rPr>
          <w:rFonts w:asciiTheme="minorHAnsi" w:eastAsia="Times New Roman" w:hAnsiTheme="minorHAnsi" w:cs="Times New Roman"/>
          <w:b/>
          <w:sz w:val="22"/>
        </w:rPr>
        <w:t xml:space="preserve">DATUM VELJAVNOSTI: </w:t>
      </w:r>
      <w:r w:rsidRPr="00BF0E4B">
        <w:rPr>
          <w:rFonts w:asciiTheme="minorHAnsi" w:eastAsia="Times New Roman" w:hAnsiTheme="minorHAnsi" w:cs="Times New Roman"/>
          <w:sz w:val="22"/>
        </w:rPr>
        <w:t>Bančna garancija za dobro izvedbo pogodbenih obveznosti je veljavna 30 dni ko koncu trajanja javnega naročila, to je do __________</w:t>
      </w: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sz w:val="22"/>
        </w:rPr>
      </w:pPr>
      <w:r w:rsidRPr="00BF0E4B">
        <w:rPr>
          <w:rFonts w:asciiTheme="minorHAnsi" w:eastAsia="Times New Roman" w:hAnsiTheme="minorHAnsi" w:cs="Times New Roman"/>
          <w:b/>
          <w:sz w:val="22"/>
        </w:rPr>
        <w:t>STRANKA, KI JE DOLŽNA PLAČATI STROŠKE:</w:t>
      </w:r>
      <w:r w:rsidRPr="00BF0E4B">
        <w:rPr>
          <w:rFonts w:asciiTheme="minorHAnsi" w:eastAsia="Times New Roman" w:hAnsiTheme="minorHAnsi" w:cs="Times New Roman"/>
          <w:sz w:val="22"/>
        </w:rPr>
        <w:t xml:space="preserve"> </w:t>
      </w: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sz w:val="22"/>
        </w:rPr>
      </w:pPr>
      <w:r w:rsidRPr="00BF0E4B">
        <w:rPr>
          <w:rFonts w:asciiTheme="minorHAnsi" w:eastAsia="Times New Roman" w:hAnsiTheme="minorHAnsi" w:cs="Times New Roman"/>
          <w:sz w:val="22"/>
        </w:rPr>
        <w:t>____________________________</w:t>
      </w:r>
      <w:r w:rsidRPr="00BF0E4B">
        <w:rPr>
          <w:rFonts w:asciiTheme="minorHAnsi" w:eastAsia="Times New Roman" w:hAnsiTheme="minorHAnsi" w:cs="Times New Roman"/>
          <w:sz w:val="22"/>
        </w:rPr>
        <w:softHyphen/>
      </w:r>
      <w:r w:rsidRPr="00BF0E4B">
        <w:rPr>
          <w:rFonts w:asciiTheme="minorHAnsi" w:eastAsia="Times New Roman" w:hAnsiTheme="minorHAnsi" w:cs="Times New Roman"/>
          <w:sz w:val="22"/>
        </w:rPr>
        <w:softHyphen/>
      </w:r>
      <w:r w:rsidRPr="00BF0E4B">
        <w:rPr>
          <w:rFonts w:asciiTheme="minorHAnsi" w:eastAsia="Times New Roman" w:hAnsiTheme="minorHAnsi" w:cs="Times New Roman"/>
          <w:sz w:val="22"/>
        </w:rPr>
        <w:softHyphen/>
      </w:r>
      <w:r w:rsidRPr="00BF0E4B">
        <w:rPr>
          <w:rFonts w:asciiTheme="minorHAnsi" w:eastAsia="Times New Roman" w:hAnsiTheme="minorHAnsi" w:cs="Times New Roman"/>
          <w:sz w:val="22"/>
        </w:rPr>
        <w:softHyphen/>
      </w:r>
      <w:r w:rsidRPr="00BF0E4B">
        <w:rPr>
          <w:rFonts w:asciiTheme="minorHAnsi" w:eastAsia="Times New Roman" w:hAnsiTheme="minorHAnsi" w:cs="Times New Roman"/>
          <w:sz w:val="22"/>
        </w:rPr>
        <w:softHyphen/>
      </w:r>
      <w:r w:rsidRPr="00BF0E4B">
        <w:rPr>
          <w:rFonts w:asciiTheme="minorHAnsi" w:eastAsia="Times New Roman" w:hAnsiTheme="minorHAnsi" w:cs="Times New Roman"/>
          <w:sz w:val="22"/>
        </w:rPr>
        <w:softHyphen/>
      </w:r>
      <w:r w:rsidRPr="00BF0E4B">
        <w:rPr>
          <w:rFonts w:asciiTheme="minorHAnsi" w:eastAsia="Times New Roman" w:hAnsiTheme="minorHAnsi" w:cs="Times New Roman"/>
          <w:sz w:val="22"/>
        </w:rPr>
        <w:softHyphen/>
      </w:r>
      <w:r w:rsidRPr="00BF0E4B">
        <w:rPr>
          <w:rFonts w:asciiTheme="minorHAnsi" w:eastAsia="Times New Roman" w:hAnsiTheme="minorHAnsi" w:cs="Times New Roman"/>
          <w:sz w:val="22"/>
        </w:rPr>
        <w:softHyphen/>
      </w:r>
      <w:r w:rsidRPr="00BF0E4B">
        <w:rPr>
          <w:rFonts w:asciiTheme="minorHAnsi" w:eastAsia="Times New Roman" w:hAnsiTheme="minorHAnsi" w:cs="Times New Roman"/>
          <w:sz w:val="22"/>
        </w:rPr>
        <w:softHyphen/>
      </w:r>
      <w:r w:rsidRPr="00BF0E4B">
        <w:rPr>
          <w:rFonts w:asciiTheme="minorHAnsi" w:eastAsia="Times New Roman" w:hAnsiTheme="minorHAnsi" w:cs="Times New Roman"/>
          <w:sz w:val="22"/>
        </w:rPr>
        <w:softHyphen/>
      </w:r>
      <w:r w:rsidRPr="00BF0E4B">
        <w:rPr>
          <w:rFonts w:asciiTheme="minorHAnsi" w:eastAsia="Times New Roman" w:hAnsiTheme="minorHAnsi" w:cs="Times New Roman"/>
          <w:sz w:val="22"/>
        </w:rPr>
        <w:softHyphen/>
      </w:r>
      <w:r w:rsidRPr="00BF0E4B">
        <w:rPr>
          <w:rFonts w:asciiTheme="minorHAnsi" w:eastAsia="Times New Roman" w:hAnsiTheme="minorHAnsi" w:cs="Times New Roman"/>
          <w:sz w:val="22"/>
        </w:rPr>
        <w:softHyphen/>
      </w:r>
      <w:r w:rsidRPr="00BF0E4B">
        <w:rPr>
          <w:rFonts w:asciiTheme="minorHAnsi" w:eastAsia="Times New Roman" w:hAnsiTheme="minorHAnsi" w:cs="Times New Roman"/>
          <w:sz w:val="22"/>
        </w:rPr>
        <w:softHyphen/>
      </w:r>
      <w:r w:rsidRPr="00BF0E4B">
        <w:rPr>
          <w:rFonts w:asciiTheme="minorHAnsi" w:eastAsia="Times New Roman" w:hAnsiTheme="minorHAnsi" w:cs="Times New Roman"/>
          <w:sz w:val="22"/>
        </w:rPr>
        <w:softHyphen/>
      </w:r>
      <w:r w:rsidRPr="00BF0E4B">
        <w:rPr>
          <w:rFonts w:asciiTheme="minorHAnsi" w:eastAsia="Times New Roman" w:hAnsiTheme="minorHAnsi" w:cs="Times New Roman"/>
          <w:sz w:val="22"/>
        </w:rPr>
        <w:softHyphen/>
      </w:r>
      <w:r w:rsidRPr="00BF0E4B">
        <w:rPr>
          <w:rFonts w:asciiTheme="minorHAnsi" w:eastAsia="Times New Roman" w:hAnsiTheme="minorHAnsi" w:cs="Times New Roman"/>
          <w:sz w:val="22"/>
        </w:rPr>
        <w:softHyphen/>
      </w:r>
      <w:r w:rsidRPr="00BF0E4B">
        <w:rPr>
          <w:rFonts w:asciiTheme="minorHAnsi" w:eastAsia="Times New Roman" w:hAnsiTheme="minorHAnsi" w:cs="Times New Roman"/>
          <w:sz w:val="22"/>
        </w:rPr>
        <w:softHyphen/>
      </w:r>
      <w:r w:rsidRPr="00BF0E4B">
        <w:rPr>
          <w:rFonts w:asciiTheme="minorHAnsi" w:eastAsia="Times New Roman" w:hAnsiTheme="minorHAnsi" w:cs="Times New Roman"/>
          <w:sz w:val="22"/>
        </w:rPr>
        <w:softHyphen/>
      </w:r>
      <w:r w:rsidRPr="00BF0E4B">
        <w:rPr>
          <w:rFonts w:asciiTheme="minorHAnsi" w:eastAsia="Times New Roman" w:hAnsiTheme="minorHAnsi" w:cs="Times New Roman"/>
          <w:sz w:val="22"/>
        </w:rPr>
        <w:softHyphen/>
      </w:r>
      <w:r w:rsidRPr="00BF0E4B">
        <w:rPr>
          <w:rFonts w:asciiTheme="minorHAnsi" w:eastAsia="Times New Roman" w:hAnsiTheme="minorHAnsi" w:cs="Times New Roman"/>
          <w:sz w:val="22"/>
        </w:rPr>
        <w:softHyphen/>
      </w:r>
      <w:r w:rsidRPr="00BF0E4B">
        <w:rPr>
          <w:rFonts w:asciiTheme="minorHAnsi" w:eastAsia="Times New Roman" w:hAnsiTheme="minorHAnsi" w:cs="Times New Roman"/>
          <w:sz w:val="22"/>
        </w:rPr>
        <w:softHyphen/>
        <w:t>______________</w:t>
      </w:r>
      <w:r w:rsidRPr="00BF0E4B">
        <w:rPr>
          <w:rFonts w:asciiTheme="minorHAnsi" w:eastAsia="Times New Roman" w:hAnsiTheme="minorHAnsi" w:cs="Times New Roman"/>
          <w:i/>
          <w:sz w:val="22"/>
        </w:rPr>
        <w:t>(Ponudnik vpiše svoje podatke)</w:t>
      </w:r>
    </w:p>
    <w:p w:rsidR="00E97DC1" w:rsidRPr="00BF0E4B" w:rsidRDefault="00E97DC1" w:rsidP="00BF0E4B">
      <w:pPr>
        <w:spacing w:line="300" w:lineRule="exact"/>
        <w:rPr>
          <w:rFonts w:asciiTheme="minorHAnsi" w:hAnsiTheme="minorHAnsi" w:cs="Times New Roman"/>
          <w:i/>
          <w:sz w:val="22"/>
        </w:rPr>
      </w:pPr>
      <w:r w:rsidRPr="00BF0E4B">
        <w:rPr>
          <w:rFonts w:asciiTheme="minorHAnsi" w:eastAsia="Times New Roman" w:hAnsiTheme="minorHAnsi" w:cs="Times New Roman"/>
          <w:sz w:val="22"/>
        </w:rPr>
        <w:t xml:space="preserve">Kot garant se s to zavarovanjem/garancijo </w:t>
      </w:r>
      <w:r w:rsidRPr="00BF0E4B">
        <w:rPr>
          <w:rFonts w:asciiTheme="minorHAnsi" w:eastAsia="Times New Roman" w:hAnsiTheme="minorHAnsi" w:cs="Times New Roman"/>
          <w:b/>
          <w:sz w:val="22"/>
        </w:rPr>
        <w:t>nepreklicno zavezujemo</w:t>
      </w:r>
      <w:r w:rsidRPr="00BF0E4B">
        <w:rPr>
          <w:rFonts w:asciiTheme="minorHAnsi" w:eastAsia="Times New Roman" w:hAnsiTheme="minorHAnsi" w:cs="Times New Roman"/>
          <w:sz w:val="22"/>
        </w:rPr>
        <w:t>, da bomo upravičencu izplačali katerikoli znesek do višine zneska zavarovanja/garancije, ko upravičenec predloži ustrezno zahtevo za plačilo</w:t>
      </w:r>
      <w:r w:rsidRPr="00BF0E4B">
        <w:rPr>
          <w:rFonts w:asciiTheme="minorHAnsi" w:eastAsia="Times New Roman" w:hAnsiTheme="minorHAnsi" w:cs="Times New Roman"/>
          <w:sz w:val="22"/>
          <w:u w:val="single"/>
        </w:rPr>
        <w:t xml:space="preserve"> </w:t>
      </w:r>
      <w:r w:rsidRPr="00BF0E4B">
        <w:rPr>
          <w:rFonts w:asciiTheme="minorHAnsi" w:eastAsia="Times New Roman" w:hAnsiTheme="minorHAnsi" w:cs="Times New Roman"/>
          <w:sz w:val="22"/>
        </w:rPr>
        <w:t>v zgoraj navedeni obliki predložitve, podpisano s strani pooblaščenega podpisnika,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okvirnega sporazuma št. _____, sklenjen dne ______.</w:t>
      </w:r>
      <w:r w:rsidRPr="00BF0E4B">
        <w:rPr>
          <w:rFonts w:asciiTheme="minorHAnsi" w:hAnsiTheme="minorHAnsi" w:cs="Times New Roman"/>
          <w:sz w:val="22"/>
        </w:rPr>
        <w:t xml:space="preserve"> </w:t>
      </w:r>
    </w:p>
    <w:p w:rsidR="00E97DC1" w:rsidRPr="00BF0E4B" w:rsidRDefault="00E97DC1" w:rsidP="00BF0E4B">
      <w:pPr>
        <w:spacing w:line="300" w:lineRule="exact"/>
        <w:rPr>
          <w:rFonts w:asciiTheme="minorHAnsi" w:eastAsia="Times New Roman" w:hAnsiTheme="minorHAnsi" w:cs="Times New Roman"/>
          <w:sz w:val="22"/>
        </w:rPr>
      </w:pPr>
      <w:r w:rsidRPr="00BF0E4B">
        <w:rPr>
          <w:rFonts w:asciiTheme="minorHAnsi" w:eastAsia="Times New Roman" w:hAnsiTheme="minorHAnsi" w:cs="Times New Roman"/>
          <w:sz w:val="22"/>
        </w:rPr>
        <w:t>Katerokoli zahtevo za plačilo po tem zavarovanju moramo prejeti na datum veljavnosti zavarovanja ali pred njim v zgoraj kraju predložitve.</w:t>
      </w:r>
    </w:p>
    <w:p w:rsidR="00E97DC1" w:rsidRPr="00BF0E4B" w:rsidRDefault="00E97DC1" w:rsidP="00BF0E4B">
      <w:pPr>
        <w:spacing w:line="300" w:lineRule="exact"/>
        <w:rPr>
          <w:rFonts w:asciiTheme="minorHAnsi" w:eastAsia="Times New Roman" w:hAnsiTheme="minorHAnsi" w:cs="Times New Roman"/>
          <w:sz w:val="22"/>
        </w:rPr>
      </w:pPr>
      <w:r w:rsidRPr="00BF0E4B">
        <w:rPr>
          <w:rFonts w:asciiTheme="minorHAnsi" w:eastAsia="Times New Roman" w:hAnsiTheme="minorHAnsi" w:cs="Times New Roman"/>
          <w:sz w:val="22"/>
        </w:rPr>
        <w:t>Morebitne spore v zvezi s tem zavarovanjem rešuje stvarno pristojno sodišče v Ljubljani po slovenskem pravu.</w:t>
      </w: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sz w:val="22"/>
        </w:rPr>
      </w:pP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jc w:val="center"/>
        <w:rPr>
          <w:rFonts w:asciiTheme="minorHAnsi" w:eastAsia="Times New Roman" w:hAnsiTheme="minorHAnsi" w:cs="Times New Roman"/>
          <w:sz w:val="22"/>
        </w:rPr>
      </w:pP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jc w:val="center"/>
        <w:rPr>
          <w:rFonts w:asciiTheme="minorHAnsi" w:eastAsia="Times New Roman" w:hAnsiTheme="minorHAnsi" w:cs="Times New Roman"/>
          <w:sz w:val="22"/>
        </w:rPr>
      </w:pPr>
      <w:r w:rsidRPr="00BF0E4B">
        <w:rPr>
          <w:rFonts w:asciiTheme="minorHAnsi" w:eastAsia="Times New Roman" w:hAnsiTheme="minorHAnsi" w:cs="Times New Roman"/>
          <w:sz w:val="22"/>
        </w:rPr>
        <w:tab/>
      </w:r>
      <w:r w:rsidRPr="00BF0E4B">
        <w:rPr>
          <w:rFonts w:asciiTheme="minorHAnsi" w:eastAsia="Times New Roman" w:hAnsiTheme="minorHAnsi" w:cs="Times New Roman"/>
          <w:sz w:val="22"/>
        </w:rPr>
        <w:tab/>
      </w:r>
      <w:r w:rsidRPr="00BF0E4B">
        <w:rPr>
          <w:rFonts w:asciiTheme="minorHAnsi" w:eastAsia="Times New Roman" w:hAnsiTheme="minorHAnsi" w:cs="Times New Roman"/>
          <w:sz w:val="22"/>
        </w:rPr>
        <w:tab/>
      </w:r>
      <w:r w:rsidRPr="00BF0E4B">
        <w:rPr>
          <w:rFonts w:asciiTheme="minorHAnsi" w:eastAsia="Times New Roman" w:hAnsiTheme="minorHAnsi" w:cs="Times New Roman"/>
          <w:sz w:val="22"/>
        </w:rPr>
        <w:tab/>
      </w:r>
      <w:r w:rsidRPr="00BF0E4B">
        <w:rPr>
          <w:rFonts w:asciiTheme="minorHAnsi" w:eastAsia="Times New Roman" w:hAnsiTheme="minorHAnsi" w:cs="Times New Roman"/>
          <w:sz w:val="22"/>
        </w:rPr>
        <w:tab/>
      </w:r>
      <w:r w:rsidRPr="00BF0E4B">
        <w:rPr>
          <w:rFonts w:asciiTheme="minorHAnsi" w:eastAsia="Times New Roman" w:hAnsiTheme="minorHAnsi" w:cs="Times New Roman"/>
          <w:sz w:val="22"/>
        </w:rPr>
        <w:tab/>
      </w:r>
      <w:r w:rsidRPr="00BF0E4B">
        <w:rPr>
          <w:rFonts w:asciiTheme="minorHAnsi" w:eastAsia="Times New Roman" w:hAnsiTheme="minorHAnsi" w:cs="Times New Roman"/>
          <w:sz w:val="22"/>
        </w:rPr>
        <w:tab/>
      </w:r>
      <w:r w:rsidRPr="00BF0E4B">
        <w:rPr>
          <w:rFonts w:asciiTheme="minorHAnsi" w:eastAsia="Times New Roman" w:hAnsiTheme="minorHAnsi" w:cs="Times New Roman"/>
          <w:sz w:val="22"/>
        </w:rPr>
        <w:tab/>
        <w:t xml:space="preserve">   garant</w:t>
      </w:r>
      <w:r w:rsidRPr="00BF0E4B">
        <w:rPr>
          <w:rFonts w:asciiTheme="minorHAnsi" w:eastAsia="Times New Roman" w:hAnsiTheme="minorHAnsi" w:cs="Times New Roman"/>
          <w:sz w:val="22"/>
        </w:rPr>
        <w:tab/>
      </w:r>
      <w:r w:rsidRPr="00BF0E4B">
        <w:rPr>
          <w:rFonts w:asciiTheme="minorHAnsi" w:eastAsia="Times New Roman" w:hAnsiTheme="minorHAnsi" w:cs="Times New Roman"/>
          <w:sz w:val="22"/>
        </w:rPr>
        <w:tab/>
      </w:r>
      <w:r w:rsidRPr="00BF0E4B">
        <w:rPr>
          <w:rFonts w:asciiTheme="minorHAnsi" w:eastAsia="Times New Roman" w:hAnsiTheme="minorHAnsi" w:cs="Times New Roman"/>
          <w:sz w:val="22"/>
        </w:rPr>
        <w:tab/>
      </w:r>
      <w:r w:rsidRPr="00BF0E4B">
        <w:rPr>
          <w:rFonts w:asciiTheme="minorHAnsi" w:eastAsia="Times New Roman" w:hAnsiTheme="minorHAnsi" w:cs="Times New Roman"/>
          <w:sz w:val="22"/>
        </w:rPr>
        <w:tab/>
      </w:r>
      <w:r w:rsidRPr="00BF0E4B">
        <w:rPr>
          <w:rFonts w:asciiTheme="minorHAnsi" w:eastAsia="Times New Roman" w:hAnsiTheme="minorHAnsi" w:cs="Times New Roman"/>
          <w:sz w:val="22"/>
        </w:rPr>
        <w:tab/>
      </w:r>
      <w:r w:rsidRPr="00BF0E4B">
        <w:rPr>
          <w:rFonts w:asciiTheme="minorHAnsi" w:eastAsia="Times New Roman" w:hAnsiTheme="minorHAnsi" w:cs="Times New Roman"/>
          <w:sz w:val="22"/>
        </w:rPr>
        <w:tab/>
      </w:r>
      <w:r w:rsidRPr="00BF0E4B">
        <w:rPr>
          <w:rFonts w:asciiTheme="minorHAnsi" w:eastAsia="Times New Roman" w:hAnsiTheme="minorHAnsi" w:cs="Times New Roman"/>
          <w:sz w:val="22"/>
        </w:rPr>
        <w:tab/>
      </w:r>
      <w:r w:rsidRPr="00BF0E4B">
        <w:rPr>
          <w:rFonts w:asciiTheme="minorHAnsi" w:eastAsia="Times New Roman" w:hAnsiTheme="minorHAnsi" w:cs="Times New Roman"/>
          <w:sz w:val="22"/>
        </w:rPr>
        <w:tab/>
      </w:r>
      <w:r w:rsidRPr="00BF0E4B">
        <w:rPr>
          <w:rFonts w:asciiTheme="minorHAnsi" w:eastAsia="Times New Roman" w:hAnsiTheme="minorHAnsi" w:cs="Times New Roman"/>
          <w:sz w:val="22"/>
        </w:rPr>
        <w:tab/>
        <w:t>(žig in podpis)</w:t>
      </w:r>
    </w:p>
    <w:p w:rsidR="00E97DC1" w:rsidRPr="00BF0E4B" w:rsidRDefault="00E97DC1" w:rsidP="00BF0E4B">
      <w:pPr>
        <w:spacing w:line="300" w:lineRule="exact"/>
        <w:rPr>
          <w:rFonts w:asciiTheme="minorHAnsi" w:eastAsia="Times New Roman" w:hAnsiTheme="minorHAnsi" w:cs="Times New Roman"/>
          <w:sz w:val="22"/>
        </w:rPr>
      </w:pPr>
    </w:p>
    <w:p w:rsidR="00806F93" w:rsidRPr="00BF0E4B" w:rsidRDefault="00806F93" w:rsidP="00BF0E4B">
      <w:pPr>
        <w:spacing w:line="300" w:lineRule="exact"/>
        <w:rPr>
          <w:rFonts w:asciiTheme="minorHAnsi" w:eastAsia="Times New Roman" w:hAnsiTheme="minorHAnsi" w:cs="Times New Roman"/>
          <w:sz w:val="22"/>
        </w:rPr>
      </w:pPr>
    </w:p>
    <w:p w:rsidR="00806F93" w:rsidRPr="00BF0E4B" w:rsidRDefault="00806F93" w:rsidP="00BF0E4B">
      <w:pPr>
        <w:spacing w:line="300" w:lineRule="exact"/>
        <w:rPr>
          <w:rFonts w:asciiTheme="minorHAnsi" w:eastAsia="Times New Roman" w:hAnsiTheme="minorHAnsi" w:cs="Times New Roman"/>
          <w:sz w:val="22"/>
        </w:rPr>
      </w:pPr>
    </w:p>
    <w:p w:rsidR="00806F93" w:rsidRPr="00BF0E4B" w:rsidRDefault="00806F93" w:rsidP="00BF0E4B">
      <w:pPr>
        <w:spacing w:line="300" w:lineRule="exact"/>
        <w:rPr>
          <w:rFonts w:asciiTheme="minorHAnsi" w:eastAsia="Times New Roman" w:hAnsiTheme="minorHAnsi" w:cs="Times New Roman"/>
          <w:sz w:val="22"/>
        </w:rPr>
      </w:pPr>
    </w:p>
    <w:p w:rsidR="00806F93" w:rsidRPr="00BF0E4B" w:rsidRDefault="00806F93" w:rsidP="00BF0E4B">
      <w:pPr>
        <w:spacing w:line="300" w:lineRule="exact"/>
        <w:rPr>
          <w:rFonts w:asciiTheme="minorHAnsi" w:eastAsia="Times New Roman" w:hAnsiTheme="minorHAnsi" w:cs="Times New Roman"/>
          <w:sz w:val="22"/>
        </w:rPr>
      </w:pPr>
    </w:p>
    <w:p w:rsidR="00806F93" w:rsidRPr="00BF0E4B" w:rsidRDefault="00806F93" w:rsidP="00BF0E4B">
      <w:pPr>
        <w:spacing w:line="300" w:lineRule="exact"/>
        <w:rPr>
          <w:rFonts w:asciiTheme="minorHAnsi" w:eastAsia="Times New Roman" w:hAnsiTheme="minorHAnsi" w:cs="Times New Roman"/>
          <w:sz w:val="22"/>
        </w:rPr>
      </w:pPr>
    </w:p>
    <w:p w:rsidR="00806F93" w:rsidRPr="00BF0E4B" w:rsidRDefault="00806F93" w:rsidP="00BF0E4B">
      <w:pPr>
        <w:spacing w:line="300" w:lineRule="exact"/>
        <w:rPr>
          <w:rFonts w:asciiTheme="minorHAnsi" w:eastAsia="Times New Roman" w:hAnsiTheme="minorHAnsi" w:cs="Times New Roman"/>
          <w:sz w:val="22"/>
        </w:rPr>
      </w:pPr>
    </w:p>
    <w:p w:rsidR="00806F93" w:rsidRPr="00BF0E4B" w:rsidRDefault="00806F93" w:rsidP="00BF0E4B">
      <w:pPr>
        <w:spacing w:line="300" w:lineRule="exact"/>
        <w:rPr>
          <w:rFonts w:asciiTheme="minorHAnsi" w:eastAsia="Times New Roman" w:hAnsiTheme="minorHAnsi" w:cs="Times New Roman"/>
          <w:sz w:val="22"/>
        </w:rPr>
      </w:pPr>
    </w:p>
    <w:p w:rsidR="00806F93" w:rsidRPr="00BF0E4B" w:rsidRDefault="00806F93" w:rsidP="00BF0E4B">
      <w:pPr>
        <w:spacing w:line="300" w:lineRule="exact"/>
        <w:rPr>
          <w:rFonts w:asciiTheme="minorHAnsi" w:eastAsia="Times New Roman" w:hAnsiTheme="minorHAnsi" w:cs="Times New Roman"/>
          <w:sz w:val="22"/>
        </w:rPr>
      </w:pPr>
    </w:p>
    <w:p w:rsidR="00806F93" w:rsidRPr="00BF0E4B" w:rsidRDefault="00806F93" w:rsidP="00BF0E4B">
      <w:pPr>
        <w:spacing w:line="300" w:lineRule="exact"/>
        <w:rPr>
          <w:rFonts w:asciiTheme="minorHAnsi" w:eastAsia="Times New Roman" w:hAnsiTheme="minorHAnsi" w:cs="Times New Roman"/>
          <w:sz w:val="22"/>
        </w:rPr>
      </w:pPr>
    </w:p>
    <w:p w:rsidR="00806F93" w:rsidRPr="00BF0E4B" w:rsidRDefault="00806F93" w:rsidP="00BF0E4B">
      <w:pPr>
        <w:spacing w:line="300" w:lineRule="exact"/>
        <w:rPr>
          <w:rFonts w:asciiTheme="minorHAnsi" w:eastAsia="Times New Roman" w:hAnsiTheme="minorHAnsi" w:cs="Times New Roman"/>
          <w:sz w:val="22"/>
        </w:rPr>
      </w:pPr>
    </w:p>
    <w:p w:rsidR="00501E40" w:rsidRPr="00BF0E4B" w:rsidRDefault="00A27087" w:rsidP="00BF0E4B">
      <w:pPr>
        <w:pStyle w:val="Heading1"/>
        <w:numPr>
          <w:ilvl w:val="0"/>
          <w:numId w:val="37"/>
        </w:numPr>
        <w:spacing w:line="300" w:lineRule="exact"/>
      </w:pPr>
      <w:bookmarkStart w:id="147" w:name="_Toc478654311"/>
      <w:r w:rsidRPr="00BF0E4B">
        <w:lastRenderedPageBreak/>
        <w:t>V</w:t>
      </w:r>
      <w:r w:rsidR="00F63898" w:rsidRPr="00BF0E4B">
        <w:t>zorec pogodbe</w:t>
      </w:r>
      <w:bookmarkEnd w:id="147"/>
    </w:p>
    <w:p w:rsidR="00F63898" w:rsidRPr="00BF0E4B" w:rsidRDefault="00F63898" w:rsidP="00BF0E4B">
      <w:pPr>
        <w:spacing w:before="0" w:line="300" w:lineRule="exact"/>
        <w:ind w:left="537" w:hanging="540"/>
        <w:jc w:val="left"/>
        <w:rPr>
          <w:rFonts w:asciiTheme="minorHAnsi" w:eastAsia="Calibri" w:hAnsiTheme="minorHAnsi" w:cs="Times New Roman"/>
          <w:sz w:val="22"/>
          <w:lang w:eastAsia="en-US"/>
        </w:rPr>
      </w:pPr>
    </w:p>
    <w:p w:rsidR="00F63898" w:rsidRPr="00BF0E4B" w:rsidRDefault="00F63898" w:rsidP="00BF0E4B">
      <w:pPr>
        <w:spacing w:before="0" w:line="300" w:lineRule="exact"/>
        <w:ind w:left="537" w:hanging="540"/>
        <w:jc w:val="left"/>
        <w:rPr>
          <w:rFonts w:asciiTheme="minorHAnsi" w:eastAsia="Calibri" w:hAnsiTheme="minorHAnsi" w:cs="Times New Roman"/>
          <w:sz w:val="22"/>
          <w:lang w:eastAsia="en-US"/>
        </w:rPr>
      </w:pP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b/>
          <w:sz w:val="22"/>
        </w:rPr>
        <w:t>KEMIJSKI INŠTITUT</w:t>
      </w:r>
      <w:r w:rsidRPr="00BF0E4B">
        <w:rPr>
          <w:rFonts w:asciiTheme="minorHAnsi" w:hAnsiTheme="minorHAnsi" w:cs="Times New Roman"/>
          <w:sz w:val="22"/>
        </w:rPr>
        <w:t xml:space="preserve">, Hajdrihova ulica 19, 1000 Ljubljana, </w:t>
      </w: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ki ga zastopa prof. dr. Gregor Anderluh</w:t>
      </w: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Matična številka: 5051592000</w:t>
      </w: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Identifikacijska št. (ID za DDV): SI33840890</w:t>
      </w:r>
    </w:p>
    <w:p w:rsidR="00E97DC1" w:rsidRPr="00BF0E4B" w:rsidRDefault="00E97DC1" w:rsidP="00BF0E4B">
      <w:pPr>
        <w:tabs>
          <w:tab w:val="left" w:pos="6135"/>
        </w:tabs>
        <w:spacing w:line="300" w:lineRule="exact"/>
        <w:rPr>
          <w:rFonts w:asciiTheme="minorHAnsi" w:hAnsiTheme="minorHAnsi" w:cs="Times New Roman"/>
          <w:sz w:val="22"/>
        </w:rPr>
      </w:pPr>
      <w:r w:rsidRPr="00BF0E4B">
        <w:rPr>
          <w:rFonts w:asciiTheme="minorHAnsi" w:hAnsiTheme="minorHAnsi" w:cs="Times New Roman"/>
          <w:sz w:val="22"/>
        </w:rPr>
        <w:t xml:space="preserve">(v nadaljevanju naročnik) </w:t>
      </w:r>
      <w:r w:rsidRPr="00BF0E4B">
        <w:rPr>
          <w:rFonts w:asciiTheme="minorHAnsi" w:hAnsiTheme="minorHAnsi" w:cs="Times New Roman"/>
          <w:sz w:val="22"/>
        </w:rPr>
        <w:tab/>
      </w: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in</w:t>
      </w: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ponudnik __________________________________________________________________ </w:t>
      </w: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ki ga zastopa _______________________________________________________________ </w:t>
      </w: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Matična številka:        _________________________________________</w:t>
      </w: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Identifikacijska št. (ID za DDV):    _______________________________ </w:t>
      </w: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Transakcijski račun (TRR):_______________________________________odprt pri </w:t>
      </w: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_____________________________</w:t>
      </w: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(v nadaljevanju: dobavitelj)</w:t>
      </w:r>
    </w:p>
    <w:p w:rsidR="00E97DC1" w:rsidRPr="00BF0E4B" w:rsidRDefault="00E97DC1" w:rsidP="00BF0E4B">
      <w:pPr>
        <w:spacing w:line="300" w:lineRule="exact"/>
        <w:rPr>
          <w:rFonts w:asciiTheme="minorHAnsi" w:hAnsiTheme="minorHAnsi" w:cs="Times New Roman"/>
          <w:sz w:val="22"/>
        </w:rPr>
      </w:pP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sklepata</w:t>
      </w:r>
    </w:p>
    <w:p w:rsidR="00E97DC1" w:rsidRPr="00BF0E4B" w:rsidRDefault="00E97DC1" w:rsidP="00BF0E4B">
      <w:pPr>
        <w:spacing w:line="300" w:lineRule="exact"/>
        <w:jc w:val="center"/>
        <w:rPr>
          <w:rFonts w:asciiTheme="minorHAnsi" w:hAnsiTheme="minorHAnsi" w:cs="Times New Roman"/>
          <w:b/>
          <w:sz w:val="22"/>
        </w:rPr>
      </w:pPr>
      <w:r w:rsidRPr="00BF0E4B">
        <w:rPr>
          <w:rFonts w:asciiTheme="minorHAnsi" w:hAnsiTheme="minorHAnsi" w:cs="Times New Roman"/>
          <w:b/>
          <w:sz w:val="22"/>
        </w:rPr>
        <w:t>OKVIRNI SPORAZUM</w:t>
      </w:r>
    </w:p>
    <w:p w:rsidR="00E97DC1" w:rsidRDefault="00E97DC1" w:rsidP="00BF0E4B">
      <w:pPr>
        <w:spacing w:line="300" w:lineRule="exact"/>
        <w:jc w:val="center"/>
        <w:rPr>
          <w:rFonts w:asciiTheme="minorHAnsi" w:hAnsiTheme="minorHAnsi" w:cs="Times New Roman"/>
          <w:b/>
          <w:sz w:val="22"/>
        </w:rPr>
      </w:pPr>
      <w:r w:rsidRPr="00BF0E4B">
        <w:rPr>
          <w:rFonts w:asciiTheme="minorHAnsi" w:hAnsiTheme="minorHAnsi" w:cs="Times New Roman"/>
          <w:b/>
          <w:sz w:val="22"/>
        </w:rPr>
        <w:t>Splošne določbe</w:t>
      </w:r>
    </w:p>
    <w:p w:rsidR="00BF0E4B" w:rsidRPr="00BF0E4B" w:rsidRDefault="00BF0E4B" w:rsidP="00BF0E4B">
      <w:pPr>
        <w:spacing w:line="300" w:lineRule="exact"/>
        <w:jc w:val="center"/>
        <w:rPr>
          <w:rFonts w:asciiTheme="minorHAnsi" w:hAnsiTheme="minorHAnsi" w:cs="Times New Roman"/>
          <w:b/>
          <w:sz w:val="22"/>
        </w:rPr>
      </w:pPr>
    </w:p>
    <w:p w:rsidR="00E97DC1" w:rsidRPr="00BF0E4B" w:rsidRDefault="00E97DC1" w:rsidP="00BF0E4B">
      <w:pPr>
        <w:pStyle w:val="ListParagraph"/>
        <w:numPr>
          <w:ilvl w:val="0"/>
          <w:numId w:val="34"/>
        </w:numPr>
        <w:spacing w:before="0" w:line="300" w:lineRule="exact"/>
        <w:jc w:val="center"/>
        <w:rPr>
          <w:rFonts w:asciiTheme="minorHAnsi" w:hAnsiTheme="minorHAnsi" w:cs="Times New Roman"/>
          <w:sz w:val="22"/>
        </w:rPr>
      </w:pPr>
      <w:r w:rsidRPr="00BF0E4B">
        <w:rPr>
          <w:rFonts w:asciiTheme="minorHAnsi" w:hAnsiTheme="minorHAnsi" w:cs="Times New Roman"/>
          <w:sz w:val="22"/>
        </w:rPr>
        <w:t>člen</w:t>
      </w: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Stranki okvirnega sporazuma predhodno ugotavljata, da:</w:t>
      </w:r>
    </w:p>
    <w:p w:rsidR="00E97DC1" w:rsidRPr="00BF0E4B" w:rsidRDefault="00E97DC1" w:rsidP="00BF0E4B">
      <w:pPr>
        <w:numPr>
          <w:ilvl w:val="0"/>
          <w:numId w:val="6"/>
        </w:numPr>
        <w:tabs>
          <w:tab w:val="clear" w:pos="927"/>
          <w:tab w:val="num" w:pos="790"/>
        </w:tabs>
        <w:spacing w:before="0" w:line="300" w:lineRule="exact"/>
        <w:ind w:left="790"/>
        <w:rPr>
          <w:rFonts w:asciiTheme="minorHAnsi" w:hAnsiTheme="minorHAnsi" w:cs="Times New Roman"/>
          <w:sz w:val="22"/>
        </w:rPr>
      </w:pPr>
      <w:r w:rsidRPr="00BF0E4B">
        <w:rPr>
          <w:rFonts w:asciiTheme="minorHAnsi" w:hAnsiTheme="minorHAnsi" w:cs="Times New Roman"/>
          <w:sz w:val="22"/>
        </w:rPr>
        <w:t>je bil dobavitelj kot ponudnik izbran na podlagi izvedenega postopka javnega naročila po odprtem postopku, »Dobava tehničnih plinov«  objavljenem na Portalu javnih naročil  z dne ................ 2017, pod št. objave…………….</w:t>
      </w:r>
      <w:r w:rsidRPr="00BF0E4B">
        <w:rPr>
          <w:rFonts w:asciiTheme="minorHAnsi" w:eastAsia="Arial Unicode MS" w:hAnsiTheme="minorHAnsi" w:cs="Times New Roman"/>
          <w:spacing w:val="2"/>
          <w:sz w:val="22"/>
        </w:rPr>
        <w:t>.</w:t>
      </w:r>
    </w:p>
    <w:p w:rsidR="00E97DC1" w:rsidRPr="00BF0E4B" w:rsidRDefault="00E97DC1" w:rsidP="00BF0E4B">
      <w:pPr>
        <w:numPr>
          <w:ilvl w:val="0"/>
          <w:numId w:val="6"/>
        </w:numPr>
        <w:tabs>
          <w:tab w:val="clear" w:pos="927"/>
          <w:tab w:val="num" w:pos="790"/>
        </w:tabs>
        <w:spacing w:before="0" w:line="300" w:lineRule="exact"/>
        <w:ind w:left="790"/>
        <w:rPr>
          <w:rFonts w:asciiTheme="minorHAnsi" w:hAnsiTheme="minorHAnsi" w:cs="Times New Roman"/>
          <w:b/>
          <w:sz w:val="22"/>
        </w:rPr>
      </w:pPr>
      <w:r w:rsidRPr="00BF0E4B">
        <w:rPr>
          <w:rFonts w:asciiTheme="minorHAnsi" w:hAnsiTheme="minorHAnsi" w:cs="Times New Roman"/>
          <w:sz w:val="22"/>
        </w:rPr>
        <w:t>da je bil z odločitvijo o oddaji javnega naročila kot najugodnejši ponudnik izbran za sklop  ___________</w:t>
      </w:r>
    </w:p>
    <w:p w:rsidR="00E97DC1" w:rsidRPr="00BF0E4B" w:rsidRDefault="00E97DC1" w:rsidP="00BF0E4B">
      <w:pPr>
        <w:numPr>
          <w:ilvl w:val="0"/>
          <w:numId w:val="6"/>
        </w:numPr>
        <w:tabs>
          <w:tab w:val="clear" w:pos="927"/>
          <w:tab w:val="num" w:pos="790"/>
        </w:tabs>
        <w:spacing w:before="0" w:line="300" w:lineRule="exact"/>
        <w:ind w:left="790"/>
        <w:rPr>
          <w:rFonts w:asciiTheme="minorHAnsi" w:hAnsiTheme="minorHAnsi" w:cs="Times New Roman"/>
          <w:b/>
          <w:sz w:val="22"/>
        </w:rPr>
      </w:pPr>
      <w:r w:rsidRPr="00BF0E4B">
        <w:rPr>
          <w:rFonts w:asciiTheme="minorHAnsi" w:hAnsiTheme="minorHAnsi" w:cs="Times New Roman"/>
          <w:sz w:val="22"/>
        </w:rPr>
        <w:t xml:space="preserve">da je odločitev o oddaji javnega naročila pravnomočna. </w:t>
      </w:r>
    </w:p>
    <w:p w:rsidR="00E97DC1" w:rsidRPr="00BF0E4B" w:rsidRDefault="00E97DC1" w:rsidP="00BF0E4B">
      <w:pPr>
        <w:spacing w:line="300" w:lineRule="exact"/>
        <w:rPr>
          <w:rFonts w:asciiTheme="minorHAnsi" w:hAnsiTheme="minorHAnsi" w:cs="Times New Roman"/>
          <w:b/>
          <w:sz w:val="22"/>
        </w:rPr>
      </w:pPr>
    </w:p>
    <w:p w:rsidR="00E97DC1" w:rsidRDefault="00E97DC1" w:rsidP="00BF0E4B">
      <w:pPr>
        <w:spacing w:line="300" w:lineRule="exact"/>
        <w:rPr>
          <w:rFonts w:asciiTheme="minorHAnsi" w:hAnsiTheme="minorHAnsi" w:cs="Times New Roman"/>
          <w:b/>
          <w:sz w:val="22"/>
        </w:rPr>
      </w:pPr>
    </w:p>
    <w:p w:rsidR="00BF0E4B" w:rsidRPr="00BF0E4B" w:rsidRDefault="00BF0E4B" w:rsidP="00BF0E4B">
      <w:pPr>
        <w:spacing w:line="300" w:lineRule="exact"/>
        <w:rPr>
          <w:rFonts w:asciiTheme="minorHAnsi" w:hAnsiTheme="minorHAnsi" w:cs="Times New Roman"/>
          <w:b/>
          <w:sz w:val="22"/>
        </w:rPr>
      </w:pPr>
    </w:p>
    <w:p w:rsidR="00E97DC1" w:rsidRPr="00BF0E4B" w:rsidRDefault="00E97DC1" w:rsidP="00BF0E4B">
      <w:pPr>
        <w:spacing w:line="300" w:lineRule="exact"/>
        <w:jc w:val="center"/>
        <w:rPr>
          <w:rFonts w:asciiTheme="minorHAnsi" w:hAnsiTheme="minorHAnsi" w:cs="Times New Roman"/>
          <w:b/>
          <w:sz w:val="22"/>
        </w:rPr>
      </w:pPr>
      <w:r w:rsidRPr="00BF0E4B">
        <w:rPr>
          <w:rFonts w:asciiTheme="minorHAnsi" w:hAnsiTheme="minorHAnsi" w:cs="Times New Roman"/>
          <w:b/>
          <w:sz w:val="22"/>
        </w:rPr>
        <w:t>Predmet okvirnega sporazuma</w:t>
      </w:r>
    </w:p>
    <w:p w:rsidR="00E97DC1" w:rsidRPr="00BF0E4B" w:rsidRDefault="00E97DC1" w:rsidP="00BF0E4B">
      <w:pPr>
        <w:pStyle w:val="ListParagraph"/>
        <w:numPr>
          <w:ilvl w:val="0"/>
          <w:numId w:val="34"/>
        </w:numPr>
        <w:spacing w:before="0" w:line="300" w:lineRule="exact"/>
        <w:jc w:val="center"/>
        <w:rPr>
          <w:rFonts w:asciiTheme="minorHAnsi" w:hAnsiTheme="minorHAnsi" w:cs="Times New Roman"/>
          <w:sz w:val="22"/>
        </w:rPr>
      </w:pPr>
      <w:r w:rsidRPr="00BF0E4B">
        <w:rPr>
          <w:rFonts w:asciiTheme="minorHAnsi" w:hAnsiTheme="minorHAnsi" w:cs="Times New Roman"/>
          <w:sz w:val="22"/>
        </w:rPr>
        <w:t>člen</w:t>
      </w: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Dobavitelj se zavezuje, da bo skladno z določili razpisne dokumentacije v postopku javnega naročila iz prve alineje 1. člena tega okvirnega sporazuma opravljal dobavo plinov naročniku iz ___ sklopa javnega naročila. </w:t>
      </w: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S tem okvirnim sporazumom se stranki dogovorita o splošnih pogojih izvajanja javnega naročila. Sestavni del tega okvirnega sporazuma so vse zahteve in pogoji, določeni z razpisno dokumentacijo, in ponudbena dokumentacija ponudnika. </w:t>
      </w: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Predmet okvirnega sporazuma so stalne nabave/dobave blaga, na odpoklic, ki jih naročnik po obsegu in časovno ne more vnaprej določiti. Količine in vrste tehničnih plinov po predračunu so okvirne. Dobavitelj in naročnik se izrecno dogovorita, da bo naročnik v obdobju veljavnosti te pogodbe kupoval le tiste vrste in količine blaga iz ponudbenega predračuna, ki jih bo dejansko potreboval. </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hAnsiTheme="minorHAnsi" w:cs="Times New Roman"/>
          <w:sz w:val="22"/>
        </w:rPr>
        <w:t>Dobavitelj zaradi naročenih manjših količin posamezne vrste plina ni upravičen do kakršnegakoli odškodninskega zahtevka.</w:t>
      </w:r>
      <w:r w:rsidRPr="00BF0E4B">
        <w:rPr>
          <w:rFonts w:asciiTheme="minorHAnsi" w:eastAsia="Arial Unicode MS" w:hAnsiTheme="minorHAnsi" w:cs="Times New Roman"/>
          <w:sz w:val="22"/>
        </w:rPr>
        <w:t xml:space="preserve"> Seznam plinov iz ponudbenega predračuna je okviren in vsebuje zgolj okvirne letne količine, saj naročnik iz objektivnih razlogov vnaprej ne more določiti točnih količin za dobo trajanja okvirnega sporazuma. Naročnik se tako ne zavezuje naročiti vseh razpisanih količin, ampak zgolj količine, ki jih bo dejansko potreboval v okviru razpoložljivih sredstev. Dobavitelj se zaveže dobavljati pline iste vrste, lastnosti, kakovosti, opisa blaga in cen, kot so opredeljene v ponudbenem predračunu, količine pa bodo natančneje določene v posameznem povpraševanju naročnika.</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Naročnik ne sme količine blaga po tem okvirnem sporazumu zniževati zaradi dobav pri drugem izvajalcu, razen v primeru, ko mu izvajalec v zahtevanem času ne more zagotoviti vnaprej napovedane količine in kvalitete blaga.</w:t>
      </w:r>
    </w:p>
    <w:p w:rsidR="00E97DC1" w:rsidRPr="00BF0E4B" w:rsidRDefault="00E97DC1" w:rsidP="00BF0E4B">
      <w:pPr>
        <w:spacing w:line="300" w:lineRule="exact"/>
        <w:rPr>
          <w:rFonts w:asciiTheme="minorHAnsi" w:eastAsia="Arial Unicode MS" w:hAnsiTheme="minorHAnsi" w:cs="Times New Roman"/>
          <w:sz w:val="22"/>
        </w:rPr>
      </w:pPr>
    </w:p>
    <w:p w:rsidR="00E97DC1" w:rsidRPr="00BF0E4B" w:rsidRDefault="00E97DC1" w:rsidP="00BF0E4B">
      <w:pPr>
        <w:spacing w:line="300" w:lineRule="exact"/>
        <w:jc w:val="center"/>
        <w:rPr>
          <w:rFonts w:asciiTheme="minorHAnsi" w:hAnsiTheme="minorHAnsi" w:cs="Times New Roman"/>
          <w:b/>
          <w:sz w:val="22"/>
        </w:rPr>
      </w:pPr>
    </w:p>
    <w:p w:rsidR="00E97DC1" w:rsidRPr="00BF0E4B" w:rsidRDefault="00E97DC1" w:rsidP="00BF0E4B">
      <w:pPr>
        <w:spacing w:line="300" w:lineRule="exact"/>
        <w:jc w:val="center"/>
        <w:rPr>
          <w:rFonts w:asciiTheme="minorHAnsi" w:hAnsiTheme="minorHAnsi" w:cs="Times New Roman"/>
          <w:b/>
          <w:sz w:val="22"/>
        </w:rPr>
      </w:pPr>
      <w:r w:rsidRPr="00BF0E4B">
        <w:rPr>
          <w:rFonts w:asciiTheme="minorHAnsi" w:hAnsiTheme="minorHAnsi" w:cs="Times New Roman"/>
          <w:b/>
          <w:sz w:val="22"/>
        </w:rPr>
        <w:t>Cena in pogodbena vrednost</w:t>
      </w:r>
    </w:p>
    <w:p w:rsidR="00E97DC1" w:rsidRPr="00BF0E4B" w:rsidRDefault="00E97DC1" w:rsidP="00BF0E4B">
      <w:pPr>
        <w:pStyle w:val="ListParagraph"/>
        <w:numPr>
          <w:ilvl w:val="0"/>
          <w:numId w:val="34"/>
        </w:numPr>
        <w:spacing w:before="0" w:after="200" w:line="300" w:lineRule="exact"/>
        <w:jc w:val="center"/>
        <w:rPr>
          <w:rFonts w:asciiTheme="minorHAnsi" w:hAnsiTheme="minorHAnsi" w:cs="Times New Roman"/>
          <w:sz w:val="22"/>
        </w:rPr>
      </w:pPr>
      <w:r w:rsidRPr="00BF0E4B">
        <w:rPr>
          <w:rFonts w:asciiTheme="minorHAnsi" w:hAnsiTheme="minorHAnsi" w:cs="Times New Roman"/>
          <w:sz w:val="22"/>
        </w:rPr>
        <w:t>člen</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 xml:space="preserve">Predvidena pogodbena vrednost za dobavo plinov za obdobje enega leta znaša: </w:t>
      </w:r>
    </w:p>
    <w:p w:rsidR="00E97DC1" w:rsidRPr="00BF0E4B" w:rsidRDefault="00E97DC1" w:rsidP="00BF0E4B">
      <w:pPr>
        <w:spacing w:line="300" w:lineRule="exact"/>
        <w:rPr>
          <w:rFonts w:asciiTheme="minorHAnsi" w:eastAsia="Arial Unicode MS" w:hAnsiTheme="minorHAnsi" w:cs="Times New Roman"/>
          <w:sz w:val="22"/>
        </w:rPr>
      </w:pP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za sklop 1: ____________________ EUR brez DDV in ___________________EUR z DDV.</w:t>
      </w:r>
    </w:p>
    <w:p w:rsidR="00E97DC1" w:rsidRPr="00BF0E4B" w:rsidRDefault="00E97DC1" w:rsidP="00BF0E4B">
      <w:pPr>
        <w:spacing w:line="300" w:lineRule="exact"/>
        <w:rPr>
          <w:rFonts w:asciiTheme="minorHAnsi" w:eastAsia="Arial Unicode MS" w:hAnsiTheme="minorHAnsi" w:cs="Times New Roman"/>
          <w:sz w:val="22"/>
        </w:rPr>
      </w:pP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za sklop 2: ____________________ EUR brez DDV in ___________________EUR z DDV.</w:t>
      </w:r>
    </w:p>
    <w:p w:rsidR="00E97DC1" w:rsidRPr="00BF0E4B" w:rsidRDefault="00E97DC1" w:rsidP="00BF0E4B">
      <w:pPr>
        <w:spacing w:line="300" w:lineRule="exact"/>
        <w:rPr>
          <w:rFonts w:asciiTheme="minorHAnsi" w:eastAsia="Arial Unicode MS" w:hAnsiTheme="minorHAnsi" w:cs="Times New Roman"/>
          <w:sz w:val="22"/>
        </w:rPr>
      </w:pP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za sklop 3: ____________________ EUR brez DDV in ___________________EUR z DDV.</w:t>
      </w:r>
    </w:p>
    <w:p w:rsidR="00E97DC1" w:rsidRPr="00BF0E4B" w:rsidRDefault="00E97DC1" w:rsidP="00BF0E4B">
      <w:pPr>
        <w:spacing w:line="300" w:lineRule="exact"/>
        <w:rPr>
          <w:rFonts w:asciiTheme="minorHAnsi" w:eastAsia="Arial Unicode MS" w:hAnsiTheme="minorHAnsi" w:cs="Times New Roman"/>
          <w:sz w:val="22"/>
        </w:rPr>
      </w:pP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Predvidena letna poraba je razvidna iz Tabele, ki je priloga k temu okvirnemu sporazumu.</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Cene so fiksne za celotno trajanje okvirnega sporazuma, v cenah so zajeti vsi stroški dobave DDP na sedežu naročnika (</w:t>
      </w:r>
      <w:proofErr w:type="spellStart"/>
      <w:r w:rsidRPr="00BF0E4B">
        <w:rPr>
          <w:rFonts w:asciiTheme="minorHAnsi" w:eastAsia="Arial Unicode MS" w:hAnsiTheme="minorHAnsi" w:cs="Times New Roman"/>
          <w:sz w:val="22"/>
        </w:rPr>
        <w:t>Incoterms</w:t>
      </w:r>
      <w:proofErr w:type="spellEnd"/>
      <w:r w:rsidRPr="00BF0E4B">
        <w:rPr>
          <w:rFonts w:asciiTheme="minorHAnsi" w:eastAsia="Arial Unicode MS" w:hAnsiTheme="minorHAnsi" w:cs="Times New Roman"/>
          <w:sz w:val="22"/>
        </w:rPr>
        <w:t xml:space="preserve"> 2000).</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Če dobavitelj  prodaja blago po akcijskih cenah v določenih obdobjih oziroma znižanih cenah, ki so ugodnejše od cen iz ponudbenega predračuna, mora naročnika o tem pisno seznaniti in mu ponuditi blago po teh cenah. Kakovost proizvodov mora ustrezati obstoječim standardom in deklarirani kakovosti na embalaži oziroma spremljajočih dokumentih.</w:t>
      </w:r>
    </w:p>
    <w:p w:rsidR="00E97DC1" w:rsidRPr="00BF0E4B" w:rsidRDefault="00E97DC1" w:rsidP="00BF0E4B">
      <w:pPr>
        <w:spacing w:line="300" w:lineRule="exact"/>
        <w:rPr>
          <w:rFonts w:asciiTheme="minorHAnsi" w:eastAsia="Arial Unicode MS" w:hAnsiTheme="minorHAnsi" w:cs="Times New Roman"/>
          <w:b/>
          <w:sz w:val="22"/>
        </w:rPr>
      </w:pPr>
    </w:p>
    <w:p w:rsidR="00E97DC1" w:rsidRPr="00BF0E4B" w:rsidRDefault="00E97DC1" w:rsidP="00BF0E4B">
      <w:pPr>
        <w:spacing w:line="300" w:lineRule="exact"/>
        <w:jc w:val="center"/>
        <w:rPr>
          <w:rFonts w:asciiTheme="minorHAnsi" w:eastAsia="Arial Unicode MS" w:hAnsiTheme="minorHAnsi" w:cs="Times New Roman"/>
          <w:b/>
          <w:sz w:val="22"/>
        </w:rPr>
      </w:pPr>
      <w:r w:rsidRPr="00BF0E4B">
        <w:rPr>
          <w:rFonts w:asciiTheme="minorHAnsi" w:eastAsia="Arial Unicode MS" w:hAnsiTheme="minorHAnsi" w:cs="Times New Roman"/>
          <w:b/>
          <w:sz w:val="22"/>
        </w:rPr>
        <w:t>Naročanje in dobava</w:t>
      </w:r>
    </w:p>
    <w:p w:rsidR="00E97DC1" w:rsidRPr="00BF0E4B" w:rsidRDefault="00E97DC1" w:rsidP="00BF0E4B">
      <w:pPr>
        <w:pStyle w:val="ListParagraph"/>
        <w:numPr>
          <w:ilvl w:val="0"/>
          <w:numId w:val="34"/>
        </w:numPr>
        <w:spacing w:before="0" w:line="300" w:lineRule="exact"/>
        <w:jc w:val="center"/>
        <w:rPr>
          <w:rFonts w:asciiTheme="minorHAnsi" w:eastAsia="Arial Unicode MS" w:hAnsiTheme="minorHAnsi" w:cs="Times New Roman"/>
          <w:sz w:val="22"/>
        </w:rPr>
      </w:pPr>
      <w:r w:rsidRPr="00BF0E4B">
        <w:rPr>
          <w:rFonts w:asciiTheme="minorHAnsi" w:eastAsia="Arial Unicode MS" w:hAnsiTheme="minorHAnsi" w:cs="Times New Roman"/>
          <w:sz w:val="22"/>
        </w:rPr>
        <w:t>člen</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 xml:space="preserve">Dobavitelj se zaveže dobavljati tehnične pline </w:t>
      </w:r>
      <w:proofErr w:type="spellStart"/>
      <w:r w:rsidRPr="00BF0E4B">
        <w:rPr>
          <w:rFonts w:asciiTheme="minorHAnsi" w:eastAsia="Arial Unicode MS" w:hAnsiTheme="minorHAnsi" w:cs="Times New Roman"/>
          <w:sz w:val="22"/>
        </w:rPr>
        <w:t>sukcesivno</w:t>
      </w:r>
      <w:proofErr w:type="spellEnd"/>
      <w:r w:rsidRPr="00BF0E4B">
        <w:rPr>
          <w:rFonts w:asciiTheme="minorHAnsi" w:eastAsia="Arial Unicode MS" w:hAnsiTheme="minorHAnsi" w:cs="Times New Roman"/>
          <w:sz w:val="22"/>
        </w:rPr>
        <w:t xml:space="preserve">, vendar vedno na podlagi predhodnega naročnikovega naročila. </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 xml:space="preserve">Naročanje lahko poteka preko navadne, telefaks ali elektronske pošte, in sicer praviloma od ponedeljka do petka med 8.00 in 15.00 uro. Izvajalec je dolžan v primeru nujnih nabav sprejeti tudi naročilo, ki ga naročnik posreduje po telefonu, pri čemer ga naročnik kasneje pisno potrdi. Dobavitelj je v takšnem primeru dolžan naročniku omogočiti tudi osebni prevzem. Naročnik pri oddaji povpraševanja dokazuje zgolj, da je sporočilo zapustilo njegov informacijski sistem in ne odgovarja za to, da bo ponudnik dejansko prejel elektronsko sporočilo. </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 xml:space="preserve">Rok dobave tehničnih plinov je najkasneje v dveh delovnih dneh po prejemu naročila, v kolikor se naročnik in izvajalec v posameznem primeru ne dogovorita drugače. V primeru naročanja artiklov, ki niso na zalogi, se lahko naročnik in ponudnik dogovorita za primeren dobavni rok, ki ne sme biti daljši od 10 dni po prejemu naročila. </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 xml:space="preserve">Izvajalec mora naročnika o nameravani dobavi preko elektronske pošte ali telefona obvestiti vsaj dva delovna dneva pred dobavo blaga. </w:t>
      </w:r>
    </w:p>
    <w:p w:rsidR="00E97DC1" w:rsidRPr="00BF0E4B" w:rsidRDefault="00E97DC1" w:rsidP="00BF0E4B">
      <w:pPr>
        <w:spacing w:line="300" w:lineRule="exact"/>
        <w:rPr>
          <w:rFonts w:asciiTheme="minorHAnsi" w:eastAsia="Arial Unicode MS" w:hAnsiTheme="minorHAnsi" w:cs="Times New Roman"/>
          <w:sz w:val="22"/>
        </w:rPr>
      </w:pPr>
    </w:p>
    <w:p w:rsidR="00E97DC1" w:rsidRPr="00BF0E4B" w:rsidRDefault="00E97DC1" w:rsidP="00BF0E4B">
      <w:pPr>
        <w:spacing w:line="300" w:lineRule="exact"/>
        <w:jc w:val="center"/>
        <w:rPr>
          <w:rFonts w:asciiTheme="minorHAnsi" w:eastAsia="Arial Unicode MS" w:hAnsiTheme="minorHAnsi" w:cs="Times New Roman"/>
          <w:b/>
          <w:sz w:val="22"/>
        </w:rPr>
      </w:pPr>
      <w:r w:rsidRPr="00BF0E4B">
        <w:rPr>
          <w:rFonts w:asciiTheme="minorHAnsi" w:eastAsia="Arial Unicode MS" w:hAnsiTheme="minorHAnsi" w:cs="Times New Roman"/>
          <w:b/>
          <w:sz w:val="22"/>
        </w:rPr>
        <w:t>Zagotavljanje kvalitete blaga in garancija blaga</w:t>
      </w:r>
    </w:p>
    <w:p w:rsidR="00E97DC1" w:rsidRPr="00BF0E4B" w:rsidRDefault="00E97DC1" w:rsidP="00BF0E4B">
      <w:pPr>
        <w:numPr>
          <w:ilvl w:val="0"/>
          <w:numId w:val="34"/>
        </w:numPr>
        <w:tabs>
          <w:tab w:val="num" w:pos="720"/>
        </w:tabs>
        <w:spacing w:before="0" w:line="300" w:lineRule="exact"/>
        <w:jc w:val="center"/>
        <w:rPr>
          <w:rFonts w:asciiTheme="minorHAnsi" w:eastAsia="Arial Unicode MS" w:hAnsiTheme="minorHAnsi" w:cs="Times New Roman"/>
          <w:sz w:val="22"/>
        </w:rPr>
      </w:pPr>
      <w:r w:rsidRPr="00BF0E4B">
        <w:rPr>
          <w:rFonts w:asciiTheme="minorHAnsi" w:eastAsia="Arial Unicode MS" w:hAnsiTheme="minorHAnsi" w:cs="Times New Roman"/>
          <w:sz w:val="22"/>
        </w:rPr>
        <w:t>člen</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Dobavitelj jamči za kvaliteto blaga, ki mora ustrezati veljavnim standardom in normativom za tovrstne izdelke ter deklarirani kakovosti na embalaži blaga.</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 xml:space="preserve">Naročnik je dolžan potrditi kvaliteto dobavljenega blaga ter o morebitnih pripombah obvestiti dobavitelja v roku osmih dni po zaključku izvedenih dobav. </w:t>
      </w:r>
    </w:p>
    <w:p w:rsidR="00E97DC1" w:rsidRPr="00BF0E4B" w:rsidRDefault="00E97DC1" w:rsidP="00BF0E4B">
      <w:pPr>
        <w:spacing w:line="300" w:lineRule="exact"/>
        <w:rPr>
          <w:rFonts w:asciiTheme="minorHAnsi" w:eastAsia="Arial Unicode MS" w:hAnsiTheme="minorHAnsi" w:cs="Times New Roman"/>
          <w:sz w:val="22"/>
        </w:rPr>
      </w:pP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Dobavitelj  je dolžan, da na osnovi morebitnih pripomb na izvedene storitve, na svoje stroške in v roku, ki ga določi naročnik, odpraviti morebitna nesoglasja v zvezi z izvedbo naročenih dobav.</w:t>
      </w:r>
    </w:p>
    <w:p w:rsidR="00E97DC1" w:rsidRPr="00BF0E4B" w:rsidRDefault="00E97DC1" w:rsidP="00BF0E4B">
      <w:pPr>
        <w:spacing w:line="300" w:lineRule="exact"/>
        <w:rPr>
          <w:rFonts w:asciiTheme="minorHAnsi" w:eastAsia="Arial Unicode MS" w:hAnsiTheme="minorHAnsi" w:cs="Times New Roman"/>
          <w:sz w:val="22"/>
        </w:rPr>
      </w:pPr>
    </w:p>
    <w:p w:rsidR="00E97DC1" w:rsidRPr="00BF0E4B" w:rsidRDefault="00E97DC1" w:rsidP="00BF0E4B">
      <w:pPr>
        <w:spacing w:line="300" w:lineRule="exact"/>
        <w:jc w:val="center"/>
        <w:rPr>
          <w:rFonts w:asciiTheme="minorHAnsi" w:eastAsia="Arial Unicode MS" w:hAnsiTheme="minorHAnsi" w:cs="Times New Roman"/>
          <w:b/>
          <w:sz w:val="22"/>
        </w:rPr>
      </w:pPr>
      <w:r w:rsidRPr="00BF0E4B">
        <w:rPr>
          <w:rFonts w:asciiTheme="minorHAnsi" w:eastAsia="Arial Unicode MS" w:hAnsiTheme="minorHAnsi" w:cs="Times New Roman"/>
          <w:b/>
          <w:sz w:val="22"/>
        </w:rPr>
        <w:t>Reklamacije</w:t>
      </w:r>
    </w:p>
    <w:p w:rsidR="00E97DC1" w:rsidRPr="00BF0E4B" w:rsidRDefault="00E97DC1" w:rsidP="00BF0E4B">
      <w:pPr>
        <w:numPr>
          <w:ilvl w:val="0"/>
          <w:numId w:val="34"/>
        </w:numPr>
        <w:tabs>
          <w:tab w:val="num" w:pos="720"/>
        </w:tabs>
        <w:spacing w:before="0" w:line="300" w:lineRule="exact"/>
        <w:jc w:val="center"/>
        <w:rPr>
          <w:rFonts w:asciiTheme="minorHAnsi" w:eastAsia="Arial Unicode MS" w:hAnsiTheme="minorHAnsi" w:cs="Times New Roman"/>
          <w:sz w:val="22"/>
        </w:rPr>
      </w:pPr>
      <w:r w:rsidRPr="00BF0E4B">
        <w:rPr>
          <w:rFonts w:asciiTheme="minorHAnsi" w:eastAsia="Arial Unicode MS" w:hAnsiTheme="minorHAnsi" w:cs="Times New Roman"/>
          <w:sz w:val="22"/>
        </w:rPr>
        <w:t>člen</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Dobavitelj je odgovoren za kakovost dobavljenega plina. Pline, za katere se bo ugotovilo, da kakorkoli odstopajo od zahtev v razpisni ali ponudbeni dokumentaciji, lahko naročnik reklamira in zahteva dobavo dogovorjenega blaga.</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V primeru, da dobavitelj naročniku ne more zagotoviti naročene vrste in kvalitete blaga v roku, kot je določen s tem sporazumom, je dolžan ponuditi nadomestno blago, čigar cena ne sme presegati cene za naročeno blago. Naročnik lahko zavrne ponujeno nadomestno blago in opravi dobavo pri drugem izvajalcu, od izvajalca pa zahteva razliko v ceni (kritni kup). Naročnik ne more zavrniti nadomestnega blaga iste vrste in višje kvalitete, ki ga izvajalec ponudi po isti ceni, kot je bila določena za naročeno blago.</w:t>
      </w:r>
    </w:p>
    <w:p w:rsidR="00E97DC1" w:rsidRPr="00BF0E4B" w:rsidRDefault="00E97DC1" w:rsidP="00BF0E4B">
      <w:pPr>
        <w:spacing w:line="300" w:lineRule="exact"/>
        <w:jc w:val="center"/>
        <w:rPr>
          <w:rFonts w:asciiTheme="minorHAnsi" w:eastAsia="Arial Unicode MS" w:hAnsiTheme="minorHAnsi" w:cs="Times New Roman"/>
          <w:b/>
          <w:sz w:val="22"/>
        </w:rPr>
      </w:pPr>
      <w:r w:rsidRPr="00BF0E4B">
        <w:rPr>
          <w:rFonts w:asciiTheme="minorHAnsi" w:eastAsia="Arial Unicode MS" w:hAnsiTheme="minorHAnsi" w:cs="Times New Roman"/>
          <w:b/>
          <w:sz w:val="22"/>
        </w:rPr>
        <w:t>Zamuda izvajalca</w:t>
      </w:r>
    </w:p>
    <w:p w:rsidR="00E97DC1" w:rsidRPr="00BF0E4B" w:rsidRDefault="00E97DC1" w:rsidP="00BF0E4B">
      <w:pPr>
        <w:numPr>
          <w:ilvl w:val="0"/>
          <w:numId w:val="34"/>
        </w:numPr>
        <w:tabs>
          <w:tab w:val="num" w:pos="720"/>
        </w:tabs>
        <w:spacing w:before="0" w:line="300" w:lineRule="exact"/>
        <w:jc w:val="center"/>
        <w:rPr>
          <w:rFonts w:asciiTheme="minorHAnsi" w:eastAsia="Arial Unicode MS" w:hAnsiTheme="minorHAnsi" w:cs="Times New Roman"/>
          <w:sz w:val="22"/>
        </w:rPr>
      </w:pPr>
      <w:r w:rsidRPr="00BF0E4B">
        <w:rPr>
          <w:rFonts w:asciiTheme="minorHAnsi" w:eastAsia="Arial Unicode MS" w:hAnsiTheme="minorHAnsi" w:cs="Times New Roman"/>
          <w:sz w:val="22"/>
        </w:rPr>
        <w:t>člen</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 xml:space="preserve">V primeru zamude pri dostavi blaga in če zamuda ni posledica višje sile ali razlogov na strani naročnika, je izvajalec dolžan plačati naročniku pogodbeno kazen v višini 0,5% od vrednosti posamezne nabave (katere dobava zamuja) za vsak koledarski dan zamude, vendar največ 10% vrednosti posamezne nabave in jo bo naročnik ob plačilu odštel od zneska računa. </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 xml:space="preserve">Če dobavitelj zamuja z izvajanjem dobave toliko, da bi lahko naročniku nastala škoda ali da bi izvedba izgubila pomen, lahko naročnik nadomestno blago naroči pri drugem izvajalcu na stroške zamudnika in pri tem uporabi dano zavarovanje za dobro izvedbo pogodbenih obveznosti, lahko pa zahteva povrnitev dejanske škode. </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Več kot enkratna zamuda ima lahko za posledico razdrtje okvirnega sporazuma, lahko pa naročnik prekliče naročilo.</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Naročnik lahko uveljavlja naštete ukrepe po opominu, po katerem dobavitelj ne popravi zamude v roku, ki bi ga naročnik lahko prenesel brez neugodnih posledic. Opomin mora biti izvajalcu poslan pisno, po telefaksu ali na elektronski način.</w:t>
      </w:r>
    </w:p>
    <w:p w:rsidR="00E97DC1" w:rsidRPr="00BF0E4B" w:rsidRDefault="00E97DC1" w:rsidP="00BF0E4B">
      <w:pPr>
        <w:spacing w:line="300" w:lineRule="exact"/>
        <w:rPr>
          <w:rFonts w:asciiTheme="minorHAnsi" w:eastAsia="Arial Unicode MS" w:hAnsiTheme="minorHAnsi" w:cs="Times New Roman"/>
          <w:sz w:val="22"/>
        </w:rPr>
      </w:pPr>
    </w:p>
    <w:p w:rsidR="00E97DC1" w:rsidRPr="00BF0E4B" w:rsidRDefault="00E97DC1" w:rsidP="00BF0E4B">
      <w:pPr>
        <w:spacing w:line="300" w:lineRule="exact"/>
        <w:jc w:val="center"/>
        <w:rPr>
          <w:rFonts w:asciiTheme="minorHAnsi" w:eastAsia="Arial Unicode MS" w:hAnsiTheme="minorHAnsi" w:cs="Times New Roman"/>
          <w:b/>
          <w:sz w:val="22"/>
        </w:rPr>
      </w:pPr>
      <w:r w:rsidRPr="00BF0E4B">
        <w:rPr>
          <w:rFonts w:asciiTheme="minorHAnsi" w:eastAsia="Arial Unicode MS" w:hAnsiTheme="minorHAnsi" w:cs="Times New Roman"/>
          <w:b/>
          <w:sz w:val="22"/>
        </w:rPr>
        <w:t>Višja sila</w:t>
      </w:r>
    </w:p>
    <w:p w:rsidR="00E97DC1" w:rsidRPr="00BF0E4B" w:rsidRDefault="00E97DC1" w:rsidP="00BF0E4B">
      <w:pPr>
        <w:numPr>
          <w:ilvl w:val="0"/>
          <w:numId w:val="34"/>
        </w:numPr>
        <w:tabs>
          <w:tab w:val="num" w:pos="720"/>
        </w:tabs>
        <w:spacing w:before="0" w:line="300" w:lineRule="exact"/>
        <w:jc w:val="center"/>
        <w:rPr>
          <w:rFonts w:asciiTheme="minorHAnsi" w:eastAsia="Arial Unicode MS" w:hAnsiTheme="minorHAnsi" w:cs="Times New Roman"/>
          <w:sz w:val="22"/>
        </w:rPr>
      </w:pPr>
      <w:r w:rsidRPr="00BF0E4B">
        <w:rPr>
          <w:rFonts w:asciiTheme="minorHAnsi" w:eastAsia="Arial Unicode MS" w:hAnsiTheme="minorHAnsi" w:cs="Times New Roman"/>
          <w:sz w:val="22"/>
        </w:rPr>
        <w:t>člen</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 xml:space="preserve">Pod višjo silo se razumejo vsi nepredvidljivi in nepričakovani dogodki, ki nastopijo neodvisno od volje strank in ki jih stranki nista mogli predvideti ob sklepanju okvirnega sporazuma. </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Izvajalec je dolžan pismeno obvestiti naročnika o nastanku višje sile takoj, ko je to mogoče, najkasneje pa v dveh delovnih dneh.</w:t>
      </w:r>
    </w:p>
    <w:p w:rsidR="00E97DC1" w:rsidRPr="00BF0E4B" w:rsidRDefault="00E97DC1" w:rsidP="00BF0E4B">
      <w:pPr>
        <w:spacing w:line="300" w:lineRule="exact"/>
        <w:rPr>
          <w:rFonts w:asciiTheme="minorHAnsi" w:eastAsia="Arial Unicode MS" w:hAnsiTheme="minorHAnsi" w:cs="Times New Roman"/>
          <w:sz w:val="22"/>
        </w:rPr>
      </w:pP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lastRenderedPageBreak/>
        <w:t>Nobena od pogodbenih strank ni odgovorna za neizpolnitev katerekoli izmed svojih obveznosti iz razlogov, ki so izven njenega nadzora.</w:t>
      </w:r>
    </w:p>
    <w:p w:rsidR="00E97DC1" w:rsidRPr="00BF0E4B" w:rsidRDefault="00E97DC1" w:rsidP="00BF0E4B">
      <w:pPr>
        <w:spacing w:line="300" w:lineRule="exact"/>
        <w:rPr>
          <w:rFonts w:asciiTheme="minorHAnsi" w:eastAsia="Arial Unicode MS" w:hAnsiTheme="minorHAnsi" w:cs="Times New Roman"/>
          <w:b/>
          <w:sz w:val="22"/>
        </w:rPr>
      </w:pPr>
    </w:p>
    <w:p w:rsidR="00E97DC1" w:rsidRPr="00BF0E4B" w:rsidRDefault="00E97DC1" w:rsidP="00BF0E4B">
      <w:pPr>
        <w:spacing w:line="300" w:lineRule="exact"/>
        <w:jc w:val="center"/>
        <w:rPr>
          <w:rFonts w:asciiTheme="minorHAnsi" w:eastAsia="Arial Unicode MS" w:hAnsiTheme="minorHAnsi" w:cs="Times New Roman"/>
          <w:b/>
          <w:sz w:val="22"/>
        </w:rPr>
      </w:pPr>
      <w:r w:rsidRPr="00BF0E4B">
        <w:rPr>
          <w:rFonts w:asciiTheme="minorHAnsi" w:eastAsia="Arial Unicode MS" w:hAnsiTheme="minorHAnsi" w:cs="Times New Roman"/>
          <w:b/>
          <w:sz w:val="22"/>
        </w:rPr>
        <w:t>Zaračunavanje in plačilni pogoji</w:t>
      </w:r>
    </w:p>
    <w:p w:rsidR="00E97DC1" w:rsidRPr="00BF0E4B" w:rsidRDefault="00E97DC1" w:rsidP="00BF0E4B">
      <w:pPr>
        <w:numPr>
          <w:ilvl w:val="0"/>
          <w:numId w:val="34"/>
        </w:numPr>
        <w:tabs>
          <w:tab w:val="num" w:pos="720"/>
        </w:tabs>
        <w:spacing w:before="0" w:line="300" w:lineRule="exact"/>
        <w:jc w:val="center"/>
        <w:rPr>
          <w:rFonts w:asciiTheme="minorHAnsi" w:eastAsia="Arial Unicode MS" w:hAnsiTheme="minorHAnsi" w:cs="Times New Roman"/>
          <w:sz w:val="22"/>
        </w:rPr>
      </w:pPr>
      <w:r w:rsidRPr="00BF0E4B">
        <w:rPr>
          <w:rFonts w:asciiTheme="minorHAnsi" w:eastAsia="Arial Unicode MS" w:hAnsiTheme="minorHAnsi" w:cs="Times New Roman"/>
          <w:sz w:val="22"/>
        </w:rPr>
        <w:t xml:space="preserve">člen </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Dobavitelj bo naročniku dobavljeno blago obračunal enkrat (1) mesečno. Priloga k računu so ustrezno izpolnjene in podpisane dobavnice.</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Naročnik bo dobavitelju plačeval dobavljeno blago v roku tridesetih (30) dni po prejemu pravilno izstavljenega računa na poslovni račun ponudnika, naveden v uvodu tega okvirnega sporazuma.</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 xml:space="preserve">V primeru zamude s plačilom je dobavitelj upravičen zaračunati zakonite zamudne obresti. V primeru utemeljene reklamacije naročnika zaradi kvalitete blaga, ponudnik ni upravičen do zamudnih obresti. </w:t>
      </w:r>
    </w:p>
    <w:p w:rsidR="00E97DC1" w:rsidRPr="00BF0E4B" w:rsidRDefault="00E97DC1" w:rsidP="00BF0E4B">
      <w:pPr>
        <w:spacing w:line="300" w:lineRule="exact"/>
        <w:rPr>
          <w:rFonts w:asciiTheme="minorHAnsi" w:eastAsia="Arial Unicode MS" w:hAnsiTheme="minorHAnsi" w:cs="Times New Roman"/>
          <w:sz w:val="22"/>
        </w:rPr>
      </w:pPr>
    </w:p>
    <w:p w:rsidR="00E97DC1" w:rsidRPr="00BF0E4B" w:rsidRDefault="00E97DC1" w:rsidP="00BF0E4B">
      <w:pPr>
        <w:spacing w:line="300" w:lineRule="exact"/>
        <w:jc w:val="center"/>
        <w:rPr>
          <w:rFonts w:asciiTheme="minorHAnsi" w:eastAsia="Arial Unicode MS" w:hAnsiTheme="minorHAnsi" w:cs="Times New Roman"/>
          <w:b/>
          <w:sz w:val="22"/>
        </w:rPr>
      </w:pPr>
      <w:r w:rsidRPr="00BF0E4B">
        <w:rPr>
          <w:rFonts w:asciiTheme="minorHAnsi" w:eastAsia="Arial Unicode MS" w:hAnsiTheme="minorHAnsi" w:cs="Times New Roman"/>
          <w:b/>
          <w:sz w:val="22"/>
        </w:rPr>
        <w:t>Zavarovanje za dobro izvedbo pogodbenih obveznosti</w:t>
      </w:r>
    </w:p>
    <w:p w:rsidR="00E97DC1" w:rsidRPr="00BF0E4B" w:rsidRDefault="00E97DC1" w:rsidP="00BF0E4B">
      <w:pPr>
        <w:numPr>
          <w:ilvl w:val="0"/>
          <w:numId w:val="34"/>
        </w:numPr>
        <w:tabs>
          <w:tab w:val="num" w:pos="720"/>
        </w:tabs>
        <w:spacing w:before="0" w:line="300" w:lineRule="exact"/>
        <w:jc w:val="center"/>
        <w:rPr>
          <w:rFonts w:asciiTheme="minorHAnsi" w:eastAsia="Arial Unicode MS" w:hAnsiTheme="minorHAnsi" w:cs="Times New Roman"/>
          <w:sz w:val="22"/>
        </w:rPr>
      </w:pPr>
      <w:r w:rsidRPr="00BF0E4B">
        <w:rPr>
          <w:rFonts w:asciiTheme="minorHAnsi" w:eastAsia="Arial Unicode MS" w:hAnsiTheme="minorHAnsi" w:cs="Times New Roman"/>
          <w:sz w:val="22"/>
        </w:rPr>
        <w:t>člen</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Dobavitelj najkasneje v osmih (8) dneh od podpisa okvirnega sporazuma, kot pogoj za veljavnost okvirnega sporazuma, naročniku izroči zavarovanje v obliki bančne garancije za dobro izvedbo pogodbenih obveznosti v višini __________ EUR, za sklop __________________ skupaj s pooblastilom za izpolnitev, z veljavnostjo 30 dni po koncu trajanja tega okvirnega sporazuma. Če ponudnik ne predloži pravočasno in skladno s tem okvirnim sporazumom listin za zavarovanje posla, se šteje, da ta okvirni sporazum ni bil nikoli sklenjen, naročnik pa lahko unovči garancijo za resnost ponudbe.</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Naročnik lahko zavarovanje za dobro izvedbo pogodbenih obveznosti unovči pod pogoji:</w:t>
      </w:r>
    </w:p>
    <w:p w:rsidR="00E97DC1" w:rsidRPr="00BF0E4B" w:rsidRDefault="00E97DC1" w:rsidP="00BF0E4B">
      <w:pPr>
        <w:numPr>
          <w:ilvl w:val="1"/>
          <w:numId w:val="5"/>
        </w:numPr>
        <w:tabs>
          <w:tab w:val="num" w:pos="1260"/>
        </w:tabs>
        <w:spacing w:before="0"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da dobavitelj svojih obveznosti do naročnika ne izpolni skladno z okvirnim sporazumom, v dogovorjeni kvaliteti, količini in roku;</w:t>
      </w:r>
    </w:p>
    <w:p w:rsidR="00E97DC1" w:rsidRPr="00BF0E4B" w:rsidRDefault="00E97DC1" w:rsidP="00BF0E4B">
      <w:pPr>
        <w:numPr>
          <w:ilvl w:val="1"/>
          <w:numId w:val="5"/>
        </w:numPr>
        <w:tabs>
          <w:tab w:val="num" w:pos="1260"/>
        </w:tabs>
        <w:spacing w:before="0"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če dobavitelj preneha z izvajanjem javnega naročila;</w:t>
      </w:r>
    </w:p>
    <w:p w:rsidR="00E97DC1" w:rsidRPr="00BF0E4B" w:rsidRDefault="00E97DC1" w:rsidP="00BF0E4B">
      <w:pPr>
        <w:numPr>
          <w:ilvl w:val="1"/>
          <w:numId w:val="5"/>
        </w:numPr>
        <w:tabs>
          <w:tab w:val="num" w:pos="1260"/>
        </w:tabs>
        <w:spacing w:before="0"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če bi naročnik odstopil od pogodbenega razmerja, zaradi kršitev pogodbenih obveznosti s strani dobavitelja.</w:t>
      </w:r>
    </w:p>
    <w:p w:rsidR="00E97DC1" w:rsidRPr="00BF0E4B" w:rsidRDefault="00E97DC1" w:rsidP="00BF0E4B">
      <w:pPr>
        <w:spacing w:line="300" w:lineRule="exact"/>
        <w:rPr>
          <w:rFonts w:asciiTheme="minorHAnsi" w:eastAsia="Arial Unicode MS" w:hAnsiTheme="minorHAnsi" w:cs="Times New Roman"/>
          <w:b/>
          <w:sz w:val="22"/>
        </w:rPr>
      </w:pPr>
    </w:p>
    <w:p w:rsidR="00E97DC1" w:rsidRPr="00BF0E4B" w:rsidRDefault="00E97DC1" w:rsidP="00BF0E4B">
      <w:pPr>
        <w:spacing w:line="300" w:lineRule="exact"/>
        <w:jc w:val="center"/>
        <w:rPr>
          <w:rFonts w:asciiTheme="minorHAnsi" w:eastAsia="Arial Unicode MS" w:hAnsiTheme="minorHAnsi" w:cs="Times New Roman"/>
          <w:b/>
          <w:sz w:val="22"/>
        </w:rPr>
      </w:pPr>
      <w:r w:rsidRPr="00BF0E4B">
        <w:rPr>
          <w:rFonts w:asciiTheme="minorHAnsi" w:eastAsia="Arial Unicode MS" w:hAnsiTheme="minorHAnsi" w:cs="Times New Roman"/>
          <w:b/>
          <w:sz w:val="22"/>
        </w:rPr>
        <w:t>Predčasni odstop od okvirnega sporazuma</w:t>
      </w:r>
    </w:p>
    <w:p w:rsidR="00E97DC1" w:rsidRPr="00BF0E4B" w:rsidRDefault="00E97DC1" w:rsidP="00BF0E4B">
      <w:pPr>
        <w:numPr>
          <w:ilvl w:val="0"/>
          <w:numId w:val="34"/>
        </w:numPr>
        <w:tabs>
          <w:tab w:val="num" w:pos="720"/>
        </w:tabs>
        <w:spacing w:before="0" w:line="300" w:lineRule="exact"/>
        <w:jc w:val="center"/>
        <w:rPr>
          <w:rFonts w:asciiTheme="minorHAnsi" w:eastAsia="Arial Unicode MS" w:hAnsiTheme="minorHAnsi" w:cs="Times New Roman"/>
          <w:sz w:val="22"/>
        </w:rPr>
      </w:pPr>
      <w:r w:rsidRPr="00BF0E4B">
        <w:rPr>
          <w:rFonts w:asciiTheme="minorHAnsi" w:eastAsia="Arial Unicode MS" w:hAnsiTheme="minorHAnsi" w:cs="Times New Roman"/>
          <w:sz w:val="22"/>
        </w:rPr>
        <w:t xml:space="preserve"> člen</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Če dobavitelj:</w:t>
      </w:r>
    </w:p>
    <w:p w:rsidR="00E97DC1" w:rsidRPr="00BF0E4B" w:rsidRDefault="00E97DC1" w:rsidP="00BF0E4B">
      <w:pPr>
        <w:pStyle w:val="ListParagraph"/>
        <w:numPr>
          <w:ilvl w:val="1"/>
          <w:numId w:val="5"/>
        </w:numPr>
        <w:spacing w:before="0" w:line="300" w:lineRule="exact"/>
        <w:rPr>
          <w:rFonts w:asciiTheme="minorHAnsi" w:hAnsiTheme="minorHAnsi" w:cs="Times New Roman"/>
          <w:sz w:val="22"/>
        </w:rPr>
      </w:pPr>
      <w:r w:rsidRPr="00BF0E4B">
        <w:rPr>
          <w:rFonts w:asciiTheme="minorHAnsi" w:eastAsia="Arial Unicode MS" w:hAnsiTheme="minorHAnsi" w:cs="Times New Roman"/>
          <w:sz w:val="22"/>
        </w:rPr>
        <w:t>preneha z dobavami,</w:t>
      </w:r>
    </w:p>
    <w:p w:rsidR="00E97DC1" w:rsidRPr="00BF0E4B" w:rsidRDefault="00E97DC1" w:rsidP="00BF0E4B">
      <w:pPr>
        <w:pStyle w:val="ListParagraph"/>
        <w:numPr>
          <w:ilvl w:val="1"/>
          <w:numId w:val="5"/>
        </w:numPr>
        <w:spacing w:before="0" w:line="300" w:lineRule="exact"/>
        <w:ind w:left="720"/>
        <w:rPr>
          <w:rFonts w:asciiTheme="minorHAnsi" w:eastAsia="Arial Unicode MS" w:hAnsiTheme="minorHAnsi" w:cs="Times New Roman"/>
          <w:sz w:val="22"/>
        </w:rPr>
      </w:pPr>
      <w:r w:rsidRPr="00BF0E4B">
        <w:rPr>
          <w:rFonts w:asciiTheme="minorHAnsi" w:hAnsiTheme="minorHAnsi" w:cs="Times New Roman"/>
          <w:sz w:val="22"/>
        </w:rPr>
        <w:t xml:space="preserve">če dobavitelj v času trajanja tega okvirnega sporazuma trikrat ne bo mogel naročniku zagotoviti naročenih količin, v dogovorjeni kvaliteti, ceni in dobavnih rokih, </w:t>
      </w:r>
    </w:p>
    <w:p w:rsidR="00E97DC1" w:rsidRPr="00BF0E4B" w:rsidRDefault="00E97DC1" w:rsidP="00BF0E4B">
      <w:pPr>
        <w:pStyle w:val="ListParagraph"/>
        <w:numPr>
          <w:ilvl w:val="1"/>
          <w:numId w:val="5"/>
        </w:numPr>
        <w:spacing w:before="0" w:line="300" w:lineRule="exact"/>
        <w:ind w:left="720"/>
        <w:rPr>
          <w:rFonts w:asciiTheme="minorHAnsi" w:eastAsia="Arial Unicode MS" w:hAnsiTheme="minorHAnsi" w:cs="Times New Roman"/>
          <w:sz w:val="22"/>
        </w:rPr>
      </w:pPr>
      <w:r w:rsidRPr="00BF0E4B">
        <w:rPr>
          <w:rFonts w:asciiTheme="minorHAnsi" w:hAnsiTheme="minorHAnsi" w:cs="Times New Roman"/>
          <w:sz w:val="22"/>
        </w:rPr>
        <w:t xml:space="preserve">če bo dobavitelj naročniku dobavljal blago v nasprotju z določili tega okvirnega sporazuma, </w:t>
      </w:r>
    </w:p>
    <w:p w:rsidR="00E97DC1" w:rsidRPr="00BF0E4B" w:rsidRDefault="00E97DC1" w:rsidP="00BF0E4B">
      <w:pPr>
        <w:pStyle w:val="ListParagraph"/>
        <w:numPr>
          <w:ilvl w:val="1"/>
          <w:numId w:val="5"/>
        </w:numPr>
        <w:spacing w:before="0" w:line="300" w:lineRule="exact"/>
        <w:ind w:left="720"/>
        <w:rPr>
          <w:rFonts w:asciiTheme="minorHAnsi" w:eastAsia="Arial Unicode MS" w:hAnsiTheme="minorHAnsi" w:cs="Times New Roman"/>
          <w:sz w:val="22"/>
        </w:rPr>
      </w:pPr>
      <w:r w:rsidRPr="00BF0E4B">
        <w:rPr>
          <w:rFonts w:asciiTheme="minorHAnsi" w:hAnsiTheme="minorHAnsi" w:cs="Times New Roman"/>
          <w:sz w:val="22"/>
        </w:rPr>
        <w:t>če bo dobavitelj naročniku dobavljal neoriginalno blago,</w:t>
      </w:r>
    </w:p>
    <w:p w:rsidR="00E97DC1" w:rsidRPr="00BF0E4B" w:rsidRDefault="00E97DC1" w:rsidP="00BF0E4B">
      <w:pPr>
        <w:pStyle w:val="ListParagraph"/>
        <w:numPr>
          <w:ilvl w:val="1"/>
          <w:numId w:val="5"/>
        </w:numPr>
        <w:spacing w:before="0" w:line="300" w:lineRule="exact"/>
        <w:rPr>
          <w:rFonts w:asciiTheme="minorHAnsi" w:hAnsiTheme="minorHAnsi" w:cs="Times New Roman"/>
          <w:sz w:val="22"/>
        </w:rPr>
      </w:pPr>
      <w:r w:rsidRPr="00BF0E4B">
        <w:rPr>
          <w:rFonts w:asciiTheme="minorHAnsi" w:hAnsiTheme="minorHAnsi" w:cs="Times New Roman"/>
          <w:sz w:val="22"/>
        </w:rPr>
        <w:t>če dobavitelj neutemeljeno poveča ceno blaga,</w:t>
      </w:r>
    </w:p>
    <w:p w:rsidR="00E97DC1" w:rsidRPr="00BF0E4B" w:rsidRDefault="00E97DC1" w:rsidP="00BF0E4B">
      <w:pPr>
        <w:spacing w:line="300" w:lineRule="exact"/>
        <w:rPr>
          <w:rFonts w:asciiTheme="minorHAnsi" w:hAnsiTheme="minorHAnsi" w:cs="Times New Roman"/>
          <w:sz w:val="22"/>
        </w:rPr>
      </w:pPr>
    </w:p>
    <w:p w:rsidR="00E97DC1" w:rsidRPr="00BF0E4B" w:rsidRDefault="00E97DC1" w:rsidP="00BF0E4B">
      <w:pPr>
        <w:spacing w:line="300" w:lineRule="exact"/>
        <w:rPr>
          <w:rFonts w:asciiTheme="minorHAnsi" w:hAnsiTheme="minorHAnsi" w:cs="Times New Roman"/>
          <w:sz w:val="22"/>
        </w:rPr>
      </w:pPr>
      <w:r w:rsidRPr="00BF0E4B">
        <w:rPr>
          <w:rFonts w:asciiTheme="minorHAnsi" w:eastAsia="Arial Unicode MS" w:hAnsiTheme="minorHAnsi" w:cs="Times New Roman"/>
          <w:sz w:val="22"/>
        </w:rPr>
        <w:t xml:space="preserve">lahko naročnik razdre ta sporazum, unovči bančno garancijo za dobro izvedbo pogodbenih obveznosti ter zahteva odškodnino, če mu je bila povzročena škoda. </w:t>
      </w:r>
      <w:r w:rsidRPr="00BF0E4B">
        <w:rPr>
          <w:rFonts w:asciiTheme="minorHAnsi" w:hAnsiTheme="minorHAnsi" w:cs="Times New Roman"/>
          <w:sz w:val="22"/>
        </w:rPr>
        <w:t>Naročnik obvesti dobavitelja o kršitvah in odstopu od okvirnega sporazuma pisno, priporočeno s povratnico. Okvirni sporazum preneha veljati takoj po prejemu pisne odpovedi.</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Dobavitelj lahko razdre ta sporazum, če je naročnik v zamudi s plačilom več kot 3 mesece in kljub pisnemu opominu dobavitelja ne poravna zapadlih obveznosti ali če kako drugače krši ta okvirni sporazum in na pisno zahtevo ne preneha z ravnanji ali opustitvami. Če naročnik z razlogi za razdrtje tega sporazuma izvajalcu povzroči škodo, lahko izvajalec zahteva povrnitev škode.</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Katerakoli od strank lahko brez posebnega razloga pisno odstopi od tega okvirnega sporazuma, za kar stranki dogovorita 3 mesečni odpovedni rok. Odpovedni rok prične teči z dnem, ko je nasprotna stranka prejela obvestilo o nameravanem odstopu od okvirnega sporazuma.</w:t>
      </w:r>
    </w:p>
    <w:p w:rsidR="00E97DC1" w:rsidRPr="00BF0E4B" w:rsidRDefault="00E97DC1" w:rsidP="00BF0E4B">
      <w:pPr>
        <w:spacing w:line="300" w:lineRule="exact"/>
        <w:rPr>
          <w:rFonts w:asciiTheme="minorHAnsi" w:eastAsia="Arial Unicode MS" w:hAnsiTheme="minorHAnsi" w:cs="Times New Roman"/>
          <w:sz w:val="22"/>
        </w:rPr>
      </w:pPr>
    </w:p>
    <w:p w:rsidR="00E97DC1" w:rsidRPr="00BF0E4B" w:rsidRDefault="00E97DC1" w:rsidP="00BF0E4B">
      <w:pPr>
        <w:spacing w:line="300" w:lineRule="exact"/>
        <w:jc w:val="center"/>
        <w:rPr>
          <w:rFonts w:asciiTheme="minorHAnsi" w:eastAsia="Arial Unicode MS" w:hAnsiTheme="minorHAnsi" w:cs="Times New Roman"/>
          <w:sz w:val="22"/>
        </w:rPr>
      </w:pPr>
      <w:r w:rsidRPr="00BF0E4B">
        <w:rPr>
          <w:rFonts w:asciiTheme="minorHAnsi" w:eastAsia="Arial Unicode MS" w:hAnsiTheme="minorHAnsi" w:cs="Times New Roman"/>
          <w:b/>
          <w:sz w:val="22"/>
        </w:rPr>
        <w:t>Protikorupcijska klavzula</w:t>
      </w:r>
    </w:p>
    <w:p w:rsidR="00E97DC1" w:rsidRPr="00BF0E4B" w:rsidRDefault="00E97DC1" w:rsidP="00BF0E4B">
      <w:pPr>
        <w:numPr>
          <w:ilvl w:val="0"/>
          <w:numId w:val="34"/>
        </w:numPr>
        <w:tabs>
          <w:tab w:val="num" w:pos="720"/>
        </w:tabs>
        <w:spacing w:before="0" w:line="300" w:lineRule="exact"/>
        <w:jc w:val="center"/>
        <w:rPr>
          <w:rFonts w:asciiTheme="minorHAnsi" w:eastAsia="Arial Unicode MS" w:hAnsiTheme="minorHAnsi" w:cs="Times New Roman"/>
          <w:sz w:val="22"/>
        </w:rPr>
      </w:pPr>
      <w:r w:rsidRPr="00BF0E4B">
        <w:rPr>
          <w:rFonts w:asciiTheme="minorHAnsi" w:eastAsia="Arial Unicode MS" w:hAnsiTheme="minorHAnsi" w:cs="Times New Roman"/>
          <w:sz w:val="22"/>
        </w:rPr>
        <w:t xml:space="preserve"> člen</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V kolikor se ugotovi, da je v skladu s 14. členom Zakona o integriteti in preprečevanju korupcije (Uradni list RS, št. 45/10)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pogodba nična.</w:t>
      </w:r>
    </w:p>
    <w:p w:rsidR="00E97DC1" w:rsidRPr="00BF0E4B" w:rsidRDefault="00E97DC1" w:rsidP="00BF0E4B">
      <w:pPr>
        <w:spacing w:line="300" w:lineRule="exact"/>
        <w:rPr>
          <w:rFonts w:asciiTheme="minorHAnsi" w:eastAsia="Arial Unicode MS" w:hAnsiTheme="minorHAnsi" w:cs="Times New Roman"/>
          <w:sz w:val="22"/>
        </w:rPr>
      </w:pPr>
    </w:p>
    <w:p w:rsidR="00E97DC1" w:rsidRPr="00BF0E4B" w:rsidRDefault="00E97DC1" w:rsidP="00BF0E4B">
      <w:pPr>
        <w:spacing w:line="300" w:lineRule="exact"/>
        <w:jc w:val="center"/>
        <w:rPr>
          <w:rFonts w:asciiTheme="minorHAnsi" w:eastAsia="Arial Unicode MS" w:hAnsiTheme="minorHAnsi" w:cs="Times New Roman"/>
          <w:sz w:val="22"/>
        </w:rPr>
      </w:pPr>
      <w:r w:rsidRPr="00BF0E4B">
        <w:rPr>
          <w:rFonts w:asciiTheme="minorHAnsi" w:eastAsia="Arial Unicode MS" w:hAnsiTheme="minorHAnsi" w:cs="Times New Roman"/>
          <w:b/>
          <w:sz w:val="22"/>
        </w:rPr>
        <w:t>Pooblaščene osebe</w:t>
      </w:r>
    </w:p>
    <w:p w:rsidR="00E97DC1" w:rsidRPr="00BF0E4B" w:rsidRDefault="00E97DC1" w:rsidP="00BF0E4B">
      <w:pPr>
        <w:numPr>
          <w:ilvl w:val="0"/>
          <w:numId w:val="34"/>
        </w:numPr>
        <w:spacing w:before="0" w:line="300" w:lineRule="exact"/>
        <w:jc w:val="center"/>
        <w:rPr>
          <w:rFonts w:asciiTheme="minorHAnsi" w:eastAsia="Arial Unicode MS" w:hAnsiTheme="minorHAnsi" w:cs="Times New Roman"/>
          <w:sz w:val="22"/>
        </w:rPr>
      </w:pPr>
      <w:r w:rsidRPr="00BF0E4B">
        <w:rPr>
          <w:rFonts w:asciiTheme="minorHAnsi" w:eastAsia="Arial Unicode MS" w:hAnsiTheme="minorHAnsi" w:cs="Times New Roman"/>
          <w:sz w:val="22"/>
        </w:rPr>
        <w:t>člen</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Pooblaščena oseba na strani naročnika po tem okvirnem sporazumu je _______________, na strani ponudnika pa ______________________.</w:t>
      </w:r>
    </w:p>
    <w:p w:rsidR="00E97DC1" w:rsidRPr="00BF0E4B" w:rsidRDefault="00E97DC1" w:rsidP="00BF0E4B">
      <w:pPr>
        <w:spacing w:line="300" w:lineRule="exact"/>
        <w:jc w:val="center"/>
        <w:rPr>
          <w:rFonts w:asciiTheme="minorHAnsi" w:hAnsiTheme="minorHAnsi" w:cs="Times New Roman"/>
          <w:b/>
          <w:sz w:val="22"/>
        </w:rPr>
      </w:pPr>
    </w:p>
    <w:p w:rsidR="00E97DC1" w:rsidRPr="00BF0E4B" w:rsidRDefault="00E97DC1" w:rsidP="00BF0E4B">
      <w:pPr>
        <w:spacing w:line="300" w:lineRule="exact"/>
        <w:jc w:val="center"/>
        <w:rPr>
          <w:rFonts w:asciiTheme="minorHAnsi" w:hAnsiTheme="minorHAnsi" w:cs="Times New Roman"/>
          <w:sz w:val="22"/>
        </w:rPr>
      </w:pPr>
      <w:r w:rsidRPr="00BF0E4B">
        <w:rPr>
          <w:rFonts w:asciiTheme="minorHAnsi" w:hAnsiTheme="minorHAnsi" w:cs="Times New Roman"/>
          <w:b/>
          <w:sz w:val="22"/>
        </w:rPr>
        <w:t>Varovanje poslovnih skrivnosti</w:t>
      </w:r>
    </w:p>
    <w:p w:rsidR="00E97DC1" w:rsidRPr="00BF0E4B" w:rsidRDefault="00E97DC1" w:rsidP="00BF0E4B">
      <w:pPr>
        <w:pStyle w:val="ListParagraph"/>
        <w:numPr>
          <w:ilvl w:val="0"/>
          <w:numId w:val="34"/>
        </w:numPr>
        <w:spacing w:before="0" w:line="300" w:lineRule="exact"/>
        <w:jc w:val="center"/>
        <w:rPr>
          <w:rFonts w:asciiTheme="minorHAnsi" w:hAnsiTheme="minorHAnsi" w:cs="Times New Roman"/>
          <w:sz w:val="22"/>
        </w:rPr>
      </w:pPr>
      <w:r w:rsidRPr="00BF0E4B">
        <w:rPr>
          <w:rFonts w:asciiTheme="minorHAnsi" w:hAnsiTheme="minorHAnsi" w:cs="Times New Roman"/>
          <w:sz w:val="22"/>
        </w:rPr>
        <w:t>člen</w:t>
      </w: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Kot poslovno skrivnost je dobavitelj dolžan varovati podatke, s katerimi bi se seznanil pri izvedbi storitev, ki so predmet tega okvirnega sporazuma. </w:t>
      </w:r>
    </w:p>
    <w:p w:rsidR="00E97DC1" w:rsidRPr="00BF0E4B" w:rsidRDefault="00E97DC1" w:rsidP="00BF0E4B">
      <w:pPr>
        <w:spacing w:line="300" w:lineRule="exact"/>
        <w:rPr>
          <w:rFonts w:asciiTheme="minorHAnsi" w:hAnsiTheme="minorHAnsi" w:cs="Times New Roman"/>
          <w:sz w:val="22"/>
        </w:rPr>
      </w:pP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lastRenderedPageBreak/>
        <w:t xml:space="preserve">Določbe o poslovni skrivnosti zavezujejo dobavitelja in njegove delavce tudi po prenehanju veljavnosti tega okvirnega sporazuma. </w:t>
      </w:r>
    </w:p>
    <w:p w:rsidR="00E97DC1" w:rsidRPr="00BF0E4B" w:rsidRDefault="00E97DC1" w:rsidP="00BF0E4B">
      <w:pPr>
        <w:spacing w:line="300" w:lineRule="exact"/>
        <w:rPr>
          <w:rFonts w:asciiTheme="minorHAnsi" w:eastAsia="Arial Unicode MS" w:hAnsiTheme="minorHAnsi" w:cs="Times New Roman"/>
          <w:sz w:val="22"/>
        </w:rPr>
      </w:pPr>
    </w:p>
    <w:p w:rsidR="00E97DC1" w:rsidRPr="00BF0E4B" w:rsidRDefault="00E97DC1" w:rsidP="00BF0E4B">
      <w:pPr>
        <w:spacing w:line="300" w:lineRule="exact"/>
        <w:jc w:val="center"/>
        <w:rPr>
          <w:rFonts w:asciiTheme="minorHAnsi" w:eastAsia="Arial Unicode MS" w:hAnsiTheme="minorHAnsi" w:cs="Times New Roman"/>
          <w:b/>
          <w:sz w:val="22"/>
        </w:rPr>
      </w:pPr>
      <w:r w:rsidRPr="00BF0E4B">
        <w:rPr>
          <w:rFonts w:asciiTheme="minorHAnsi" w:eastAsia="Arial Unicode MS" w:hAnsiTheme="minorHAnsi" w:cs="Times New Roman"/>
          <w:b/>
          <w:sz w:val="22"/>
        </w:rPr>
        <w:t>Končne določbe</w:t>
      </w:r>
    </w:p>
    <w:p w:rsidR="00E97DC1" w:rsidRPr="00BF0E4B" w:rsidRDefault="00E97DC1" w:rsidP="00BF0E4B">
      <w:pPr>
        <w:numPr>
          <w:ilvl w:val="0"/>
          <w:numId w:val="34"/>
        </w:numPr>
        <w:tabs>
          <w:tab w:val="num" w:pos="720"/>
        </w:tabs>
        <w:spacing w:before="0" w:line="300" w:lineRule="exact"/>
        <w:jc w:val="center"/>
        <w:rPr>
          <w:rFonts w:asciiTheme="minorHAnsi" w:eastAsia="Arial Unicode MS" w:hAnsiTheme="minorHAnsi" w:cs="Times New Roman"/>
          <w:sz w:val="22"/>
        </w:rPr>
      </w:pPr>
      <w:r w:rsidRPr="00BF0E4B">
        <w:rPr>
          <w:rFonts w:asciiTheme="minorHAnsi" w:eastAsia="Arial Unicode MS" w:hAnsiTheme="minorHAnsi" w:cs="Times New Roman"/>
          <w:sz w:val="22"/>
        </w:rPr>
        <w:t xml:space="preserve"> člen</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Za vsa vprašanja, ki s tem okvirnim sporazumom niso posebej opredeljena, se uporabljajo določbe Obligacijskega zakonika.</w:t>
      </w:r>
    </w:p>
    <w:p w:rsidR="00E97DC1" w:rsidRPr="00BF0E4B" w:rsidRDefault="00E97DC1" w:rsidP="00BF0E4B">
      <w:pPr>
        <w:spacing w:line="300" w:lineRule="exact"/>
        <w:rPr>
          <w:rFonts w:asciiTheme="minorHAnsi" w:eastAsia="Arial Unicode MS" w:hAnsiTheme="minorHAnsi" w:cs="Times New Roman"/>
          <w:sz w:val="22"/>
        </w:rPr>
      </w:pPr>
    </w:p>
    <w:p w:rsidR="00E97DC1" w:rsidRPr="00BF0E4B" w:rsidRDefault="00E97DC1" w:rsidP="00BF0E4B">
      <w:pPr>
        <w:numPr>
          <w:ilvl w:val="0"/>
          <w:numId w:val="34"/>
        </w:numPr>
        <w:tabs>
          <w:tab w:val="num" w:pos="720"/>
        </w:tabs>
        <w:spacing w:before="0" w:line="300" w:lineRule="exact"/>
        <w:jc w:val="center"/>
        <w:rPr>
          <w:rFonts w:asciiTheme="minorHAnsi" w:eastAsia="Arial Unicode MS" w:hAnsiTheme="minorHAnsi" w:cs="Times New Roman"/>
          <w:sz w:val="22"/>
        </w:rPr>
      </w:pPr>
      <w:r w:rsidRPr="00BF0E4B">
        <w:rPr>
          <w:rFonts w:asciiTheme="minorHAnsi" w:eastAsia="Arial Unicode MS" w:hAnsiTheme="minorHAnsi" w:cs="Times New Roman"/>
          <w:sz w:val="22"/>
        </w:rPr>
        <w:t>člen</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 xml:space="preserve">Vse spremembe tega okvirnega sporazuma pogodbeni stranki urejata sporazumno s pisnimi dodatki. Če katerakoli od pogodbenih določb postane neveljavna, to ne vpliva na ostale pogodbene določbe. Neveljavna določba se nadomesti z veljavno, ki mora čim bolj ustrezati namenu, ki ga je želela doseči neveljavna določba. </w:t>
      </w:r>
    </w:p>
    <w:p w:rsidR="00E97DC1" w:rsidRPr="00BF0E4B" w:rsidRDefault="00E97DC1" w:rsidP="00BF0E4B">
      <w:pPr>
        <w:spacing w:line="300" w:lineRule="exact"/>
        <w:rPr>
          <w:rFonts w:asciiTheme="minorHAnsi" w:eastAsia="Arial Unicode MS" w:hAnsiTheme="minorHAnsi" w:cs="Times New Roman"/>
          <w:sz w:val="22"/>
        </w:rPr>
      </w:pPr>
    </w:p>
    <w:p w:rsidR="00E97DC1" w:rsidRPr="00BF0E4B" w:rsidRDefault="00E97DC1" w:rsidP="00BF0E4B">
      <w:pPr>
        <w:numPr>
          <w:ilvl w:val="0"/>
          <w:numId w:val="34"/>
        </w:numPr>
        <w:tabs>
          <w:tab w:val="num" w:pos="720"/>
        </w:tabs>
        <w:spacing w:before="0" w:line="300" w:lineRule="exact"/>
        <w:jc w:val="center"/>
        <w:rPr>
          <w:rFonts w:asciiTheme="minorHAnsi" w:eastAsia="Arial Unicode MS" w:hAnsiTheme="minorHAnsi" w:cs="Times New Roman"/>
          <w:sz w:val="22"/>
        </w:rPr>
      </w:pPr>
      <w:r w:rsidRPr="00BF0E4B">
        <w:rPr>
          <w:rFonts w:asciiTheme="minorHAnsi" w:eastAsia="Arial Unicode MS" w:hAnsiTheme="minorHAnsi" w:cs="Times New Roman"/>
          <w:sz w:val="22"/>
        </w:rPr>
        <w:t xml:space="preserve"> člen</w:t>
      </w:r>
    </w:p>
    <w:p w:rsidR="00E97DC1"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Pogodbeni stranki spore rešujeta sporazumno, v nasprotnem primeru spore rešuje stvarno pristojno sodišče v Ljubljani. Za razlago posameznih določb tega okvirnega sporazuma se uporabljajo določila Obligacijskega za</w:t>
      </w:r>
      <w:bookmarkStart w:id="148" w:name="_GoBack"/>
      <w:bookmarkEnd w:id="148"/>
      <w:r w:rsidRPr="00BF0E4B">
        <w:rPr>
          <w:rFonts w:asciiTheme="minorHAnsi" w:eastAsia="Arial Unicode MS" w:hAnsiTheme="minorHAnsi" w:cs="Times New Roman"/>
          <w:sz w:val="22"/>
        </w:rPr>
        <w:t>konika.</w:t>
      </w:r>
    </w:p>
    <w:p w:rsidR="00BF0E4B" w:rsidRPr="00BF0E4B" w:rsidRDefault="00BF0E4B" w:rsidP="00BF0E4B">
      <w:pPr>
        <w:spacing w:line="300" w:lineRule="exact"/>
        <w:rPr>
          <w:rFonts w:asciiTheme="minorHAnsi" w:eastAsia="Arial Unicode MS" w:hAnsiTheme="minorHAnsi" w:cs="Times New Roman"/>
          <w:sz w:val="22"/>
        </w:rPr>
      </w:pPr>
    </w:p>
    <w:p w:rsidR="00E97DC1" w:rsidRPr="00BF0E4B" w:rsidRDefault="00E97DC1" w:rsidP="00BF0E4B">
      <w:pPr>
        <w:pStyle w:val="ListParagraph"/>
        <w:numPr>
          <w:ilvl w:val="0"/>
          <w:numId w:val="34"/>
        </w:numPr>
        <w:spacing w:before="0" w:line="300" w:lineRule="exact"/>
        <w:jc w:val="center"/>
        <w:rPr>
          <w:rFonts w:asciiTheme="minorHAnsi" w:eastAsia="Arial Unicode MS" w:hAnsiTheme="minorHAnsi" w:cs="Times New Roman"/>
          <w:sz w:val="22"/>
        </w:rPr>
      </w:pPr>
      <w:r w:rsidRPr="00BF0E4B">
        <w:rPr>
          <w:rFonts w:asciiTheme="minorHAnsi" w:eastAsia="Arial Unicode MS" w:hAnsiTheme="minorHAnsi" w:cs="Times New Roman"/>
          <w:sz w:val="22"/>
        </w:rPr>
        <w:t>člen</w:t>
      </w:r>
    </w:p>
    <w:p w:rsidR="00E97DC1"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Ta okvirni sporazum je sklenjen za določen čas, to je od</w:t>
      </w:r>
      <w:r w:rsidRPr="00BF0E4B">
        <w:rPr>
          <w:rFonts w:asciiTheme="minorHAnsi" w:hAnsiTheme="minorHAnsi" w:cs="Times New Roman"/>
          <w:sz w:val="22"/>
        </w:rPr>
        <w:softHyphen/>
      </w:r>
      <w:r w:rsidRPr="00BF0E4B">
        <w:rPr>
          <w:rFonts w:asciiTheme="minorHAnsi" w:hAnsiTheme="minorHAnsi" w:cs="Times New Roman"/>
          <w:sz w:val="22"/>
        </w:rPr>
        <w:softHyphen/>
        <w:t>__________do___________in s potekom tega časa preneha veljati.</w:t>
      </w:r>
    </w:p>
    <w:p w:rsidR="00BF0E4B" w:rsidRPr="00BF0E4B" w:rsidRDefault="00BF0E4B" w:rsidP="00BF0E4B">
      <w:pPr>
        <w:spacing w:line="300" w:lineRule="exact"/>
        <w:rPr>
          <w:rFonts w:asciiTheme="minorHAnsi" w:hAnsiTheme="minorHAnsi" w:cs="Times New Roman"/>
          <w:sz w:val="22"/>
        </w:rPr>
      </w:pPr>
    </w:p>
    <w:p w:rsidR="00E97DC1" w:rsidRPr="00BF0E4B" w:rsidRDefault="00E97DC1" w:rsidP="00BF0E4B">
      <w:pPr>
        <w:numPr>
          <w:ilvl w:val="0"/>
          <w:numId w:val="34"/>
        </w:numPr>
        <w:tabs>
          <w:tab w:val="num" w:pos="720"/>
        </w:tabs>
        <w:spacing w:before="0" w:line="300" w:lineRule="exact"/>
        <w:jc w:val="center"/>
        <w:rPr>
          <w:rFonts w:asciiTheme="minorHAnsi" w:eastAsia="Arial Unicode MS" w:hAnsiTheme="minorHAnsi" w:cs="Times New Roman"/>
          <w:sz w:val="22"/>
        </w:rPr>
      </w:pPr>
      <w:r w:rsidRPr="00BF0E4B">
        <w:rPr>
          <w:rFonts w:asciiTheme="minorHAnsi" w:eastAsia="Arial Unicode MS" w:hAnsiTheme="minorHAnsi" w:cs="Times New Roman"/>
          <w:sz w:val="22"/>
        </w:rPr>
        <w:t xml:space="preserve"> člen</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 xml:space="preserve">Okvirni sporazum je sklenjen, ko jo podpišeta obe pogodbeni stranki, pod </w:t>
      </w:r>
      <w:proofErr w:type="spellStart"/>
      <w:r w:rsidRPr="00BF0E4B">
        <w:rPr>
          <w:rFonts w:asciiTheme="minorHAnsi" w:eastAsia="Arial Unicode MS" w:hAnsiTheme="minorHAnsi" w:cs="Times New Roman"/>
          <w:sz w:val="22"/>
        </w:rPr>
        <w:t>odložnim</w:t>
      </w:r>
      <w:proofErr w:type="spellEnd"/>
      <w:r w:rsidRPr="00BF0E4B">
        <w:rPr>
          <w:rFonts w:asciiTheme="minorHAnsi" w:eastAsia="Arial Unicode MS" w:hAnsiTheme="minorHAnsi" w:cs="Times New Roman"/>
          <w:sz w:val="22"/>
        </w:rPr>
        <w:t xml:space="preserve"> pogojem, da dobavitelj v 8 dneh po podpisu okvirnega sporazuma naročniku </w:t>
      </w:r>
      <w:proofErr w:type="spellStart"/>
      <w:r w:rsidRPr="00BF0E4B">
        <w:rPr>
          <w:rFonts w:asciiTheme="minorHAnsi" w:eastAsia="Arial Unicode MS" w:hAnsiTheme="minorHAnsi" w:cs="Times New Roman"/>
          <w:sz w:val="22"/>
        </w:rPr>
        <w:t>predložl</w:t>
      </w:r>
      <w:proofErr w:type="spellEnd"/>
      <w:r w:rsidRPr="00BF0E4B">
        <w:rPr>
          <w:rFonts w:asciiTheme="minorHAnsi" w:eastAsia="Arial Unicode MS" w:hAnsiTheme="minorHAnsi" w:cs="Times New Roman"/>
          <w:sz w:val="22"/>
        </w:rPr>
        <w:t xml:space="preserve"> bančno garancijo za dobro izvedbo pogodbenih obveznosti skladno s 11. členom tega okvirnega sporazuma. </w:t>
      </w:r>
    </w:p>
    <w:p w:rsidR="00E97DC1" w:rsidRPr="00BF0E4B" w:rsidRDefault="00E97DC1" w:rsidP="00BF0E4B">
      <w:pPr>
        <w:spacing w:line="300" w:lineRule="exact"/>
        <w:rPr>
          <w:rFonts w:asciiTheme="minorHAnsi" w:eastAsia="Arial Unicode MS" w:hAnsiTheme="minorHAnsi" w:cs="Times New Roman"/>
          <w:sz w:val="22"/>
        </w:rPr>
      </w:pPr>
    </w:p>
    <w:p w:rsidR="00E97DC1" w:rsidRPr="00BF0E4B" w:rsidRDefault="00E97DC1" w:rsidP="00BF0E4B">
      <w:pPr>
        <w:numPr>
          <w:ilvl w:val="0"/>
          <w:numId w:val="34"/>
        </w:numPr>
        <w:tabs>
          <w:tab w:val="num" w:pos="720"/>
        </w:tabs>
        <w:spacing w:before="0" w:line="300" w:lineRule="exact"/>
        <w:jc w:val="center"/>
        <w:rPr>
          <w:rFonts w:asciiTheme="minorHAnsi" w:eastAsia="Arial Unicode MS" w:hAnsiTheme="minorHAnsi" w:cs="Times New Roman"/>
          <w:sz w:val="22"/>
        </w:rPr>
      </w:pPr>
      <w:r w:rsidRPr="00BF0E4B">
        <w:rPr>
          <w:rFonts w:asciiTheme="minorHAnsi" w:eastAsia="Arial Unicode MS" w:hAnsiTheme="minorHAnsi" w:cs="Times New Roman"/>
          <w:sz w:val="22"/>
        </w:rPr>
        <w:t xml:space="preserve"> člen</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Ta okvirni sporazum je napisan v 4 enakih izvodih, od katerih prejme vsaka pogodbena stranka 2 izvoda.</w:t>
      </w:r>
    </w:p>
    <w:tbl>
      <w:tblPr>
        <w:tblW w:w="0" w:type="auto"/>
        <w:tblLayout w:type="fixed"/>
        <w:tblCellMar>
          <w:left w:w="70" w:type="dxa"/>
          <w:right w:w="70" w:type="dxa"/>
        </w:tblCellMar>
        <w:tblLook w:val="01E0" w:firstRow="1" w:lastRow="1" w:firstColumn="1" w:lastColumn="1" w:noHBand="0" w:noVBand="0"/>
      </w:tblPr>
      <w:tblGrid>
        <w:gridCol w:w="4223"/>
        <w:gridCol w:w="4223"/>
      </w:tblGrid>
      <w:tr w:rsidR="00E97DC1" w:rsidRPr="00BF0E4B" w:rsidTr="00806F93">
        <w:tc>
          <w:tcPr>
            <w:tcW w:w="4223" w:type="dxa"/>
          </w:tcPr>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Datum:</w:t>
            </w:r>
          </w:p>
        </w:tc>
        <w:tc>
          <w:tcPr>
            <w:tcW w:w="4223" w:type="dxa"/>
          </w:tcPr>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Datum:</w:t>
            </w:r>
          </w:p>
        </w:tc>
      </w:tr>
      <w:tr w:rsidR="00E97DC1" w:rsidRPr="00BF0E4B" w:rsidTr="00806F93">
        <w:tc>
          <w:tcPr>
            <w:tcW w:w="4223" w:type="dxa"/>
          </w:tcPr>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 xml:space="preserve">Naročnik: </w:t>
            </w:r>
          </w:p>
          <w:p w:rsidR="00E97DC1" w:rsidRPr="00BF0E4B" w:rsidRDefault="00E97DC1" w:rsidP="00BF0E4B">
            <w:pPr>
              <w:spacing w:line="300" w:lineRule="exact"/>
              <w:rPr>
                <w:rFonts w:asciiTheme="minorHAnsi" w:eastAsia="Arial Unicode MS" w:hAnsiTheme="minorHAnsi" w:cs="Times New Roman"/>
                <w:sz w:val="22"/>
              </w:rPr>
            </w:pPr>
          </w:p>
        </w:tc>
        <w:tc>
          <w:tcPr>
            <w:tcW w:w="4223" w:type="dxa"/>
          </w:tcPr>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Dobavitelj:</w:t>
            </w:r>
          </w:p>
        </w:tc>
      </w:tr>
    </w:tbl>
    <w:p w:rsidR="00BE4C3E" w:rsidRPr="00BF0E4B" w:rsidRDefault="00BE4C3E" w:rsidP="00BF0E4B">
      <w:pPr>
        <w:spacing w:before="0" w:after="200" w:line="300" w:lineRule="exact"/>
        <w:jc w:val="left"/>
        <w:rPr>
          <w:rFonts w:asciiTheme="minorHAnsi" w:eastAsia="Calibri" w:hAnsiTheme="minorHAnsi" w:cs="Times New Roman"/>
          <w:sz w:val="22"/>
          <w:lang w:eastAsia="en-US"/>
        </w:rPr>
      </w:pPr>
    </w:p>
    <w:sectPr w:rsidR="00BE4C3E" w:rsidRPr="00BF0E4B" w:rsidSect="00FD73D6">
      <w:foot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F93" w:rsidRDefault="00806F93" w:rsidP="00120C28">
      <w:r>
        <w:separator/>
      </w:r>
    </w:p>
  </w:endnote>
  <w:endnote w:type="continuationSeparator" w:id="0">
    <w:p w:rsidR="00806F93" w:rsidRDefault="00806F93" w:rsidP="00120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00002FF" w:usb1="4000ACFF" w:usb2="00000001" w:usb3="00000000" w:csb0="0000019F" w:csb1="00000000"/>
  </w:font>
  <w:font w:name="SL Dutch">
    <w:altName w:val="Times New Roman"/>
    <w:charset w:val="00"/>
    <w:family w:val="auto"/>
    <w:pitch w:val="default"/>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mn-cs">
    <w:panose1 w:val="00000000000000000000"/>
    <w:charset w:val="00"/>
    <w:family w:val="roman"/>
    <w:notTrueType/>
    <w:pitch w:val="default"/>
  </w:font>
  <w:font w:name="Myriad Pro">
    <w:altName w:val="MS PMincho"/>
    <w:charset w:val="80"/>
    <w:family w:val="roman"/>
    <w:pitch w:val="variable"/>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Gautami">
    <w:panose1 w:val="020B0502040204020203"/>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4723239"/>
      <w:docPartObj>
        <w:docPartGallery w:val="Page Numbers (Bottom of Page)"/>
        <w:docPartUnique/>
      </w:docPartObj>
    </w:sdtPr>
    <w:sdtEndPr/>
    <w:sdtContent>
      <w:p w:rsidR="00806F93" w:rsidRDefault="00806F93">
        <w:pPr>
          <w:pStyle w:val="Footer"/>
          <w:jc w:val="right"/>
        </w:pPr>
        <w:r>
          <w:fldChar w:fldCharType="begin"/>
        </w:r>
        <w:r>
          <w:instrText>PAGE   \* MERGEFORMAT</w:instrText>
        </w:r>
        <w:r>
          <w:fldChar w:fldCharType="separate"/>
        </w:r>
        <w:r w:rsidR="00BF0E4B">
          <w:rPr>
            <w:noProof/>
          </w:rPr>
          <w:t>33</w:t>
        </w:r>
        <w:r>
          <w:fldChar w:fldCharType="end"/>
        </w:r>
      </w:p>
    </w:sdtContent>
  </w:sdt>
  <w:p w:rsidR="00806F93" w:rsidRDefault="00806F93" w:rsidP="00120C2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F93" w:rsidRDefault="00806F93" w:rsidP="00120C28">
      <w:r>
        <w:separator/>
      </w:r>
    </w:p>
  </w:footnote>
  <w:footnote w:type="continuationSeparator" w:id="0">
    <w:p w:rsidR="00806F93" w:rsidRDefault="00806F93" w:rsidP="00120C28">
      <w:r>
        <w:continuationSeparator/>
      </w:r>
    </w:p>
  </w:footnote>
  <w:footnote w:id="1">
    <w:p w:rsidR="00806F93" w:rsidRPr="004D26A2" w:rsidRDefault="00806F93" w:rsidP="00120C28">
      <w:pPr>
        <w:rPr>
          <w:rFonts w:ascii="Times New Roman" w:hAnsi="Times New Roman" w:cs="Times New Roman"/>
        </w:rPr>
      </w:pPr>
      <w:r w:rsidRPr="004D26A2">
        <w:rPr>
          <w:rFonts w:ascii="Times New Roman" w:hAnsi="Times New Roman" w:cs="Times New Roman"/>
        </w:rPr>
        <w:footnoteRef/>
      </w:r>
      <w:r w:rsidRPr="004D26A2">
        <w:rPr>
          <w:rFonts w:ascii="Times New Roman" w:hAnsi="Times New Roman" w:cs="Times New Roman"/>
        </w:rPr>
        <w:t xml:space="preserve"> </w:t>
      </w:r>
      <w:r w:rsidRPr="004D26A2">
        <w:rPr>
          <w:rStyle w:val="QuoteChar"/>
          <w:rFonts w:ascii="Times New Roman" w:hAnsi="Times New Roman" w:cs="Times New Roman"/>
        </w:rPr>
        <w:t>Ta obrazec morajo izpolniti vsi, v sodnem registru vpisani zakoniti zastopniki ponudnika oziroma v primeru skupne ponudbe vsi zakoniti zastopniki partnerjev in glavnega ponudnika.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F93" w:rsidRDefault="00806F93" w:rsidP="00E428D9">
    <w:pPr>
      <w:pStyle w:val="Header"/>
    </w:pPr>
    <w:r>
      <w:rPr>
        <w:noProof/>
      </w:rPr>
      <w:drawing>
        <wp:anchor distT="0" distB="0" distL="114300" distR="114300" simplePos="0" relativeHeight="251659264" behindDoc="0" locked="0" layoutInCell="1" allowOverlap="1" wp14:anchorId="4FA01EAC" wp14:editId="4CC585CC">
          <wp:simplePos x="0" y="0"/>
          <wp:positionH relativeFrom="column">
            <wp:posOffset>-897255</wp:posOffset>
          </wp:positionH>
          <wp:positionV relativeFrom="paragraph">
            <wp:posOffset>-154940</wp:posOffset>
          </wp:positionV>
          <wp:extent cx="7552690" cy="1666240"/>
          <wp:effectExtent l="0" t="0" r="0" b="0"/>
          <wp:wrapThrough wrapText="bothSides">
            <wp:wrapPolygon edited="0">
              <wp:start x="0" y="0"/>
              <wp:lineTo x="0" y="21238"/>
              <wp:lineTo x="21520" y="21238"/>
              <wp:lineTo x="21520" y="0"/>
              <wp:lineTo x="0" y="0"/>
            </wp:wrapPolygon>
          </wp:wrapThrough>
          <wp:docPr id="4" name="Picture 4" descr="2-3_4_KI_ATOMI_dopis_sl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2-3_4_KI_ATOMI_dopis_sl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2690" cy="16662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4"/>
    <w:multiLevelType w:val="singleLevel"/>
    <w:tmpl w:val="00000004"/>
    <w:name w:val="WW8Num4"/>
    <w:lvl w:ilvl="0">
      <w:start w:val="1"/>
      <w:numFmt w:val="bullet"/>
      <w:lvlText w:val=""/>
      <w:lvlJc w:val="left"/>
      <w:pPr>
        <w:tabs>
          <w:tab w:val="num" w:pos="720"/>
        </w:tabs>
        <w:ind w:left="720" w:hanging="360"/>
      </w:pPr>
      <w:rPr>
        <w:rFonts w:ascii="Symbol" w:hAnsi="Symbol" w:cs="Symbol"/>
      </w:rPr>
    </w:lvl>
  </w:abstractNum>
  <w:abstractNum w:abstractNumId="2">
    <w:nsid w:val="00000005"/>
    <w:multiLevelType w:val="multilevel"/>
    <w:tmpl w:val="00000005"/>
    <w:name w:val="WW8Num5"/>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cs="Symbol"/>
        <w:color w:val="auto"/>
      </w:rPr>
    </w:lvl>
    <w:lvl w:ilvl="2">
      <w:numFmt w:val="bullet"/>
      <w:lvlText w:val="-"/>
      <w:lvlJc w:val="left"/>
      <w:pPr>
        <w:tabs>
          <w:tab w:val="num" w:pos="2340"/>
        </w:tabs>
        <w:ind w:left="2340" w:hanging="360"/>
      </w:pPr>
      <w:rPr>
        <w:rFonts w:ascii="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nsid w:val="00000006"/>
    <w:multiLevelType w:val="multilevel"/>
    <w:tmpl w:val="00000006"/>
    <w:name w:val="WW8Num7"/>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AA33D7"/>
    <w:multiLevelType w:val="hybridMultilevel"/>
    <w:tmpl w:val="7B7CABAE"/>
    <w:lvl w:ilvl="0" w:tplc="FFFFFFFF">
      <w:start w:val="1"/>
      <w:numFmt w:val="bullet"/>
      <w:lvlText w:val=""/>
      <w:lvlJc w:val="left"/>
      <w:pPr>
        <w:tabs>
          <w:tab w:val="num" w:pos="720"/>
        </w:tabs>
        <w:ind w:left="720" w:hanging="360"/>
      </w:pPr>
      <w:rPr>
        <w:rFonts w:ascii="Symbol" w:hAnsi="Symbol" w:hint="default"/>
      </w:rPr>
    </w:lvl>
    <w:lvl w:ilvl="1" w:tplc="BAB650D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056816D0"/>
    <w:multiLevelType w:val="hybridMultilevel"/>
    <w:tmpl w:val="D2ACA57C"/>
    <w:lvl w:ilvl="0" w:tplc="7E20175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nsid w:val="09911EC9"/>
    <w:multiLevelType w:val="hybridMultilevel"/>
    <w:tmpl w:val="02A49082"/>
    <w:lvl w:ilvl="0" w:tplc="04442496">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nsid w:val="0FE459FA"/>
    <w:multiLevelType w:val="hybridMultilevel"/>
    <w:tmpl w:val="39643A80"/>
    <w:lvl w:ilvl="0" w:tplc="2868A5C4">
      <w:numFmt w:val="bullet"/>
      <w:lvlText w:val="-"/>
      <w:lvlJc w:val="left"/>
      <w:pPr>
        <w:ind w:left="720" w:hanging="360"/>
      </w:pPr>
      <w:rPr>
        <w:rFonts w:ascii="Times New Roman" w:eastAsia="Times New Roman" w:hAnsi="Times New Roman" w:cs="Times New Roman"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0FF847F7"/>
    <w:multiLevelType w:val="multilevel"/>
    <w:tmpl w:val="2A3A467E"/>
    <w:lvl w:ilvl="0">
      <w:start w:val="1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83446D8"/>
    <w:multiLevelType w:val="hybridMultilevel"/>
    <w:tmpl w:val="3E9099D6"/>
    <w:lvl w:ilvl="0" w:tplc="04240001">
      <w:start w:val="1"/>
      <w:numFmt w:val="bullet"/>
      <w:lvlText w:val=""/>
      <w:lvlJc w:val="left"/>
      <w:pPr>
        <w:tabs>
          <w:tab w:val="num" w:pos="927"/>
        </w:tabs>
        <w:ind w:left="927" w:hanging="360"/>
      </w:pPr>
      <w:rPr>
        <w:rFonts w:ascii="Symbol" w:hAnsi="Symbol" w:hint="default"/>
      </w:rPr>
    </w:lvl>
    <w:lvl w:ilvl="1" w:tplc="04240003">
      <w:start w:val="1"/>
      <w:numFmt w:val="bullet"/>
      <w:lvlText w:val="o"/>
      <w:lvlJc w:val="left"/>
      <w:pPr>
        <w:tabs>
          <w:tab w:val="num" w:pos="1647"/>
        </w:tabs>
        <w:ind w:left="1647" w:hanging="360"/>
      </w:pPr>
      <w:rPr>
        <w:rFonts w:ascii="Courier New" w:hAnsi="Courier New" w:cs="Courier New" w:hint="default"/>
      </w:rPr>
    </w:lvl>
    <w:lvl w:ilvl="2" w:tplc="04240005" w:tentative="1">
      <w:start w:val="1"/>
      <w:numFmt w:val="bullet"/>
      <w:lvlText w:val=""/>
      <w:lvlJc w:val="left"/>
      <w:pPr>
        <w:tabs>
          <w:tab w:val="num" w:pos="2367"/>
        </w:tabs>
        <w:ind w:left="2367" w:hanging="360"/>
      </w:pPr>
      <w:rPr>
        <w:rFonts w:ascii="Wingdings" w:hAnsi="Wingdings" w:hint="default"/>
      </w:rPr>
    </w:lvl>
    <w:lvl w:ilvl="3" w:tplc="04240001" w:tentative="1">
      <w:start w:val="1"/>
      <w:numFmt w:val="bullet"/>
      <w:lvlText w:val=""/>
      <w:lvlJc w:val="left"/>
      <w:pPr>
        <w:tabs>
          <w:tab w:val="num" w:pos="3087"/>
        </w:tabs>
        <w:ind w:left="3087" w:hanging="360"/>
      </w:pPr>
      <w:rPr>
        <w:rFonts w:ascii="Symbol" w:hAnsi="Symbol" w:hint="default"/>
      </w:rPr>
    </w:lvl>
    <w:lvl w:ilvl="4" w:tplc="04240003" w:tentative="1">
      <w:start w:val="1"/>
      <w:numFmt w:val="bullet"/>
      <w:lvlText w:val="o"/>
      <w:lvlJc w:val="left"/>
      <w:pPr>
        <w:tabs>
          <w:tab w:val="num" w:pos="3807"/>
        </w:tabs>
        <w:ind w:left="3807" w:hanging="360"/>
      </w:pPr>
      <w:rPr>
        <w:rFonts w:ascii="Courier New" w:hAnsi="Courier New" w:cs="Courier New" w:hint="default"/>
      </w:rPr>
    </w:lvl>
    <w:lvl w:ilvl="5" w:tplc="04240005" w:tentative="1">
      <w:start w:val="1"/>
      <w:numFmt w:val="bullet"/>
      <w:lvlText w:val=""/>
      <w:lvlJc w:val="left"/>
      <w:pPr>
        <w:tabs>
          <w:tab w:val="num" w:pos="4527"/>
        </w:tabs>
        <w:ind w:left="4527" w:hanging="360"/>
      </w:pPr>
      <w:rPr>
        <w:rFonts w:ascii="Wingdings" w:hAnsi="Wingdings" w:hint="default"/>
      </w:rPr>
    </w:lvl>
    <w:lvl w:ilvl="6" w:tplc="04240001" w:tentative="1">
      <w:start w:val="1"/>
      <w:numFmt w:val="bullet"/>
      <w:lvlText w:val=""/>
      <w:lvlJc w:val="left"/>
      <w:pPr>
        <w:tabs>
          <w:tab w:val="num" w:pos="5247"/>
        </w:tabs>
        <w:ind w:left="5247" w:hanging="360"/>
      </w:pPr>
      <w:rPr>
        <w:rFonts w:ascii="Symbol" w:hAnsi="Symbol" w:hint="default"/>
      </w:rPr>
    </w:lvl>
    <w:lvl w:ilvl="7" w:tplc="04240003" w:tentative="1">
      <w:start w:val="1"/>
      <w:numFmt w:val="bullet"/>
      <w:lvlText w:val="o"/>
      <w:lvlJc w:val="left"/>
      <w:pPr>
        <w:tabs>
          <w:tab w:val="num" w:pos="5967"/>
        </w:tabs>
        <w:ind w:left="5967" w:hanging="360"/>
      </w:pPr>
      <w:rPr>
        <w:rFonts w:ascii="Courier New" w:hAnsi="Courier New" w:cs="Courier New" w:hint="default"/>
      </w:rPr>
    </w:lvl>
    <w:lvl w:ilvl="8" w:tplc="04240005" w:tentative="1">
      <w:start w:val="1"/>
      <w:numFmt w:val="bullet"/>
      <w:lvlText w:val=""/>
      <w:lvlJc w:val="left"/>
      <w:pPr>
        <w:tabs>
          <w:tab w:val="num" w:pos="6687"/>
        </w:tabs>
        <w:ind w:left="6687" w:hanging="360"/>
      </w:pPr>
      <w:rPr>
        <w:rFonts w:ascii="Wingdings" w:hAnsi="Wingdings" w:hint="default"/>
      </w:rPr>
    </w:lvl>
  </w:abstractNum>
  <w:abstractNum w:abstractNumId="11">
    <w:nsid w:val="20242DC9"/>
    <w:multiLevelType w:val="hybridMultilevel"/>
    <w:tmpl w:val="CC8C9690"/>
    <w:lvl w:ilvl="0" w:tplc="796CC662">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24632CBD"/>
    <w:multiLevelType w:val="multilevel"/>
    <w:tmpl w:val="A56EE05C"/>
    <w:lvl w:ilvl="0">
      <w:start w:val="17"/>
      <w:numFmt w:val="decimal"/>
      <w:lvlText w:val="%1"/>
      <w:lvlJc w:val="left"/>
      <w:pPr>
        <w:ind w:left="375" w:hanging="375"/>
      </w:pPr>
      <w:rPr>
        <w:rFonts w:hint="default"/>
      </w:rPr>
    </w:lvl>
    <w:lvl w:ilvl="1">
      <w:start w:val="1"/>
      <w:numFmt w:val="decimal"/>
      <w:pStyle w:val="Heading1"/>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29D878D7"/>
    <w:multiLevelType w:val="hybridMultilevel"/>
    <w:tmpl w:val="3CD63E0A"/>
    <w:lvl w:ilvl="0" w:tplc="2868A5C4">
      <w:numFmt w:val="bullet"/>
      <w:lvlText w:val="-"/>
      <w:lvlJc w:val="left"/>
      <w:pPr>
        <w:ind w:left="720" w:hanging="360"/>
      </w:pPr>
      <w:rPr>
        <w:rFonts w:ascii="Times New Roman" w:eastAsia="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2A3617BF"/>
    <w:multiLevelType w:val="multilevel"/>
    <w:tmpl w:val="A7EA626A"/>
    <w:lvl w:ilvl="0">
      <w:start w:val="12"/>
      <w:numFmt w:val="decimal"/>
      <w:lvlText w:val="%1"/>
      <w:lvlJc w:val="left"/>
      <w:pPr>
        <w:ind w:left="360" w:hanging="360"/>
      </w:pPr>
      <w:rPr>
        <w:rFonts w:eastAsia="Arial Unicode MS" w:cs="Times New Roman" w:hint="default"/>
      </w:rPr>
    </w:lvl>
    <w:lvl w:ilvl="1">
      <w:start w:val="1"/>
      <w:numFmt w:val="decimal"/>
      <w:lvlText w:val="%1.%2"/>
      <w:lvlJc w:val="left"/>
      <w:pPr>
        <w:ind w:left="1800" w:hanging="720"/>
      </w:pPr>
      <w:rPr>
        <w:rFonts w:eastAsia="Arial Unicode MS" w:cs="Times New Roman" w:hint="default"/>
      </w:rPr>
    </w:lvl>
    <w:lvl w:ilvl="2">
      <w:start w:val="1"/>
      <w:numFmt w:val="decimal"/>
      <w:lvlText w:val="%1.%2.%3"/>
      <w:lvlJc w:val="left"/>
      <w:pPr>
        <w:ind w:left="2880" w:hanging="720"/>
      </w:pPr>
      <w:rPr>
        <w:rFonts w:eastAsia="Arial Unicode MS" w:cs="Times New Roman" w:hint="default"/>
      </w:rPr>
    </w:lvl>
    <w:lvl w:ilvl="3">
      <w:start w:val="1"/>
      <w:numFmt w:val="decimal"/>
      <w:lvlText w:val="%1.%2.%3.%4"/>
      <w:lvlJc w:val="left"/>
      <w:pPr>
        <w:ind w:left="4320" w:hanging="1080"/>
      </w:pPr>
      <w:rPr>
        <w:rFonts w:eastAsia="Arial Unicode MS" w:cs="Times New Roman" w:hint="default"/>
      </w:rPr>
    </w:lvl>
    <w:lvl w:ilvl="4">
      <w:start w:val="1"/>
      <w:numFmt w:val="decimal"/>
      <w:lvlText w:val="%1.%2.%3.%4.%5"/>
      <w:lvlJc w:val="left"/>
      <w:pPr>
        <w:ind w:left="5400" w:hanging="1080"/>
      </w:pPr>
      <w:rPr>
        <w:rFonts w:eastAsia="Arial Unicode MS" w:cs="Times New Roman" w:hint="default"/>
      </w:rPr>
    </w:lvl>
    <w:lvl w:ilvl="5">
      <w:start w:val="1"/>
      <w:numFmt w:val="decimal"/>
      <w:lvlText w:val="%1.%2.%3.%4.%5.%6"/>
      <w:lvlJc w:val="left"/>
      <w:pPr>
        <w:ind w:left="6840" w:hanging="1440"/>
      </w:pPr>
      <w:rPr>
        <w:rFonts w:eastAsia="Arial Unicode MS" w:cs="Times New Roman" w:hint="default"/>
      </w:rPr>
    </w:lvl>
    <w:lvl w:ilvl="6">
      <w:start w:val="1"/>
      <w:numFmt w:val="decimal"/>
      <w:lvlText w:val="%1.%2.%3.%4.%5.%6.%7"/>
      <w:lvlJc w:val="left"/>
      <w:pPr>
        <w:ind w:left="8280" w:hanging="1800"/>
      </w:pPr>
      <w:rPr>
        <w:rFonts w:eastAsia="Arial Unicode MS" w:cs="Times New Roman" w:hint="default"/>
      </w:rPr>
    </w:lvl>
    <w:lvl w:ilvl="7">
      <w:start w:val="1"/>
      <w:numFmt w:val="decimal"/>
      <w:lvlText w:val="%1.%2.%3.%4.%5.%6.%7.%8"/>
      <w:lvlJc w:val="left"/>
      <w:pPr>
        <w:ind w:left="9360" w:hanging="1800"/>
      </w:pPr>
      <w:rPr>
        <w:rFonts w:eastAsia="Arial Unicode MS" w:cs="Times New Roman" w:hint="default"/>
      </w:rPr>
    </w:lvl>
    <w:lvl w:ilvl="8">
      <w:start w:val="1"/>
      <w:numFmt w:val="decimal"/>
      <w:lvlText w:val="%1.%2.%3.%4.%5.%6.%7.%8.%9"/>
      <w:lvlJc w:val="left"/>
      <w:pPr>
        <w:ind w:left="10800" w:hanging="2160"/>
      </w:pPr>
      <w:rPr>
        <w:rFonts w:eastAsia="Arial Unicode MS" w:cs="Times New Roman" w:hint="default"/>
      </w:rPr>
    </w:lvl>
  </w:abstractNum>
  <w:abstractNum w:abstractNumId="15">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7">
    <w:nsid w:val="357461A5"/>
    <w:multiLevelType w:val="hybridMultilevel"/>
    <w:tmpl w:val="CD6C2B1C"/>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394E3041"/>
    <w:multiLevelType w:val="hybridMultilevel"/>
    <w:tmpl w:val="F13C0C5E"/>
    <w:lvl w:ilvl="0" w:tplc="B3425C04">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3FAC6757"/>
    <w:multiLevelType w:val="multilevel"/>
    <w:tmpl w:val="38882540"/>
    <w:styleLink w:val="Lists"/>
    <w:lvl w:ilvl="0">
      <w:start w:val="1"/>
      <w:numFmt w:val="decimal"/>
      <w:pStyle w:val="List"/>
      <w:lvlText w:val="%1. člen"/>
      <w:lvlJc w:val="left"/>
      <w:pPr>
        <w:tabs>
          <w:tab w:val="num" w:pos="1021"/>
        </w:tabs>
        <w:ind w:left="1021" w:hanging="1021"/>
      </w:pPr>
      <w:rPr>
        <w:rFonts w:hint="default"/>
      </w:rPr>
    </w:lvl>
    <w:lvl w:ilvl="1">
      <w:start w:val="1"/>
      <w:numFmt w:val="decimal"/>
      <w:pStyle w:val="List2"/>
      <w:lvlText w:val="%1.%2"/>
      <w:lvlJc w:val="left"/>
      <w:pPr>
        <w:tabs>
          <w:tab w:val="num" w:pos="1021"/>
        </w:tabs>
        <w:ind w:left="1021" w:hanging="1021"/>
      </w:pPr>
      <w:rPr>
        <w:rFonts w:hint="default"/>
      </w:rPr>
    </w:lvl>
    <w:lvl w:ilvl="2">
      <w:start w:val="1"/>
      <w:numFmt w:val="lowerLetter"/>
      <w:pStyle w:val="List3"/>
      <w:lvlText w:val="%3)"/>
      <w:lvlJc w:val="left"/>
      <w:pPr>
        <w:ind w:left="1247" w:hanging="226"/>
      </w:pPr>
      <w:rPr>
        <w:rFonts w:hint="default"/>
      </w:rPr>
    </w:lvl>
    <w:lvl w:ilvl="3">
      <w:start w:val="1"/>
      <w:numFmt w:val="lowerRoman"/>
      <w:pStyle w:val="List4"/>
      <w:lvlText w:val="(%4)"/>
      <w:lvlJc w:val="left"/>
      <w:pPr>
        <w:tabs>
          <w:tab w:val="num" w:pos="1701"/>
        </w:tabs>
        <w:ind w:left="1701" w:hanging="454"/>
      </w:pPr>
      <w:rPr>
        <w:rFonts w:hint="default"/>
      </w:rPr>
    </w:lvl>
    <w:lvl w:ilvl="4">
      <w:start w:val="1"/>
      <w:numFmt w:val="bullet"/>
      <w:pStyle w:val="List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1">
    <w:nsid w:val="407627C6"/>
    <w:multiLevelType w:val="hybridMultilevel"/>
    <w:tmpl w:val="B478F6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412F765A"/>
    <w:multiLevelType w:val="hybridMultilevel"/>
    <w:tmpl w:val="39060DFA"/>
    <w:lvl w:ilvl="0" w:tplc="2868A5C4">
      <w:numFmt w:val="bullet"/>
      <w:lvlText w:val="-"/>
      <w:lvlJc w:val="left"/>
      <w:pPr>
        <w:tabs>
          <w:tab w:val="num" w:pos="720"/>
        </w:tabs>
        <w:ind w:left="720" w:hanging="360"/>
      </w:pPr>
      <w:rPr>
        <w:rFonts w:ascii="Times New Roman" w:eastAsia="Times New Roman" w:hAnsi="Times New Roman" w:cs="Times New Roman" w:hint="default"/>
        <w:b/>
        <w:sz w:val="20"/>
        <w:szCs w:val="20"/>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45D66444"/>
    <w:multiLevelType w:val="hybridMultilevel"/>
    <w:tmpl w:val="A79C76F2"/>
    <w:lvl w:ilvl="0" w:tplc="7E201752">
      <w:start w:val="5"/>
      <w:numFmt w:val="decimal"/>
      <w:lvlText w:val="%1."/>
      <w:lvlJc w:val="left"/>
      <w:pPr>
        <w:ind w:left="1080" w:hanging="360"/>
      </w:pPr>
      <w:rPr>
        <w:rFonts w:hint="default"/>
      </w:rPr>
    </w:lvl>
    <w:lvl w:ilvl="1" w:tplc="2868A5C4">
      <w:numFmt w:val="bullet"/>
      <w:lvlText w:val="-"/>
      <w:lvlJc w:val="left"/>
      <w:pPr>
        <w:ind w:left="1800" w:hanging="360"/>
      </w:pPr>
      <w:rPr>
        <w:rFonts w:ascii="Times New Roman" w:eastAsia="Times New Roman" w:hAnsi="Times New Roman" w:cs="Times New Roman" w:hint="default"/>
        <w:b/>
        <w:sz w:val="20"/>
        <w:szCs w:val="20"/>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46E62BAF"/>
    <w:multiLevelType w:val="hybridMultilevel"/>
    <w:tmpl w:val="10527920"/>
    <w:lvl w:ilvl="0" w:tplc="2868A5C4">
      <w:numFmt w:val="bullet"/>
      <w:lvlText w:val="-"/>
      <w:lvlJc w:val="left"/>
      <w:pPr>
        <w:ind w:left="720" w:hanging="360"/>
      </w:pPr>
      <w:rPr>
        <w:rFonts w:ascii="Times New Roman" w:eastAsia="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47513092"/>
    <w:multiLevelType w:val="multilevel"/>
    <w:tmpl w:val="38C65156"/>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486E71C0"/>
    <w:multiLevelType w:val="hybridMultilevel"/>
    <w:tmpl w:val="35AC7C3A"/>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4C7E4FB3"/>
    <w:multiLevelType w:val="multilevel"/>
    <w:tmpl w:val="7AC8EE98"/>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54CB3F3B"/>
    <w:multiLevelType w:val="hybridMultilevel"/>
    <w:tmpl w:val="D694A0C8"/>
    <w:lvl w:ilvl="0" w:tplc="398C2F3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58A91970"/>
    <w:multiLevelType w:val="hybridMultilevel"/>
    <w:tmpl w:val="023E5E82"/>
    <w:lvl w:ilvl="0" w:tplc="750CCD24">
      <w:start w:val="1"/>
      <w:numFmt w:val="decimal"/>
      <w:lvlText w:val="1.%1"/>
      <w:lvlJc w:val="left"/>
      <w:pPr>
        <w:ind w:left="720" w:hanging="36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59F00EE9"/>
    <w:multiLevelType w:val="multilevel"/>
    <w:tmpl w:val="E6E69578"/>
    <w:lvl w:ilvl="0">
      <w:start w:val="13"/>
      <w:numFmt w:val="decimal"/>
      <w:lvlText w:val="%1"/>
      <w:lvlJc w:val="left"/>
      <w:pPr>
        <w:ind w:left="420" w:hanging="420"/>
      </w:pPr>
      <w:rPr>
        <w:rFonts w:hint="default"/>
      </w:rPr>
    </w:lvl>
    <w:lvl w:ilvl="1">
      <w:start w:val="1"/>
      <w:numFmt w:val="decimal"/>
      <w:pStyle w:val="Heading2"/>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5ED84155"/>
    <w:multiLevelType w:val="hybridMultilevel"/>
    <w:tmpl w:val="2C7625F2"/>
    <w:lvl w:ilvl="0" w:tplc="0424000F">
      <w:start w:val="1"/>
      <w:numFmt w:val="decimal"/>
      <w:lvlText w:val="%1."/>
      <w:lvlJc w:val="left"/>
      <w:pPr>
        <w:tabs>
          <w:tab w:val="num" w:pos="360"/>
        </w:tabs>
        <w:ind w:left="360" w:hanging="360"/>
      </w:pPr>
      <w:rPr>
        <w:rFonts w:cs="Times New Roman"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5">
    <w:nsid w:val="65954523"/>
    <w:multiLevelType w:val="hybridMultilevel"/>
    <w:tmpl w:val="EA3A456C"/>
    <w:lvl w:ilvl="0" w:tplc="7E201752">
      <w:start w:val="5"/>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6">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ListBullet2"/>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7">
    <w:nsid w:val="76027D78"/>
    <w:multiLevelType w:val="hybridMultilevel"/>
    <w:tmpl w:val="852A24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77DF07A9"/>
    <w:multiLevelType w:val="multilevel"/>
    <w:tmpl w:val="5D1A17FE"/>
    <w:lvl w:ilvl="0">
      <w:start w:val="13"/>
      <w:numFmt w:val="decimal"/>
      <w:lvlText w:val="%1."/>
      <w:lvlJc w:val="left"/>
      <w:pPr>
        <w:ind w:left="465" w:hanging="360"/>
      </w:pPr>
      <w:rPr>
        <w:rFonts w:hint="default"/>
      </w:rPr>
    </w:lvl>
    <w:lvl w:ilvl="1">
      <w:start w:val="2"/>
      <w:numFmt w:val="decimal"/>
      <w:isLgl/>
      <w:lvlText w:val="%1.%2."/>
      <w:lvlJc w:val="left"/>
      <w:pPr>
        <w:ind w:left="585" w:hanging="480"/>
      </w:pPr>
      <w:rPr>
        <w:rFonts w:hint="default"/>
      </w:rPr>
    </w:lvl>
    <w:lvl w:ilvl="2">
      <w:start w:val="1"/>
      <w:numFmt w:val="decimal"/>
      <w:isLgl/>
      <w:lvlText w:val="%1.%2.%3."/>
      <w:lvlJc w:val="left"/>
      <w:pPr>
        <w:ind w:left="825" w:hanging="720"/>
      </w:pPr>
      <w:rPr>
        <w:rFonts w:hint="default"/>
      </w:rPr>
    </w:lvl>
    <w:lvl w:ilvl="3">
      <w:start w:val="1"/>
      <w:numFmt w:val="decimal"/>
      <w:isLgl/>
      <w:lvlText w:val="%1.%2.%3.%4."/>
      <w:lvlJc w:val="left"/>
      <w:pPr>
        <w:ind w:left="825" w:hanging="720"/>
      </w:pPr>
      <w:rPr>
        <w:rFonts w:hint="default"/>
      </w:rPr>
    </w:lvl>
    <w:lvl w:ilvl="4">
      <w:start w:val="1"/>
      <w:numFmt w:val="decimal"/>
      <w:isLgl/>
      <w:lvlText w:val="%1.%2.%3.%4.%5."/>
      <w:lvlJc w:val="left"/>
      <w:pPr>
        <w:ind w:left="1185" w:hanging="1080"/>
      </w:pPr>
      <w:rPr>
        <w:rFonts w:hint="default"/>
      </w:rPr>
    </w:lvl>
    <w:lvl w:ilvl="5">
      <w:start w:val="1"/>
      <w:numFmt w:val="decimal"/>
      <w:isLgl/>
      <w:lvlText w:val="%1.%2.%3.%4.%5.%6."/>
      <w:lvlJc w:val="left"/>
      <w:pPr>
        <w:ind w:left="1185" w:hanging="1080"/>
      </w:pPr>
      <w:rPr>
        <w:rFonts w:hint="default"/>
      </w:rPr>
    </w:lvl>
    <w:lvl w:ilvl="6">
      <w:start w:val="1"/>
      <w:numFmt w:val="decimal"/>
      <w:isLgl/>
      <w:lvlText w:val="%1.%2.%3.%4.%5.%6.%7."/>
      <w:lvlJc w:val="left"/>
      <w:pPr>
        <w:ind w:left="1545" w:hanging="1440"/>
      </w:pPr>
      <w:rPr>
        <w:rFonts w:hint="default"/>
      </w:rPr>
    </w:lvl>
    <w:lvl w:ilvl="7">
      <w:start w:val="1"/>
      <w:numFmt w:val="decimal"/>
      <w:isLgl/>
      <w:lvlText w:val="%1.%2.%3.%4.%5.%6.%7.%8."/>
      <w:lvlJc w:val="left"/>
      <w:pPr>
        <w:ind w:left="1545" w:hanging="1440"/>
      </w:pPr>
      <w:rPr>
        <w:rFonts w:hint="default"/>
      </w:rPr>
    </w:lvl>
    <w:lvl w:ilvl="8">
      <w:start w:val="1"/>
      <w:numFmt w:val="decimal"/>
      <w:isLgl/>
      <w:lvlText w:val="%1.%2.%3.%4.%5.%6.%7.%8.%9."/>
      <w:lvlJc w:val="left"/>
      <w:pPr>
        <w:ind w:left="1905" w:hanging="1800"/>
      </w:pPr>
      <w:rPr>
        <w:rFonts w:hint="default"/>
      </w:rPr>
    </w:lvl>
  </w:abstractNum>
  <w:abstractNum w:abstractNumId="39">
    <w:nsid w:val="7B0F34E5"/>
    <w:multiLevelType w:val="hybridMultilevel"/>
    <w:tmpl w:val="DE863E3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6"/>
  </w:num>
  <w:num w:numId="3">
    <w:abstractNumId w:val="20"/>
  </w:num>
  <w:num w:numId="4">
    <w:abstractNumId w:val="15"/>
  </w:num>
  <w:num w:numId="5">
    <w:abstractNumId w:val="4"/>
  </w:num>
  <w:num w:numId="6">
    <w:abstractNumId w:val="10"/>
  </w:num>
  <w:num w:numId="7">
    <w:abstractNumId w:val="40"/>
  </w:num>
  <w:num w:numId="8">
    <w:abstractNumId w:val="35"/>
  </w:num>
  <w:num w:numId="9">
    <w:abstractNumId w:val="5"/>
  </w:num>
  <w:num w:numId="10">
    <w:abstractNumId w:val="24"/>
  </w:num>
  <w:num w:numId="11">
    <w:abstractNumId w:val="23"/>
  </w:num>
  <w:num w:numId="12">
    <w:abstractNumId w:val="11"/>
    <w:lvlOverride w:ilvl="0">
      <w:startOverride w:val="1"/>
    </w:lvlOverride>
  </w:num>
  <w:num w:numId="13">
    <w:abstractNumId w:val="9"/>
  </w:num>
  <w:num w:numId="14">
    <w:abstractNumId w:val="6"/>
  </w:num>
  <w:num w:numId="15">
    <w:abstractNumId w:val="7"/>
  </w:num>
  <w:num w:numId="16">
    <w:abstractNumId w:val="19"/>
  </w:num>
  <w:num w:numId="17">
    <w:abstractNumId w:val="30"/>
  </w:num>
  <w:num w:numId="18">
    <w:abstractNumId w:val="33"/>
  </w:num>
  <w:num w:numId="19">
    <w:abstractNumId w:val="14"/>
  </w:num>
  <w:num w:numId="20">
    <w:abstractNumId w:val="14"/>
    <w:lvlOverride w:ilvl="0">
      <w:startOverride w:val="12"/>
    </w:lvlOverride>
    <w:lvlOverride w:ilvl="1">
      <w:startOverride w:val="7"/>
    </w:lvlOverride>
  </w:num>
  <w:num w:numId="21">
    <w:abstractNumId w:val="18"/>
  </w:num>
  <w:num w:numId="22">
    <w:abstractNumId w:val="39"/>
  </w:num>
  <w:num w:numId="23">
    <w:abstractNumId w:val="37"/>
  </w:num>
  <w:num w:numId="24">
    <w:abstractNumId w:val="17"/>
  </w:num>
  <w:num w:numId="25">
    <w:abstractNumId w:val="25"/>
  </w:num>
  <w:num w:numId="26">
    <w:abstractNumId w:val="29"/>
  </w:num>
  <w:num w:numId="27">
    <w:abstractNumId w:val="13"/>
  </w:num>
  <w:num w:numId="28">
    <w:abstractNumId w:val="22"/>
  </w:num>
  <w:num w:numId="29">
    <w:abstractNumId w:val="27"/>
  </w:num>
  <w:num w:numId="30">
    <w:abstractNumId w:val="8"/>
  </w:num>
  <w:num w:numId="31">
    <w:abstractNumId w:val="38"/>
  </w:num>
  <w:num w:numId="32">
    <w:abstractNumId w:val="31"/>
  </w:num>
  <w:num w:numId="33">
    <w:abstractNumId w:val="28"/>
  </w:num>
  <w:num w:numId="34">
    <w:abstractNumId w:val="21"/>
  </w:num>
  <w:num w:numId="35">
    <w:abstractNumId w:val="34"/>
  </w:num>
  <w:num w:numId="36">
    <w:abstractNumId w:val="26"/>
  </w:num>
  <w:num w:numId="37">
    <w:abstractNumId w:val="12"/>
  </w:num>
  <w:num w:numId="38">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6157"/>
    <w:rsid w:val="00002231"/>
    <w:rsid w:val="00010C02"/>
    <w:rsid w:val="00017D13"/>
    <w:rsid w:val="000226A4"/>
    <w:rsid w:val="0002571B"/>
    <w:rsid w:val="0003191F"/>
    <w:rsid w:val="00031E44"/>
    <w:rsid w:val="00033391"/>
    <w:rsid w:val="00033724"/>
    <w:rsid w:val="00037EF3"/>
    <w:rsid w:val="000539F7"/>
    <w:rsid w:val="00054D97"/>
    <w:rsid w:val="000552B9"/>
    <w:rsid w:val="00056DD3"/>
    <w:rsid w:val="000632BA"/>
    <w:rsid w:val="00063952"/>
    <w:rsid w:val="00065070"/>
    <w:rsid w:val="000657E6"/>
    <w:rsid w:val="00084B61"/>
    <w:rsid w:val="00086D70"/>
    <w:rsid w:val="00087FC4"/>
    <w:rsid w:val="00092D48"/>
    <w:rsid w:val="00095A5C"/>
    <w:rsid w:val="000A04C7"/>
    <w:rsid w:val="000A11AC"/>
    <w:rsid w:val="000A3877"/>
    <w:rsid w:val="000A6FA2"/>
    <w:rsid w:val="000B0557"/>
    <w:rsid w:val="000B18E3"/>
    <w:rsid w:val="000B4242"/>
    <w:rsid w:val="000B4604"/>
    <w:rsid w:val="000B65E2"/>
    <w:rsid w:val="000C0A62"/>
    <w:rsid w:val="000C37CA"/>
    <w:rsid w:val="000C6A50"/>
    <w:rsid w:val="000C7537"/>
    <w:rsid w:val="000D3423"/>
    <w:rsid w:val="000D7C17"/>
    <w:rsid w:val="000E1F0F"/>
    <w:rsid w:val="000E3A20"/>
    <w:rsid w:val="000E6E48"/>
    <w:rsid w:val="000E75BA"/>
    <w:rsid w:val="000F0625"/>
    <w:rsid w:val="000F1DD5"/>
    <w:rsid w:val="00103892"/>
    <w:rsid w:val="00106B16"/>
    <w:rsid w:val="00106D66"/>
    <w:rsid w:val="001114CC"/>
    <w:rsid w:val="0011345D"/>
    <w:rsid w:val="00115DF6"/>
    <w:rsid w:val="001172A8"/>
    <w:rsid w:val="00120609"/>
    <w:rsid w:val="001207B9"/>
    <w:rsid w:val="00120C28"/>
    <w:rsid w:val="00126090"/>
    <w:rsid w:val="00127B49"/>
    <w:rsid w:val="00130B31"/>
    <w:rsid w:val="0013405D"/>
    <w:rsid w:val="001369BA"/>
    <w:rsid w:val="001415EA"/>
    <w:rsid w:val="00142807"/>
    <w:rsid w:val="00151F90"/>
    <w:rsid w:val="001522EA"/>
    <w:rsid w:val="00153891"/>
    <w:rsid w:val="00154778"/>
    <w:rsid w:val="00157858"/>
    <w:rsid w:val="00163349"/>
    <w:rsid w:val="001647C4"/>
    <w:rsid w:val="00165C19"/>
    <w:rsid w:val="00172084"/>
    <w:rsid w:val="00172F08"/>
    <w:rsid w:val="0017504C"/>
    <w:rsid w:val="00176CAE"/>
    <w:rsid w:val="00183694"/>
    <w:rsid w:val="00183738"/>
    <w:rsid w:val="001913D7"/>
    <w:rsid w:val="00192AD0"/>
    <w:rsid w:val="00194449"/>
    <w:rsid w:val="0019717D"/>
    <w:rsid w:val="001972C2"/>
    <w:rsid w:val="00197BBE"/>
    <w:rsid w:val="001A3F9A"/>
    <w:rsid w:val="001B0C37"/>
    <w:rsid w:val="001B213E"/>
    <w:rsid w:val="001B45EB"/>
    <w:rsid w:val="001B5F2C"/>
    <w:rsid w:val="001B7CF9"/>
    <w:rsid w:val="001C2523"/>
    <w:rsid w:val="001C4023"/>
    <w:rsid w:val="001C73C4"/>
    <w:rsid w:val="001C7955"/>
    <w:rsid w:val="001C7BC2"/>
    <w:rsid w:val="001D66E6"/>
    <w:rsid w:val="001D78E7"/>
    <w:rsid w:val="001E1C54"/>
    <w:rsid w:val="001E63A7"/>
    <w:rsid w:val="001F06E8"/>
    <w:rsid w:val="001F0D42"/>
    <w:rsid w:val="001F0F67"/>
    <w:rsid w:val="001F2279"/>
    <w:rsid w:val="001F41A2"/>
    <w:rsid w:val="001F5531"/>
    <w:rsid w:val="001F6287"/>
    <w:rsid w:val="00202607"/>
    <w:rsid w:val="002105D2"/>
    <w:rsid w:val="00212BC7"/>
    <w:rsid w:val="00214DE1"/>
    <w:rsid w:val="00217204"/>
    <w:rsid w:val="00217A17"/>
    <w:rsid w:val="00220622"/>
    <w:rsid w:val="00220B9C"/>
    <w:rsid w:val="002242DA"/>
    <w:rsid w:val="00224F48"/>
    <w:rsid w:val="00235A2F"/>
    <w:rsid w:val="0025224F"/>
    <w:rsid w:val="00255E65"/>
    <w:rsid w:val="002615F8"/>
    <w:rsid w:val="0026184E"/>
    <w:rsid w:val="00263EA3"/>
    <w:rsid w:val="00265784"/>
    <w:rsid w:val="00266926"/>
    <w:rsid w:val="00275325"/>
    <w:rsid w:val="0028109B"/>
    <w:rsid w:val="002813BF"/>
    <w:rsid w:val="002903EE"/>
    <w:rsid w:val="0029354C"/>
    <w:rsid w:val="00296603"/>
    <w:rsid w:val="002971F1"/>
    <w:rsid w:val="002B4EEA"/>
    <w:rsid w:val="002B582C"/>
    <w:rsid w:val="002B790E"/>
    <w:rsid w:val="002C2789"/>
    <w:rsid w:val="002C34E8"/>
    <w:rsid w:val="002C3EE1"/>
    <w:rsid w:val="002C5CD2"/>
    <w:rsid w:val="002C60AF"/>
    <w:rsid w:val="002D1A38"/>
    <w:rsid w:val="002D1D30"/>
    <w:rsid w:val="002D21F2"/>
    <w:rsid w:val="002D2912"/>
    <w:rsid w:val="002D3CAB"/>
    <w:rsid w:val="002E2ADD"/>
    <w:rsid w:val="002E4620"/>
    <w:rsid w:val="002F0F05"/>
    <w:rsid w:val="002F1D50"/>
    <w:rsid w:val="002F4836"/>
    <w:rsid w:val="002F49E8"/>
    <w:rsid w:val="003007D3"/>
    <w:rsid w:val="00301AF7"/>
    <w:rsid w:val="0030211F"/>
    <w:rsid w:val="00303BF4"/>
    <w:rsid w:val="00307D1A"/>
    <w:rsid w:val="00311530"/>
    <w:rsid w:val="00313823"/>
    <w:rsid w:val="00317155"/>
    <w:rsid w:val="0032013E"/>
    <w:rsid w:val="003219AF"/>
    <w:rsid w:val="003276E5"/>
    <w:rsid w:val="00330C57"/>
    <w:rsid w:val="00333FA3"/>
    <w:rsid w:val="00345C1B"/>
    <w:rsid w:val="00346C1F"/>
    <w:rsid w:val="0035435B"/>
    <w:rsid w:val="00360934"/>
    <w:rsid w:val="003613D4"/>
    <w:rsid w:val="0036179C"/>
    <w:rsid w:val="0036188A"/>
    <w:rsid w:val="00363CD5"/>
    <w:rsid w:val="00364D88"/>
    <w:rsid w:val="00364DD0"/>
    <w:rsid w:val="00364DD4"/>
    <w:rsid w:val="00366218"/>
    <w:rsid w:val="00372EFA"/>
    <w:rsid w:val="00373296"/>
    <w:rsid w:val="00376D11"/>
    <w:rsid w:val="003816A0"/>
    <w:rsid w:val="003839DD"/>
    <w:rsid w:val="003843EC"/>
    <w:rsid w:val="0038629D"/>
    <w:rsid w:val="00393F12"/>
    <w:rsid w:val="003A08EA"/>
    <w:rsid w:val="003A33A4"/>
    <w:rsid w:val="003A3561"/>
    <w:rsid w:val="003A40AE"/>
    <w:rsid w:val="003A4EFC"/>
    <w:rsid w:val="003A6E4A"/>
    <w:rsid w:val="003B0506"/>
    <w:rsid w:val="003B454A"/>
    <w:rsid w:val="003B64CD"/>
    <w:rsid w:val="003C05D4"/>
    <w:rsid w:val="003C0AA4"/>
    <w:rsid w:val="003C38E6"/>
    <w:rsid w:val="003C446B"/>
    <w:rsid w:val="003C7872"/>
    <w:rsid w:val="003D1F22"/>
    <w:rsid w:val="003D20A2"/>
    <w:rsid w:val="003D72E8"/>
    <w:rsid w:val="003E3420"/>
    <w:rsid w:val="003E37C3"/>
    <w:rsid w:val="003E507C"/>
    <w:rsid w:val="003E6258"/>
    <w:rsid w:val="003F06DC"/>
    <w:rsid w:val="003F1049"/>
    <w:rsid w:val="004038C4"/>
    <w:rsid w:val="0040690C"/>
    <w:rsid w:val="004127F0"/>
    <w:rsid w:val="00414225"/>
    <w:rsid w:val="004160E1"/>
    <w:rsid w:val="00416DC4"/>
    <w:rsid w:val="00426B44"/>
    <w:rsid w:val="00427015"/>
    <w:rsid w:val="00430C09"/>
    <w:rsid w:val="0043199F"/>
    <w:rsid w:val="004365FE"/>
    <w:rsid w:val="0044462A"/>
    <w:rsid w:val="00451ACA"/>
    <w:rsid w:val="0045272B"/>
    <w:rsid w:val="00452F20"/>
    <w:rsid w:val="00455A91"/>
    <w:rsid w:val="004642B0"/>
    <w:rsid w:val="00470281"/>
    <w:rsid w:val="00474EF2"/>
    <w:rsid w:val="00475313"/>
    <w:rsid w:val="00475775"/>
    <w:rsid w:val="0048028A"/>
    <w:rsid w:val="00481110"/>
    <w:rsid w:val="00482DBF"/>
    <w:rsid w:val="00483335"/>
    <w:rsid w:val="00485DBD"/>
    <w:rsid w:val="004901F0"/>
    <w:rsid w:val="004A164B"/>
    <w:rsid w:val="004A4D61"/>
    <w:rsid w:val="004A6E55"/>
    <w:rsid w:val="004B19EF"/>
    <w:rsid w:val="004B206D"/>
    <w:rsid w:val="004B2617"/>
    <w:rsid w:val="004B6A1E"/>
    <w:rsid w:val="004C2B25"/>
    <w:rsid w:val="004D036A"/>
    <w:rsid w:val="004D26A2"/>
    <w:rsid w:val="004D34C8"/>
    <w:rsid w:val="004D4619"/>
    <w:rsid w:val="004E0E2A"/>
    <w:rsid w:val="004E14AE"/>
    <w:rsid w:val="004E62B5"/>
    <w:rsid w:val="004E7165"/>
    <w:rsid w:val="004E7C59"/>
    <w:rsid w:val="004F06FF"/>
    <w:rsid w:val="004F072F"/>
    <w:rsid w:val="004F1DEB"/>
    <w:rsid w:val="004F2F75"/>
    <w:rsid w:val="004F4B44"/>
    <w:rsid w:val="004F63BE"/>
    <w:rsid w:val="0050065F"/>
    <w:rsid w:val="00500BC3"/>
    <w:rsid w:val="00501E40"/>
    <w:rsid w:val="005021F8"/>
    <w:rsid w:val="00504F59"/>
    <w:rsid w:val="00507923"/>
    <w:rsid w:val="005110CF"/>
    <w:rsid w:val="005247FA"/>
    <w:rsid w:val="005247FD"/>
    <w:rsid w:val="0053101E"/>
    <w:rsid w:val="00532365"/>
    <w:rsid w:val="00537DDD"/>
    <w:rsid w:val="005422F7"/>
    <w:rsid w:val="005462AB"/>
    <w:rsid w:val="00547E31"/>
    <w:rsid w:val="00557BF8"/>
    <w:rsid w:val="00560384"/>
    <w:rsid w:val="00563A6D"/>
    <w:rsid w:val="00574122"/>
    <w:rsid w:val="0057787A"/>
    <w:rsid w:val="00577D20"/>
    <w:rsid w:val="005808A8"/>
    <w:rsid w:val="00580F38"/>
    <w:rsid w:val="00583294"/>
    <w:rsid w:val="00583D15"/>
    <w:rsid w:val="005A1438"/>
    <w:rsid w:val="005A5392"/>
    <w:rsid w:val="005A6A43"/>
    <w:rsid w:val="005B14A1"/>
    <w:rsid w:val="005B25DE"/>
    <w:rsid w:val="005B4600"/>
    <w:rsid w:val="005B470F"/>
    <w:rsid w:val="005B5F90"/>
    <w:rsid w:val="005B6E98"/>
    <w:rsid w:val="005B70BF"/>
    <w:rsid w:val="005B75DF"/>
    <w:rsid w:val="005C1171"/>
    <w:rsid w:val="005D01F1"/>
    <w:rsid w:val="005D37D9"/>
    <w:rsid w:val="005D39B7"/>
    <w:rsid w:val="005D4046"/>
    <w:rsid w:val="005D47BF"/>
    <w:rsid w:val="005D481E"/>
    <w:rsid w:val="005D567A"/>
    <w:rsid w:val="005D678D"/>
    <w:rsid w:val="005D71AA"/>
    <w:rsid w:val="005E1D17"/>
    <w:rsid w:val="005E65F2"/>
    <w:rsid w:val="005F0636"/>
    <w:rsid w:val="005F5DF1"/>
    <w:rsid w:val="005F73D9"/>
    <w:rsid w:val="00602295"/>
    <w:rsid w:val="00605099"/>
    <w:rsid w:val="00605ABA"/>
    <w:rsid w:val="0060662C"/>
    <w:rsid w:val="00606F82"/>
    <w:rsid w:val="00611A8B"/>
    <w:rsid w:val="00612ACE"/>
    <w:rsid w:val="00613CB0"/>
    <w:rsid w:val="006241D4"/>
    <w:rsid w:val="00624AF5"/>
    <w:rsid w:val="00626334"/>
    <w:rsid w:val="00630A08"/>
    <w:rsid w:val="006325C9"/>
    <w:rsid w:val="0063527B"/>
    <w:rsid w:val="00635ACA"/>
    <w:rsid w:val="00644C2E"/>
    <w:rsid w:val="006462AD"/>
    <w:rsid w:val="00647ADB"/>
    <w:rsid w:val="00650005"/>
    <w:rsid w:val="00652E41"/>
    <w:rsid w:val="00653010"/>
    <w:rsid w:val="00654EB4"/>
    <w:rsid w:val="006571E7"/>
    <w:rsid w:val="0065792E"/>
    <w:rsid w:val="00657C1D"/>
    <w:rsid w:val="00660647"/>
    <w:rsid w:val="00661FF3"/>
    <w:rsid w:val="00662040"/>
    <w:rsid w:val="00667C17"/>
    <w:rsid w:val="00673098"/>
    <w:rsid w:val="00674775"/>
    <w:rsid w:val="00674B5A"/>
    <w:rsid w:val="006755C6"/>
    <w:rsid w:val="00676CD5"/>
    <w:rsid w:val="00680C60"/>
    <w:rsid w:val="00683B85"/>
    <w:rsid w:val="00695886"/>
    <w:rsid w:val="006A19ED"/>
    <w:rsid w:val="006B11C5"/>
    <w:rsid w:val="006B33BA"/>
    <w:rsid w:val="006C22C3"/>
    <w:rsid w:val="006C43FE"/>
    <w:rsid w:val="006C79B9"/>
    <w:rsid w:val="006D66E6"/>
    <w:rsid w:val="006E2040"/>
    <w:rsid w:val="006E3464"/>
    <w:rsid w:val="006E446F"/>
    <w:rsid w:val="006F31B6"/>
    <w:rsid w:val="006F4EC8"/>
    <w:rsid w:val="006F4F0F"/>
    <w:rsid w:val="00702434"/>
    <w:rsid w:val="00702681"/>
    <w:rsid w:val="00703056"/>
    <w:rsid w:val="0070750D"/>
    <w:rsid w:val="007233C0"/>
    <w:rsid w:val="00724256"/>
    <w:rsid w:val="00724883"/>
    <w:rsid w:val="00730DEE"/>
    <w:rsid w:val="00734B56"/>
    <w:rsid w:val="0073672A"/>
    <w:rsid w:val="0073751D"/>
    <w:rsid w:val="00743E81"/>
    <w:rsid w:val="0074421B"/>
    <w:rsid w:val="0075257E"/>
    <w:rsid w:val="00754F2F"/>
    <w:rsid w:val="0075739E"/>
    <w:rsid w:val="0076353C"/>
    <w:rsid w:val="007672BB"/>
    <w:rsid w:val="00770EDD"/>
    <w:rsid w:val="007722B3"/>
    <w:rsid w:val="00776F41"/>
    <w:rsid w:val="00777C08"/>
    <w:rsid w:val="00783C71"/>
    <w:rsid w:val="00784486"/>
    <w:rsid w:val="007878B9"/>
    <w:rsid w:val="00790BE1"/>
    <w:rsid w:val="00790FF8"/>
    <w:rsid w:val="00796B9B"/>
    <w:rsid w:val="00797C5A"/>
    <w:rsid w:val="007A0327"/>
    <w:rsid w:val="007A15C5"/>
    <w:rsid w:val="007A19E7"/>
    <w:rsid w:val="007A5F8A"/>
    <w:rsid w:val="007A6CB8"/>
    <w:rsid w:val="007A7834"/>
    <w:rsid w:val="007A7D9A"/>
    <w:rsid w:val="007B0401"/>
    <w:rsid w:val="007B66D1"/>
    <w:rsid w:val="007B77E5"/>
    <w:rsid w:val="007C410E"/>
    <w:rsid w:val="007D0135"/>
    <w:rsid w:val="007D0EF4"/>
    <w:rsid w:val="007D67BF"/>
    <w:rsid w:val="007E75D4"/>
    <w:rsid w:val="007E7915"/>
    <w:rsid w:val="007E7B24"/>
    <w:rsid w:val="007F2919"/>
    <w:rsid w:val="00800480"/>
    <w:rsid w:val="00802826"/>
    <w:rsid w:val="00804FBE"/>
    <w:rsid w:val="008054A0"/>
    <w:rsid w:val="00806F93"/>
    <w:rsid w:val="00811810"/>
    <w:rsid w:val="0081270F"/>
    <w:rsid w:val="00836689"/>
    <w:rsid w:val="00841EB1"/>
    <w:rsid w:val="00842A11"/>
    <w:rsid w:val="008462AC"/>
    <w:rsid w:val="0084790A"/>
    <w:rsid w:val="00853C72"/>
    <w:rsid w:val="0085408F"/>
    <w:rsid w:val="00856A98"/>
    <w:rsid w:val="00857756"/>
    <w:rsid w:val="00881B8C"/>
    <w:rsid w:val="008877E6"/>
    <w:rsid w:val="008933B1"/>
    <w:rsid w:val="0089620A"/>
    <w:rsid w:val="008970BE"/>
    <w:rsid w:val="008A7E60"/>
    <w:rsid w:val="008B1A67"/>
    <w:rsid w:val="008B2684"/>
    <w:rsid w:val="008B743C"/>
    <w:rsid w:val="008C21E1"/>
    <w:rsid w:val="008C2A6C"/>
    <w:rsid w:val="008C4E2A"/>
    <w:rsid w:val="008D0A15"/>
    <w:rsid w:val="008D0D11"/>
    <w:rsid w:val="008D4A39"/>
    <w:rsid w:val="008D6150"/>
    <w:rsid w:val="008D681E"/>
    <w:rsid w:val="008D7BFE"/>
    <w:rsid w:val="008E1505"/>
    <w:rsid w:val="008E3EFC"/>
    <w:rsid w:val="008F418D"/>
    <w:rsid w:val="009018D1"/>
    <w:rsid w:val="00901D2B"/>
    <w:rsid w:val="00901D4E"/>
    <w:rsid w:val="009044F2"/>
    <w:rsid w:val="0091069F"/>
    <w:rsid w:val="00917D97"/>
    <w:rsid w:val="00923442"/>
    <w:rsid w:val="00923CC0"/>
    <w:rsid w:val="009310CB"/>
    <w:rsid w:val="00932AD2"/>
    <w:rsid w:val="00947187"/>
    <w:rsid w:val="00953BC7"/>
    <w:rsid w:val="009552F3"/>
    <w:rsid w:val="009572DE"/>
    <w:rsid w:val="00957E80"/>
    <w:rsid w:val="0096081E"/>
    <w:rsid w:val="00961BBD"/>
    <w:rsid w:val="00961F2E"/>
    <w:rsid w:val="00963C2A"/>
    <w:rsid w:val="00973BFE"/>
    <w:rsid w:val="00974E6F"/>
    <w:rsid w:val="009762AC"/>
    <w:rsid w:val="00980F0D"/>
    <w:rsid w:val="00985711"/>
    <w:rsid w:val="00992A6C"/>
    <w:rsid w:val="009959F2"/>
    <w:rsid w:val="00996DD6"/>
    <w:rsid w:val="009A2EC1"/>
    <w:rsid w:val="009B4ADA"/>
    <w:rsid w:val="009B52FD"/>
    <w:rsid w:val="009C3939"/>
    <w:rsid w:val="009D142F"/>
    <w:rsid w:val="009D46F8"/>
    <w:rsid w:val="009E1FC8"/>
    <w:rsid w:val="009E202C"/>
    <w:rsid w:val="009E51DD"/>
    <w:rsid w:val="009E61C8"/>
    <w:rsid w:val="009E6503"/>
    <w:rsid w:val="009F4289"/>
    <w:rsid w:val="009F5272"/>
    <w:rsid w:val="009F5A8F"/>
    <w:rsid w:val="00A00174"/>
    <w:rsid w:val="00A0038C"/>
    <w:rsid w:val="00A008CC"/>
    <w:rsid w:val="00A035AB"/>
    <w:rsid w:val="00A05204"/>
    <w:rsid w:val="00A0584D"/>
    <w:rsid w:val="00A05CC2"/>
    <w:rsid w:val="00A12784"/>
    <w:rsid w:val="00A17E8E"/>
    <w:rsid w:val="00A22D1A"/>
    <w:rsid w:val="00A26E21"/>
    <w:rsid w:val="00A27087"/>
    <w:rsid w:val="00A310BD"/>
    <w:rsid w:val="00A34E0F"/>
    <w:rsid w:val="00A36225"/>
    <w:rsid w:val="00A4026C"/>
    <w:rsid w:val="00A428A9"/>
    <w:rsid w:val="00A43911"/>
    <w:rsid w:val="00A50D71"/>
    <w:rsid w:val="00A54136"/>
    <w:rsid w:val="00A5422D"/>
    <w:rsid w:val="00A56E8C"/>
    <w:rsid w:val="00A64D2E"/>
    <w:rsid w:val="00A65561"/>
    <w:rsid w:val="00A6564A"/>
    <w:rsid w:val="00A67E01"/>
    <w:rsid w:val="00A67E60"/>
    <w:rsid w:val="00A723BC"/>
    <w:rsid w:val="00A7507C"/>
    <w:rsid w:val="00A755E7"/>
    <w:rsid w:val="00A76958"/>
    <w:rsid w:val="00A83BB1"/>
    <w:rsid w:val="00A867E4"/>
    <w:rsid w:val="00A9095B"/>
    <w:rsid w:val="00A920E1"/>
    <w:rsid w:val="00A9251A"/>
    <w:rsid w:val="00A92E6B"/>
    <w:rsid w:val="00A93B12"/>
    <w:rsid w:val="00A95A7B"/>
    <w:rsid w:val="00A97CEA"/>
    <w:rsid w:val="00AA376A"/>
    <w:rsid w:val="00AB1E58"/>
    <w:rsid w:val="00AB323C"/>
    <w:rsid w:val="00AB40E5"/>
    <w:rsid w:val="00AB41E6"/>
    <w:rsid w:val="00AB6C45"/>
    <w:rsid w:val="00AB7DDD"/>
    <w:rsid w:val="00AC3E95"/>
    <w:rsid w:val="00AD0D9E"/>
    <w:rsid w:val="00AD16E4"/>
    <w:rsid w:val="00AD29C4"/>
    <w:rsid w:val="00AD3B11"/>
    <w:rsid w:val="00AD5142"/>
    <w:rsid w:val="00AD636C"/>
    <w:rsid w:val="00AD654E"/>
    <w:rsid w:val="00AE192D"/>
    <w:rsid w:val="00AE44C4"/>
    <w:rsid w:val="00AE5D87"/>
    <w:rsid w:val="00AE67BC"/>
    <w:rsid w:val="00AF4FC7"/>
    <w:rsid w:val="00AF63B9"/>
    <w:rsid w:val="00AF6A3A"/>
    <w:rsid w:val="00AF772C"/>
    <w:rsid w:val="00B01DA3"/>
    <w:rsid w:val="00B025EA"/>
    <w:rsid w:val="00B139B3"/>
    <w:rsid w:val="00B1405A"/>
    <w:rsid w:val="00B177CA"/>
    <w:rsid w:val="00B21037"/>
    <w:rsid w:val="00B22201"/>
    <w:rsid w:val="00B25089"/>
    <w:rsid w:val="00B255D4"/>
    <w:rsid w:val="00B27EE8"/>
    <w:rsid w:val="00B30A66"/>
    <w:rsid w:val="00B3772B"/>
    <w:rsid w:val="00B41D55"/>
    <w:rsid w:val="00B42B93"/>
    <w:rsid w:val="00B42D33"/>
    <w:rsid w:val="00B43238"/>
    <w:rsid w:val="00B47362"/>
    <w:rsid w:val="00B476CC"/>
    <w:rsid w:val="00B50510"/>
    <w:rsid w:val="00B50DB6"/>
    <w:rsid w:val="00B51E45"/>
    <w:rsid w:val="00B52856"/>
    <w:rsid w:val="00B53835"/>
    <w:rsid w:val="00B53BB5"/>
    <w:rsid w:val="00B56608"/>
    <w:rsid w:val="00B61794"/>
    <w:rsid w:val="00B62333"/>
    <w:rsid w:val="00B74FFD"/>
    <w:rsid w:val="00B8071A"/>
    <w:rsid w:val="00B91EF7"/>
    <w:rsid w:val="00BA0D7D"/>
    <w:rsid w:val="00BA2E00"/>
    <w:rsid w:val="00BA6C50"/>
    <w:rsid w:val="00BB5A44"/>
    <w:rsid w:val="00BB6EA5"/>
    <w:rsid w:val="00BB7BB2"/>
    <w:rsid w:val="00BC005B"/>
    <w:rsid w:val="00BC1C23"/>
    <w:rsid w:val="00BC2209"/>
    <w:rsid w:val="00BC68B1"/>
    <w:rsid w:val="00BC68D5"/>
    <w:rsid w:val="00BD04E2"/>
    <w:rsid w:val="00BD3E63"/>
    <w:rsid w:val="00BD6DAD"/>
    <w:rsid w:val="00BE0567"/>
    <w:rsid w:val="00BE2BB2"/>
    <w:rsid w:val="00BE4C3E"/>
    <w:rsid w:val="00BE5FC9"/>
    <w:rsid w:val="00BF0E4B"/>
    <w:rsid w:val="00BF6144"/>
    <w:rsid w:val="00BF714D"/>
    <w:rsid w:val="00C02AD3"/>
    <w:rsid w:val="00C11CB9"/>
    <w:rsid w:val="00C135E4"/>
    <w:rsid w:val="00C2095A"/>
    <w:rsid w:val="00C22486"/>
    <w:rsid w:val="00C22D9B"/>
    <w:rsid w:val="00C23056"/>
    <w:rsid w:val="00C2611C"/>
    <w:rsid w:val="00C26321"/>
    <w:rsid w:val="00C30D31"/>
    <w:rsid w:val="00C32C70"/>
    <w:rsid w:val="00C32FC2"/>
    <w:rsid w:val="00C33C23"/>
    <w:rsid w:val="00C34055"/>
    <w:rsid w:val="00C42B6C"/>
    <w:rsid w:val="00C45C5A"/>
    <w:rsid w:val="00C46157"/>
    <w:rsid w:val="00C503D0"/>
    <w:rsid w:val="00C50B9A"/>
    <w:rsid w:val="00C51417"/>
    <w:rsid w:val="00C51B6A"/>
    <w:rsid w:val="00C55590"/>
    <w:rsid w:val="00C62BDC"/>
    <w:rsid w:val="00C67D20"/>
    <w:rsid w:val="00C7042B"/>
    <w:rsid w:val="00C71A24"/>
    <w:rsid w:val="00C74774"/>
    <w:rsid w:val="00C754C8"/>
    <w:rsid w:val="00C75B78"/>
    <w:rsid w:val="00C7770B"/>
    <w:rsid w:val="00C80215"/>
    <w:rsid w:val="00C83FD1"/>
    <w:rsid w:val="00C9113E"/>
    <w:rsid w:val="00C94ED3"/>
    <w:rsid w:val="00CA3B50"/>
    <w:rsid w:val="00CA47B5"/>
    <w:rsid w:val="00CA739A"/>
    <w:rsid w:val="00CA7825"/>
    <w:rsid w:val="00CB4CF9"/>
    <w:rsid w:val="00CB52BE"/>
    <w:rsid w:val="00CB7CCE"/>
    <w:rsid w:val="00CC0023"/>
    <w:rsid w:val="00CC25EC"/>
    <w:rsid w:val="00CC4519"/>
    <w:rsid w:val="00CC6747"/>
    <w:rsid w:val="00CC67E9"/>
    <w:rsid w:val="00CC6FD8"/>
    <w:rsid w:val="00CD3E9C"/>
    <w:rsid w:val="00CE6F5E"/>
    <w:rsid w:val="00CF1BAF"/>
    <w:rsid w:val="00D009BD"/>
    <w:rsid w:val="00D02309"/>
    <w:rsid w:val="00D030AB"/>
    <w:rsid w:val="00D04DB7"/>
    <w:rsid w:val="00D05084"/>
    <w:rsid w:val="00D071FD"/>
    <w:rsid w:val="00D11561"/>
    <w:rsid w:val="00D15E88"/>
    <w:rsid w:val="00D17D52"/>
    <w:rsid w:val="00D26E08"/>
    <w:rsid w:val="00D27DD4"/>
    <w:rsid w:val="00D37F71"/>
    <w:rsid w:val="00D40D68"/>
    <w:rsid w:val="00D54DEC"/>
    <w:rsid w:val="00D54FC1"/>
    <w:rsid w:val="00D610DB"/>
    <w:rsid w:val="00D735EE"/>
    <w:rsid w:val="00D746FE"/>
    <w:rsid w:val="00D80EB4"/>
    <w:rsid w:val="00D82F04"/>
    <w:rsid w:val="00D85BB1"/>
    <w:rsid w:val="00D87301"/>
    <w:rsid w:val="00D87FB8"/>
    <w:rsid w:val="00D92021"/>
    <w:rsid w:val="00D97ED5"/>
    <w:rsid w:val="00DA4E31"/>
    <w:rsid w:val="00DA5A22"/>
    <w:rsid w:val="00DA60A8"/>
    <w:rsid w:val="00DB0252"/>
    <w:rsid w:val="00DB3ADC"/>
    <w:rsid w:val="00DC09F4"/>
    <w:rsid w:val="00DC4F13"/>
    <w:rsid w:val="00DC7ECB"/>
    <w:rsid w:val="00DD172F"/>
    <w:rsid w:val="00DD2DAD"/>
    <w:rsid w:val="00DD356C"/>
    <w:rsid w:val="00DE701F"/>
    <w:rsid w:val="00DF2F4E"/>
    <w:rsid w:val="00DF3841"/>
    <w:rsid w:val="00DF4E81"/>
    <w:rsid w:val="00DF54EB"/>
    <w:rsid w:val="00DF5826"/>
    <w:rsid w:val="00DF6CD5"/>
    <w:rsid w:val="00DF6F95"/>
    <w:rsid w:val="00E0410D"/>
    <w:rsid w:val="00E1026D"/>
    <w:rsid w:val="00E10F59"/>
    <w:rsid w:val="00E13C54"/>
    <w:rsid w:val="00E141B4"/>
    <w:rsid w:val="00E172BC"/>
    <w:rsid w:val="00E247F1"/>
    <w:rsid w:val="00E31D39"/>
    <w:rsid w:val="00E32E84"/>
    <w:rsid w:val="00E33B3D"/>
    <w:rsid w:val="00E3659C"/>
    <w:rsid w:val="00E428D9"/>
    <w:rsid w:val="00E4301D"/>
    <w:rsid w:val="00E5051F"/>
    <w:rsid w:val="00E50922"/>
    <w:rsid w:val="00E5459A"/>
    <w:rsid w:val="00E55509"/>
    <w:rsid w:val="00E57BB1"/>
    <w:rsid w:val="00E61D64"/>
    <w:rsid w:val="00E64D3D"/>
    <w:rsid w:val="00E66CA2"/>
    <w:rsid w:val="00E73207"/>
    <w:rsid w:val="00E77EE3"/>
    <w:rsid w:val="00E80116"/>
    <w:rsid w:val="00E80941"/>
    <w:rsid w:val="00E8112A"/>
    <w:rsid w:val="00E86111"/>
    <w:rsid w:val="00E90958"/>
    <w:rsid w:val="00E97DC1"/>
    <w:rsid w:val="00EA1C17"/>
    <w:rsid w:val="00EA373E"/>
    <w:rsid w:val="00EA5031"/>
    <w:rsid w:val="00EA507D"/>
    <w:rsid w:val="00EA7FC0"/>
    <w:rsid w:val="00EB026A"/>
    <w:rsid w:val="00EB086F"/>
    <w:rsid w:val="00EB0AEF"/>
    <w:rsid w:val="00EB1FCE"/>
    <w:rsid w:val="00EB22A5"/>
    <w:rsid w:val="00EB3703"/>
    <w:rsid w:val="00EC0799"/>
    <w:rsid w:val="00EC10A7"/>
    <w:rsid w:val="00ED1967"/>
    <w:rsid w:val="00ED368A"/>
    <w:rsid w:val="00ED63BB"/>
    <w:rsid w:val="00EE0AAA"/>
    <w:rsid w:val="00EE1DF2"/>
    <w:rsid w:val="00EE26C6"/>
    <w:rsid w:val="00EF0353"/>
    <w:rsid w:val="00EF0C84"/>
    <w:rsid w:val="00EF60E5"/>
    <w:rsid w:val="00EF6398"/>
    <w:rsid w:val="00F0209D"/>
    <w:rsid w:val="00F0216E"/>
    <w:rsid w:val="00F033D2"/>
    <w:rsid w:val="00F04566"/>
    <w:rsid w:val="00F067E3"/>
    <w:rsid w:val="00F14EF4"/>
    <w:rsid w:val="00F15FB4"/>
    <w:rsid w:val="00F23FD1"/>
    <w:rsid w:val="00F25B69"/>
    <w:rsid w:val="00F469C5"/>
    <w:rsid w:val="00F54552"/>
    <w:rsid w:val="00F5519C"/>
    <w:rsid w:val="00F55470"/>
    <w:rsid w:val="00F57304"/>
    <w:rsid w:val="00F60EEF"/>
    <w:rsid w:val="00F6253A"/>
    <w:rsid w:val="00F63898"/>
    <w:rsid w:val="00F70138"/>
    <w:rsid w:val="00F718A2"/>
    <w:rsid w:val="00F72139"/>
    <w:rsid w:val="00F746BE"/>
    <w:rsid w:val="00F748F6"/>
    <w:rsid w:val="00F831BE"/>
    <w:rsid w:val="00F90660"/>
    <w:rsid w:val="00F92C15"/>
    <w:rsid w:val="00F94FE1"/>
    <w:rsid w:val="00FA293F"/>
    <w:rsid w:val="00FC1253"/>
    <w:rsid w:val="00FC56B1"/>
    <w:rsid w:val="00FC729E"/>
    <w:rsid w:val="00FD260B"/>
    <w:rsid w:val="00FD7261"/>
    <w:rsid w:val="00FD73D6"/>
    <w:rsid w:val="00FE0E0D"/>
    <w:rsid w:val="00FE5A4A"/>
    <w:rsid w:val="00FE6774"/>
    <w:rsid w:val="00FF1F20"/>
    <w:rsid w:val="00FF38D2"/>
    <w:rsid w:val="00FF78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w:qFormat="1"/>
    <w:lsdException w:name="List 2" w:qFormat="1"/>
    <w:lsdException w:name="List 3" w:qFormat="1"/>
    <w:lsdException w:name="List 4" w:qFormat="1"/>
    <w:lsdException w:name="List 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8B1"/>
    <w:pPr>
      <w:spacing w:before="200" w:after="0" w:line="240" w:lineRule="auto"/>
      <w:jc w:val="both"/>
    </w:pPr>
    <w:rPr>
      <w:rFonts w:ascii="Myriad Pro" w:hAnsi="Myriad Pro"/>
      <w:sz w:val="20"/>
      <w:lang w:eastAsia="sl-SI"/>
    </w:rPr>
  </w:style>
  <w:style w:type="paragraph" w:styleId="Heading1">
    <w:name w:val="heading 1"/>
    <w:basedOn w:val="ListParagraph"/>
    <w:next w:val="Normal"/>
    <w:link w:val="Heading1Char1"/>
    <w:autoRedefine/>
    <w:uiPriority w:val="9"/>
    <w:qFormat/>
    <w:rsid w:val="00806F93"/>
    <w:pPr>
      <w:numPr>
        <w:ilvl w:val="1"/>
        <w:numId w:val="37"/>
      </w:numPr>
      <w:spacing w:before="360" w:line="360" w:lineRule="auto"/>
      <w:outlineLvl w:val="0"/>
    </w:pPr>
    <w:rPr>
      <w:rFonts w:asciiTheme="minorHAnsi" w:hAnsiTheme="minorHAnsi" w:cs="Times New Roman"/>
      <w:b/>
      <w:sz w:val="22"/>
    </w:rPr>
  </w:style>
  <w:style w:type="paragraph" w:styleId="Heading2">
    <w:name w:val="heading 2"/>
    <w:basedOn w:val="Normal"/>
    <w:next w:val="Normal"/>
    <w:link w:val="Heading2Char1"/>
    <w:autoRedefine/>
    <w:uiPriority w:val="9"/>
    <w:unhideWhenUsed/>
    <w:qFormat/>
    <w:rsid w:val="00BF0E4B"/>
    <w:pPr>
      <w:keepNext/>
      <w:keepLines/>
      <w:numPr>
        <w:ilvl w:val="1"/>
        <w:numId w:val="38"/>
      </w:numPr>
      <w:spacing w:before="240" w:after="120" w:line="312" w:lineRule="auto"/>
      <w:outlineLvl w:val="1"/>
    </w:pPr>
    <w:rPr>
      <w:rFonts w:asciiTheme="minorHAnsi" w:eastAsia="Arial Unicode MS" w:hAnsiTheme="minorHAnsi" w:cs="Times New Roman"/>
      <w:b/>
      <w:bCs/>
      <w:sz w:val="22"/>
      <w:lang w:eastAsia="en-US"/>
    </w:rPr>
  </w:style>
  <w:style w:type="paragraph" w:styleId="Heading3">
    <w:name w:val="heading 3"/>
    <w:basedOn w:val="Normal"/>
    <w:next w:val="Normal"/>
    <w:link w:val="Heading3Char"/>
    <w:uiPriority w:val="9"/>
    <w:unhideWhenUsed/>
    <w:qFormat/>
    <w:rsid w:val="009F5272"/>
    <w:pPr>
      <w:numPr>
        <w:ilvl w:val="2"/>
        <w:numId w:val="4"/>
      </w:numPr>
      <w:outlineLvl w:val="2"/>
    </w:pPr>
    <w:rPr>
      <w:b/>
      <w:bCs/>
    </w:rPr>
  </w:style>
  <w:style w:type="paragraph" w:styleId="Heading4">
    <w:name w:val="heading 4"/>
    <w:basedOn w:val="Heading3"/>
    <w:next w:val="Normal"/>
    <w:link w:val="Heading4Char"/>
    <w:uiPriority w:val="9"/>
    <w:unhideWhenUsed/>
    <w:qFormat/>
    <w:rsid w:val="009F5272"/>
    <w:pPr>
      <w:numPr>
        <w:ilvl w:val="3"/>
      </w:numPr>
      <w:outlineLvl w:val="3"/>
    </w:pPr>
    <w:rPr>
      <w:bCs w:val="0"/>
      <w:iCs/>
    </w:rPr>
  </w:style>
  <w:style w:type="paragraph" w:styleId="Heading5">
    <w:name w:val="heading 5"/>
    <w:basedOn w:val="Heading4"/>
    <w:next w:val="Normal"/>
    <w:link w:val="Heading5Char"/>
    <w:uiPriority w:val="9"/>
    <w:unhideWhenUsed/>
    <w:qFormat/>
    <w:rsid w:val="009F5272"/>
    <w:pPr>
      <w:numPr>
        <w:ilvl w:val="4"/>
      </w:numPr>
      <w:outlineLvl w:val="4"/>
    </w:pPr>
  </w:style>
  <w:style w:type="paragraph" w:styleId="Heading6">
    <w:name w:val="heading 6"/>
    <w:basedOn w:val="Heading5"/>
    <w:next w:val="Normal"/>
    <w:link w:val="Heading6Char"/>
    <w:uiPriority w:val="9"/>
    <w:unhideWhenUsed/>
    <w:qFormat/>
    <w:rsid w:val="009F5272"/>
    <w:pPr>
      <w:numPr>
        <w:ilvl w:val="5"/>
      </w:numPr>
      <w:outlineLvl w:val="5"/>
    </w:pPr>
    <w:rPr>
      <w:iCs w:val="0"/>
    </w:rPr>
  </w:style>
  <w:style w:type="paragraph" w:styleId="Heading7">
    <w:name w:val="heading 7"/>
    <w:basedOn w:val="Heading6"/>
    <w:next w:val="Normal"/>
    <w:link w:val="Heading7Char"/>
    <w:uiPriority w:val="9"/>
    <w:unhideWhenUsed/>
    <w:qFormat/>
    <w:rsid w:val="009F5272"/>
    <w:pPr>
      <w:numPr>
        <w:ilvl w:val="6"/>
      </w:numPr>
      <w:outlineLvl w:val="6"/>
    </w:pPr>
    <w:rPr>
      <w:iCs/>
    </w:rPr>
  </w:style>
  <w:style w:type="paragraph" w:styleId="Heading8">
    <w:name w:val="heading 8"/>
    <w:basedOn w:val="Heading7"/>
    <w:next w:val="Normal"/>
    <w:link w:val="Heading8Char"/>
    <w:uiPriority w:val="9"/>
    <w:unhideWhenUsed/>
    <w:qFormat/>
    <w:rsid w:val="009F5272"/>
    <w:pPr>
      <w:numPr>
        <w:ilvl w:val="7"/>
      </w:numPr>
      <w:outlineLvl w:val="7"/>
    </w:pPr>
    <w:rPr>
      <w:szCs w:val="20"/>
    </w:rPr>
  </w:style>
  <w:style w:type="paragraph" w:styleId="Heading9">
    <w:name w:val="heading 9"/>
    <w:basedOn w:val="Heading8"/>
    <w:next w:val="Normal"/>
    <w:link w:val="Heading9Char"/>
    <w:uiPriority w:val="9"/>
    <w:unhideWhenUsed/>
    <w:qFormat/>
    <w:rsid w:val="009F5272"/>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uiPriority w:val="99"/>
    <w:rsid w:val="00CE6F5E"/>
    <w:rPr>
      <w:rFonts w:ascii="Myriad Pro" w:eastAsia="Arial Unicode MS" w:hAnsi="Myriad Pro"/>
      <w:sz w:val="20"/>
    </w:rPr>
  </w:style>
  <w:style w:type="paragraph" w:styleId="DocumentMap">
    <w:name w:val="Document Map"/>
    <w:basedOn w:val="Normal"/>
    <w:link w:val="DocumentMapChar"/>
    <w:uiPriority w:val="99"/>
    <w:semiHidden/>
    <w:unhideWhenUsed/>
    <w:rsid w:val="009F5272"/>
    <w:rPr>
      <w:rFonts w:ascii="Tahoma" w:hAnsi="Tahoma" w:cs="Tahoma"/>
      <w:sz w:val="16"/>
      <w:szCs w:val="16"/>
    </w:rPr>
  </w:style>
  <w:style w:type="character" w:customStyle="1" w:styleId="DocumentMapChar">
    <w:name w:val="Document Map Char"/>
    <w:basedOn w:val="DefaultParagraphFont"/>
    <w:link w:val="DocumentMap"/>
    <w:uiPriority w:val="99"/>
    <w:semiHidden/>
    <w:rsid w:val="009F5272"/>
    <w:rPr>
      <w:rFonts w:ascii="Tahoma" w:hAnsi="Tahoma" w:cs="Tahoma"/>
      <w:sz w:val="16"/>
      <w:szCs w:val="16"/>
      <w:lang w:val="en-US"/>
    </w:rPr>
  </w:style>
  <w:style w:type="paragraph" w:styleId="Footer">
    <w:name w:val="footer"/>
    <w:basedOn w:val="Normal"/>
    <w:link w:val="FooterChar"/>
    <w:uiPriority w:val="99"/>
    <w:unhideWhenUsed/>
    <w:rsid w:val="009F5272"/>
    <w:pPr>
      <w:tabs>
        <w:tab w:val="center" w:pos="4536"/>
        <w:tab w:val="right" w:pos="9072"/>
      </w:tabs>
      <w:jc w:val="center"/>
    </w:pPr>
    <w:rPr>
      <w:sz w:val="16"/>
    </w:rPr>
  </w:style>
  <w:style w:type="character" w:customStyle="1" w:styleId="FooterChar">
    <w:name w:val="Footer Char"/>
    <w:basedOn w:val="DefaultParagraphFont"/>
    <w:link w:val="Footer"/>
    <w:uiPriority w:val="99"/>
    <w:rsid w:val="009F5272"/>
    <w:rPr>
      <w:rFonts w:ascii="Myriad Pro" w:hAnsi="Myriad Pro"/>
      <w:sz w:val="16"/>
      <w:lang w:val="en-US"/>
    </w:rPr>
  </w:style>
  <w:style w:type="character" w:customStyle="1" w:styleId="Heading1Char">
    <w:name w:val="Heading 1 Char"/>
    <w:basedOn w:val="DefaultParagraphFont"/>
    <w:uiPriority w:val="9"/>
    <w:rsid w:val="006C22C3"/>
    <w:rPr>
      <w:rFonts w:ascii="Myriad Pro" w:eastAsiaTheme="majorEastAsia" w:hAnsi="Myriad Pro" w:cstheme="majorBidi"/>
      <w:b/>
      <w:bCs/>
      <w:caps/>
      <w:sz w:val="24"/>
      <w:szCs w:val="28"/>
    </w:rPr>
  </w:style>
  <w:style w:type="character" w:customStyle="1" w:styleId="Heading2Char">
    <w:name w:val="Heading 2 Char"/>
    <w:basedOn w:val="DefaultParagraphFont"/>
    <w:uiPriority w:val="9"/>
    <w:rsid w:val="004B2617"/>
    <w:rPr>
      <w:rFonts w:ascii="Myriad Pro" w:hAnsi="Myriad Pro"/>
      <w:b/>
      <w:bCs/>
      <w:szCs w:val="26"/>
      <w:lang w:eastAsia="sl-SI"/>
    </w:rPr>
  </w:style>
  <w:style w:type="paragraph" w:styleId="Header">
    <w:name w:val="header"/>
    <w:basedOn w:val="Normal"/>
    <w:link w:val="HeaderChar"/>
    <w:uiPriority w:val="99"/>
    <w:unhideWhenUsed/>
    <w:rsid w:val="009F5272"/>
    <w:pPr>
      <w:tabs>
        <w:tab w:val="center" w:pos="4536"/>
        <w:tab w:val="right" w:pos="9072"/>
      </w:tabs>
    </w:pPr>
  </w:style>
  <w:style w:type="character" w:customStyle="1" w:styleId="HeaderChar">
    <w:name w:val="Header Char"/>
    <w:basedOn w:val="DefaultParagraphFont"/>
    <w:link w:val="Header"/>
    <w:uiPriority w:val="99"/>
    <w:rsid w:val="009F5272"/>
    <w:rPr>
      <w:rFonts w:ascii="Myriad Pro" w:hAnsi="Myriad Pro"/>
      <w:sz w:val="20"/>
      <w:lang w:val="en-US"/>
    </w:rPr>
  </w:style>
  <w:style w:type="character" w:customStyle="1" w:styleId="Heading4Char">
    <w:name w:val="Heading 4 Char"/>
    <w:basedOn w:val="DefaultParagraphFont"/>
    <w:link w:val="Heading4"/>
    <w:uiPriority w:val="9"/>
    <w:rsid w:val="009F5272"/>
    <w:rPr>
      <w:rFonts w:ascii="Myriad Pro" w:hAnsi="Myriad Pro"/>
      <w:b/>
      <w:iCs/>
      <w:sz w:val="20"/>
      <w:lang w:eastAsia="sl-SI"/>
    </w:rPr>
  </w:style>
  <w:style w:type="character" w:customStyle="1" w:styleId="Heading5Char">
    <w:name w:val="Heading 5 Char"/>
    <w:basedOn w:val="DefaultParagraphFont"/>
    <w:link w:val="Heading5"/>
    <w:uiPriority w:val="9"/>
    <w:rsid w:val="009F5272"/>
    <w:rPr>
      <w:rFonts w:ascii="Myriad Pro" w:hAnsi="Myriad Pro"/>
      <w:b/>
      <w:iCs/>
      <w:sz w:val="20"/>
      <w:lang w:eastAsia="sl-SI"/>
    </w:rPr>
  </w:style>
  <w:style w:type="paragraph" w:styleId="BalloonText">
    <w:name w:val="Balloon Text"/>
    <w:basedOn w:val="Normal"/>
    <w:link w:val="BalloonTextChar"/>
    <w:uiPriority w:val="99"/>
    <w:semiHidden/>
    <w:unhideWhenUsed/>
    <w:rsid w:val="009F5272"/>
    <w:rPr>
      <w:rFonts w:ascii="Arial" w:hAnsi="Arial" w:cs="Arial"/>
      <w:sz w:val="16"/>
      <w:szCs w:val="16"/>
    </w:rPr>
  </w:style>
  <w:style w:type="character" w:customStyle="1" w:styleId="BalloonTextChar">
    <w:name w:val="Balloon Text Char"/>
    <w:basedOn w:val="DefaultParagraphFont"/>
    <w:link w:val="BalloonText"/>
    <w:uiPriority w:val="99"/>
    <w:semiHidden/>
    <w:rsid w:val="009F5272"/>
    <w:rPr>
      <w:rFonts w:ascii="Arial" w:hAnsi="Arial" w:cs="Arial"/>
      <w:sz w:val="16"/>
      <w:szCs w:val="16"/>
    </w:rPr>
  </w:style>
  <w:style w:type="character" w:customStyle="1" w:styleId="Heading6Char">
    <w:name w:val="Heading 6 Char"/>
    <w:basedOn w:val="DefaultParagraphFont"/>
    <w:link w:val="Heading6"/>
    <w:uiPriority w:val="9"/>
    <w:rsid w:val="009F5272"/>
    <w:rPr>
      <w:rFonts w:ascii="Myriad Pro" w:hAnsi="Myriad Pro"/>
      <w:b/>
      <w:sz w:val="20"/>
      <w:lang w:eastAsia="sl-SI"/>
    </w:rPr>
  </w:style>
  <w:style w:type="character" w:customStyle="1" w:styleId="Heading7Char">
    <w:name w:val="Heading 7 Char"/>
    <w:basedOn w:val="DefaultParagraphFont"/>
    <w:link w:val="Heading7"/>
    <w:uiPriority w:val="9"/>
    <w:rsid w:val="009F5272"/>
    <w:rPr>
      <w:rFonts w:ascii="Myriad Pro" w:hAnsi="Myriad Pro"/>
      <w:b/>
      <w:iCs/>
      <w:sz w:val="20"/>
      <w:lang w:eastAsia="sl-SI"/>
    </w:rPr>
  </w:style>
  <w:style w:type="character" w:customStyle="1" w:styleId="Heading8Char">
    <w:name w:val="Heading 8 Char"/>
    <w:basedOn w:val="DefaultParagraphFont"/>
    <w:link w:val="Heading8"/>
    <w:uiPriority w:val="9"/>
    <w:rsid w:val="009F5272"/>
    <w:rPr>
      <w:rFonts w:ascii="Myriad Pro" w:hAnsi="Myriad Pro"/>
      <w:b/>
      <w:iCs/>
      <w:sz w:val="20"/>
      <w:szCs w:val="20"/>
      <w:lang w:eastAsia="sl-SI"/>
    </w:rPr>
  </w:style>
  <w:style w:type="character" w:customStyle="1" w:styleId="Heading9Char">
    <w:name w:val="Heading 9 Char"/>
    <w:basedOn w:val="DefaultParagraphFont"/>
    <w:link w:val="Heading9"/>
    <w:uiPriority w:val="9"/>
    <w:rsid w:val="009F5272"/>
    <w:rPr>
      <w:rFonts w:ascii="Myriad Pro" w:hAnsi="Myriad Pro"/>
      <w:b/>
      <w:sz w:val="20"/>
      <w:szCs w:val="20"/>
      <w:lang w:eastAsia="sl-SI"/>
    </w:rPr>
  </w:style>
  <w:style w:type="numbering" w:customStyle="1" w:styleId="Headings">
    <w:name w:val="Headings"/>
    <w:uiPriority w:val="99"/>
    <w:rsid w:val="009F5272"/>
    <w:pPr>
      <w:numPr>
        <w:numId w:val="1"/>
      </w:numPr>
    </w:pPr>
  </w:style>
  <w:style w:type="paragraph" w:styleId="List">
    <w:name w:val="List"/>
    <w:next w:val="List2"/>
    <w:uiPriority w:val="99"/>
    <w:unhideWhenUsed/>
    <w:qFormat/>
    <w:rsid w:val="009F5272"/>
    <w:pPr>
      <w:numPr>
        <w:numId w:val="3"/>
      </w:numPr>
      <w:spacing w:after="270" w:line="240" w:lineRule="auto"/>
      <w:contextualSpacing/>
      <w:outlineLvl w:val="0"/>
    </w:pPr>
    <w:rPr>
      <w:rFonts w:ascii="Myriad Pro" w:eastAsiaTheme="minorEastAsia" w:hAnsi="Myriad Pro"/>
      <w:b/>
      <w:sz w:val="24"/>
      <w:szCs w:val="24"/>
      <w:lang w:val="en-US"/>
    </w:rPr>
  </w:style>
  <w:style w:type="paragraph" w:styleId="List2">
    <w:name w:val="List 2"/>
    <w:basedOn w:val="List"/>
    <w:uiPriority w:val="99"/>
    <w:unhideWhenUsed/>
    <w:qFormat/>
    <w:rsid w:val="009F5272"/>
    <w:pPr>
      <w:numPr>
        <w:ilvl w:val="1"/>
      </w:numPr>
      <w:spacing w:after="180" w:line="264" w:lineRule="auto"/>
      <w:contextualSpacing w:val="0"/>
      <w:outlineLvl w:val="1"/>
    </w:pPr>
    <w:rPr>
      <w:b w:val="0"/>
      <w:sz w:val="20"/>
    </w:rPr>
  </w:style>
  <w:style w:type="paragraph" w:styleId="List3">
    <w:name w:val="List 3"/>
    <w:basedOn w:val="List2"/>
    <w:uiPriority w:val="99"/>
    <w:unhideWhenUsed/>
    <w:qFormat/>
    <w:rsid w:val="009F5272"/>
    <w:pPr>
      <w:numPr>
        <w:ilvl w:val="2"/>
      </w:numPr>
      <w:outlineLvl w:val="2"/>
    </w:pPr>
  </w:style>
  <w:style w:type="paragraph" w:styleId="List4">
    <w:name w:val="List 4"/>
    <w:basedOn w:val="List3"/>
    <w:uiPriority w:val="99"/>
    <w:unhideWhenUsed/>
    <w:qFormat/>
    <w:rsid w:val="009F5272"/>
    <w:pPr>
      <w:numPr>
        <w:ilvl w:val="3"/>
      </w:numPr>
      <w:outlineLvl w:val="3"/>
    </w:pPr>
  </w:style>
  <w:style w:type="character" w:customStyle="1" w:styleId="Heading3Char">
    <w:name w:val="Heading 3 Char"/>
    <w:basedOn w:val="DefaultParagraphFont"/>
    <w:link w:val="Heading3"/>
    <w:uiPriority w:val="9"/>
    <w:rsid w:val="009F5272"/>
    <w:rPr>
      <w:rFonts w:ascii="Myriad Pro" w:hAnsi="Myriad Pro"/>
      <w:b/>
      <w:bCs/>
      <w:sz w:val="20"/>
      <w:lang w:eastAsia="sl-SI"/>
    </w:rPr>
  </w:style>
  <w:style w:type="paragraph" w:styleId="List5">
    <w:name w:val="List 5"/>
    <w:basedOn w:val="List4"/>
    <w:uiPriority w:val="99"/>
    <w:unhideWhenUsed/>
    <w:qFormat/>
    <w:rsid w:val="009F5272"/>
    <w:pPr>
      <w:numPr>
        <w:ilvl w:val="4"/>
      </w:numPr>
      <w:outlineLvl w:val="4"/>
    </w:pPr>
  </w:style>
  <w:style w:type="character" w:customStyle="1" w:styleId="Heading1Char1">
    <w:name w:val="Heading 1 Char1"/>
    <w:basedOn w:val="DefaultParagraphFont"/>
    <w:link w:val="Heading1"/>
    <w:uiPriority w:val="9"/>
    <w:rsid w:val="00806F93"/>
    <w:rPr>
      <w:rFonts w:cs="Times New Roman"/>
      <w:b/>
      <w:lang w:eastAsia="sl-SI"/>
    </w:rPr>
  </w:style>
  <w:style w:type="paragraph" w:styleId="ListBullet2">
    <w:name w:val="List Bullet 2"/>
    <w:basedOn w:val="Normal"/>
    <w:autoRedefine/>
    <w:uiPriority w:val="99"/>
    <w:unhideWhenUsed/>
    <w:rsid w:val="00BC005B"/>
    <w:pPr>
      <w:numPr>
        <w:ilvl w:val="1"/>
        <w:numId w:val="2"/>
      </w:numPr>
      <w:spacing w:before="0" w:after="200"/>
      <w:ind w:left="284"/>
      <w:contextualSpacing/>
    </w:pPr>
    <w:rPr>
      <w:rFonts w:eastAsiaTheme="minorEastAsia"/>
      <w:szCs w:val="24"/>
    </w:rPr>
  </w:style>
  <w:style w:type="paragraph" w:styleId="ListBullet3">
    <w:name w:val="List Bullet 3"/>
    <w:basedOn w:val="Normal"/>
    <w:uiPriority w:val="99"/>
    <w:unhideWhenUsed/>
    <w:rsid w:val="009F5272"/>
    <w:pPr>
      <w:numPr>
        <w:ilvl w:val="2"/>
        <w:numId w:val="2"/>
      </w:numPr>
      <w:contextualSpacing/>
    </w:pPr>
    <w:rPr>
      <w:rFonts w:eastAsiaTheme="minorEastAsia"/>
      <w:szCs w:val="24"/>
    </w:rPr>
  </w:style>
  <w:style w:type="paragraph" w:styleId="ListBullet4">
    <w:name w:val="List Bullet 4"/>
    <w:basedOn w:val="Normal"/>
    <w:uiPriority w:val="99"/>
    <w:unhideWhenUsed/>
    <w:rsid w:val="009F5272"/>
    <w:pPr>
      <w:numPr>
        <w:ilvl w:val="3"/>
        <w:numId w:val="2"/>
      </w:numPr>
      <w:contextualSpacing/>
    </w:pPr>
    <w:rPr>
      <w:rFonts w:eastAsiaTheme="minorEastAsia"/>
      <w:szCs w:val="24"/>
    </w:rPr>
  </w:style>
  <w:style w:type="paragraph" w:styleId="ListBullet5">
    <w:name w:val="List Bullet 5"/>
    <w:basedOn w:val="Normal"/>
    <w:uiPriority w:val="99"/>
    <w:unhideWhenUsed/>
    <w:rsid w:val="009F5272"/>
    <w:pPr>
      <w:numPr>
        <w:ilvl w:val="4"/>
        <w:numId w:val="2"/>
      </w:numPr>
      <w:contextualSpacing/>
    </w:pPr>
    <w:rPr>
      <w:rFonts w:eastAsiaTheme="minorEastAsia"/>
      <w:szCs w:val="24"/>
    </w:rPr>
  </w:style>
  <w:style w:type="numbering" w:customStyle="1" w:styleId="ListBullets">
    <w:name w:val="List Bullets"/>
    <w:uiPriority w:val="99"/>
    <w:rsid w:val="009F5272"/>
    <w:pPr>
      <w:numPr>
        <w:numId w:val="2"/>
      </w:numPr>
    </w:pPr>
  </w:style>
  <w:style w:type="numbering" w:customStyle="1" w:styleId="Lists">
    <w:name w:val="Lists"/>
    <w:uiPriority w:val="99"/>
    <w:rsid w:val="009F5272"/>
    <w:pPr>
      <w:numPr>
        <w:numId w:val="3"/>
      </w:numPr>
    </w:pPr>
  </w:style>
  <w:style w:type="table" w:customStyle="1" w:styleId="SIDblu">
    <w:name w:val="SID_blu"/>
    <w:basedOn w:val="TableNormal"/>
    <w:uiPriority w:val="99"/>
    <w:qFormat/>
    <w:rsid w:val="009F5272"/>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9F5272"/>
    <w:pPr>
      <w:spacing w:after="0" w:line="240" w:lineRule="auto"/>
    </w:pPr>
    <w:rPr>
      <w:rFonts w:ascii="Myriad Pro" w:hAnsi="Myriad Pro"/>
      <w:sz w:val="20"/>
      <w:lang w:val="en-US"/>
    </w:rPr>
    <w:tblPr/>
  </w:style>
  <w:style w:type="table" w:customStyle="1" w:styleId="SIDred">
    <w:name w:val="SID_red"/>
    <w:basedOn w:val="TableNormal"/>
    <w:uiPriority w:val="99"/>
    <w:qFormat/>
    <w:rsid w:val="009F5272"/>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basedOn w:val="Normal"/>
    <w:next w:val="Normal"/>
    <w:link w:val="SubtitleChar"/>
    <w:uiPriority w:val="11"/>
    <w:qFormat/>
    <w:rsid w:val="009F5272"/>
    <w:pPr>
      <w:numPr>
        <w:ilvl w:val="1"/>
      </w:numPr>
      <w:jc w:val="center"/>
    </w:pPr>
    <w:rPr>
      <w:rFonts w:asciiTheme="majorHAnsi" w:eastAsiaTheme="majorEastAsia" w:hAnsiTheme="majorHAnsi" w:cstheme="majorBidi"/>
      <w:b/>
      <w:iCs/>
      <w:spacing w:val="15"/>
      <w:szCs w:val="24"/>
    </w:rPr>
  </w:style>
  <w:style w:type="character" w:customStyle="1" w:styleId="SubtitleChar">
    <w:name w:val="Subtitle Char"/>
    <w:basedOn w:val="DefaultParagraphFont"/>
    <w:link w:val="Subtitle"/>
    <w:uiPriority w:val="11"/>
    <w:rsid w:val="009F5272"/>
    <w:rPr>
      <w:rFonts w:asciiTheme="majorHAnsi" w:eastAsiaTheme="majorEastAsia" w:hAnsiTheme="majorHAnsi" w:cstheme="majorBidi"/>
      <w:b/>
      <w:iCs/>
      <w:spacing w:val="15"/>
      <w:sz w:val="20"/>
      <w:szCs w:val="24"/>
      <w:lang w:val="en-US"/>
    </w:rPr>
  </w:style>
  <w:style w:type="paragraph" w:styleId="Title">
    <w:name w:val="Title"/>
    <w:basedOn w:val="Normal"/>
    <w:next w:val="Normal"/>
    <w:link w:val="TitleChar"/>
    <w:uiPriority w:val="10"/>
    <w:qFormat/>
    <w:rsid w:val="004B19EF"/>
    <w:pPr>
      <w:contextualSpacing/>
      <w:jc w:val="center"/>
    </w:pPr>
    <w:rPr>
      <w:rFonts w:eastAsiaTheme="majorEastAsia" w:cstheme="majorBidi"/>
      <w:b/>
      <w:caps/>
      <w:spacing w:val="5"/>
      <w:kern w:val="28"/>
      <w:sz w:val="32"/>
      <w:szCs w:val="32"/>
    </w:rPr>
  </w:style>
  <w:style w:type="character" w:customStyle="1" w:styleId="TitleChar">
    <w:name w:val="Title Char"/>
    <w:basedOn w:val="DefaultParagraphFont"/>
    <w:link w:val="Title"/>
    <w:uiPriority w:val="10"/>
    <w:rsid w:val="004B19EF"/>
    <w:rPr>
      <w:rFonts w:ascii="Myriad Pro" w:eastAsiaTheme="majorEastAsia" w:hAnsi="Myriad Pro" w:cstheme="majorBidi"/>
      <w:b/>
      <w:caps/>
      <w:spacing w:val="5"/>
      <w:kern w:val="28"/>
      <w:sz w:val="32"/>
      <w:szCs w:val="32"/>
      <w:lang w:eastAsia="sl-SI"/>
    </w:rPr>
  </w:style>
  <w:style w:type="paragraph" w:customStyle="1" w:styleId="zaupno">
    <w:name w:val="zaupno"/>
    <w:basedOn w:val="Normal"/>
    <w:qFormat/>
    <w:rsid w:val="009F5272"/>
    <w:pPr>
      <w:widowControl w:val="0"/>
      <w:tabs>
        <w:tab w:val="decimal" w:pos="9639"/>
      </w:tabs>
    </w:pPr>
    <w:rPr>
      <w:b/>
      <w:caps/>
      <w:color w:val="D9D9D9" w:themeColor="background1" w:themeShade="D9"/>
      <w:spacing w:val="60"/>
      <w:sz w:val="28"/>
    </w:rPr>
  </w:style>
  <w:style w:type="paragraph" w:styleId="ListParagraph">
    <w:name w:val="List Paragraph"/>
    <w:basedOn w:val="Normal"/>
    <w:link w:val="ListParagraphChar"/>
    <w:uiPriority w:val="99"/>
    <w:qFormat/>
    <w:rsid w:val="00426B44"/>
    <w:pPr>
      <w:ind w:left="720"/>
      <w:contextualSpacing/>
    </w:pPr>
  </w:style>
  <w:style w:type="paragraph" w:styleId="TOC1">
    <w:name w:val="toc 1"/>
    <w:basedOn w:val="Normal"/>
    <w:next w:val="Normal"/>
    <w:autoRedefine/>
    <w:uiPriority w:val="39"/>
    <w:unhideWhenUsed/>
    <w:rsid w:val="001913D7"/>
    <w:pPr>
      <w:spacing w:after="100"/>
    </w:pPr>
  </w:style>
  <w:style w:type="paragraph" w:styleId="TOC2">
    <w:name w:val="toc 2"/>
    <w:basedOn w:val="Normal"/>
    <w:next w:val="Normal"/>
    <w:autoRedefine/>
    <w:uiPriority w:val="39"/>
    <w:unhideWhenUsed/>
    <w:rsid w:val="001913D7"/>
    <w:pPr>
      <w:spacing w:after="100"/>
      <w:ind w:left="200"/>
    </w:pPr>
  </w:style>
  <w:style w:type="character" w:styleId="Hyperlink">
    <w:name w:val="Hyperlink"/>
    <w:basedOn w:val="DefaultParagraphFont"/>
    <w:uiPriority w:val="99"/>
    <w:unhideWhenUsed/>
    <w:rsid w:val="001913D7"/>
    <w:rPr>
      <w:color w:val="0000FF" w:themeColor="hyperlink"/>
      <w:u w:val="single"/>
    </w:rPr>
  </w:style>
  <w:style w:type="character" w:styleId="BookTitle">
    <w:name w:val="Book Title"/>
    <w:basedOn w:val="DefaultParagraphFont"/>
    <w:uiPriority w:val="33"/>
    <w:qFormat/>
    <w:rsid w:val="00C74774"/>
    <w:rPr>
      <w:b/>
      <w:bCs/>
      <w:smallCaps/>
      <w:spacing w:val="5"/>
    </w:rPr>
  </w:style>
  <w:style w:type="paragraph" w:styleId="CommentText">
    <w:name w:val="annotation text"/>
    <w:basedOn w:val="Normal"/>
    <w:link w:val="CommentTextChar"/>
    <w:unhideWhenUsed/>
    <w:rPr>
      <w:szCs w:val="20"/>
    </w:rPr>
  </w:style>
  <w:style w:type="character" w:customStyle="1" w:styleId="CommentTextChar">
    <w:name w:val="Comment Text Char"/>
    <w:basedOn w:val="DefaultParagraphFont"/>
    <w:link w:val="CommentText"/>
    <w:rPr>
      <w:rFonts w:ascii="Myriad Pro" w:hAnsi="Myriad Pro"/>
      <w:sz w:val="20"/>
      <w:szCs w:val="20"/>
      <w:lang w:val="en-US"/>
    </w:rPr>
  </w:style>
  <w:style w:type="character" w:styleId="CommentReference">
    <w:name w:val="annotation reference"/>
    <w:basedOn w:val="DefaultParagraphFont"/>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3405D"/>
    <w:rPr>
      <w:b/>
      <w:bCs/>
    </w:rPr>
  </w:style>
  <w:style w:type="character" w:customStyle="1" w:styleId="CommentSubjectChar">
    <w:name w:val="Comment Subject Char"/>
    <w:basedOn w:val="CommentTextChar"/>
    <w:link w:val="CommentSubject"/>
    <w:uiPriority w:val="99"/>
    <w:semiHidden/>
    <w:rsid w:val="0013405D"/>
    <w:rPr>
      <w:rFonts w:ascii="Myriad Pro" w:hAnsi="Myriad Pro"/>
      <w:b/>
      <w:bCs/>
      <w:sz w:val="20"/>
      <w:szCs w:val="20"/>
      <w:lang w:val="en-US"/>
    </w:rPr>
  </w:style>
  <w:style w:type="table" w:styleId="TableGrid">
    <w:name w:val="Table Grid"/>
    <w:basedOn w:val="TableNormal"/>
    <w:uiPriority w:val="59"/>
    <w:rsid w:val="00DF54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semiHidden/>
    <w:unhideWhenUsed/>
    <w:rsid w:val="00DF54EB"/>
    <w:pPr>
      <w:spacing w:after="120" w:line="480" w:lineRule="auto"/>
    </w:pPr>
  </w:style>
  <w:style w:type="character" w:customStyle="1" w:styleId="BodyText2Char">
    <w:name w:val="Body Text 2 Char"/>
    <w:basedOn w:val="DefaultParagraphFont"/>
    <w:link w:val="BodyText2"/>
    <w:semiHidden/>
    <w:rsid w:val="00DF54EB"/>
    <w:rPr>
      <w:rFonts w:ascii="Myriad Pro" w:hAnsi="Myriad Pro"/>
      <w:sz w:val="20"/>
      <w:lang w:val="en-US"/>
    </w:rPr>
  </w:style>
  <w:style w:type="character" w:customStyle="1" w:styleId="Heading2Char1">
    <w:name w:val="Heading 2 Char1"/>
    <w:basedOn w:val="DefaultParagraphFont"/>
    <w:link w:val="Heading2"/>
    <w:uiPriority w:val="9"/>
    <w:rsid w:val="00BF0E4B"/>
    <w:rPr>
      <w:rFonts w:eastAsia="Arial Unicode MS" w:cs="Times New Roman"/>
      <w:b/>
      <w:bCs/>
    </w:rPr>
  </w:style>
  <w:style w:type="paragraph" w:styleId="Quote">
    <w:name w:val="Quote"/>
    <w:basedOn w:val="Normal"/>
    <w:next w:val="Normal"/>
    <w:link w:val="QuoteChar"/>
    <w:uiPriority w:val="29"/>
    <w:qFormat/>
    <w:rsid w:val="00BD6DAD"/>
    <w:rPr>
      <w:sz w:val="16"/>
      <w:szCs w:val="16"/>
    </w:rPr>
  </w:style>
  <w:style w:type="character" w:customStyle="1" w:styleId="QuoteChar">
    <w:name w:val="Quote Char"/>
    <w:basedOn w:val="DefaultParagraphFont"/>
    <w:link w:val="Quote"/>
    <w:uiPriority w:val="29"/>
    <w:rsid w:val="00BD6DAD"/>
    <w:rPr>
      <w:rFonts w:ascii="Myriad Pro" w:hAnsi="Myriad Pro"/>
      <w:sz w:val="16"/>
      <w:szCs w:val="16"/>
      <w:lang w:eastAsia="sl-SI"/>
    </w:rPr>
  </w:style>
  <w:style w:type="paragraph" w:styleId="FootnoteText">
    <w:name w:val="footnote text"/>
    <w:basedOn w:val="Normal"/>
    <w:link w:val="FootnoteTextChar"/>
    <w:uiPriority w:val="99"/>
    <w:semiHidden/>
    <w:unhideWhenUsed/>
    <w:rsid w:val="000A04C7"/>
    <w:pPr>
      <w:spacing w:before="0"/>
    </w:pPr>
    <w:rPr>
      <w:szCs w:val="20"/>
    </w:rPr>
  </w:style>
  <w:style w:type="character" w:customStyle="1" w:styleId="FootnoteTextChar">
    <w:name w:val="Footnote Text Char"/>
    <w:basedOn w:val="DefaultParagraphFont"/>
    <w:link w:val="FootnoteText"/>
    <w:uiPriority w:val="99"/>
    <w:semiHidden/>
    <w:rsid w:val="000A04C7"/>
    <w:rPr>
      <w:rFonts w:ascii="Myriad Pro" w:hAnsi="Myriad Pro"/>
      <w:sz w:val="20"/>
      <w:szCs w:val="20"/>
      <w:lang w:eastAsia="sl-SI"/>
    </w:rPr>
  </w:style>
  <w:style w:type="character" w:styleId="FootnoteReference">
    <w:name w:val="footnote reference"/>
    <w:basedOn w:val="DefaultParagraphFont"/>
    <w:uiPriority w:val="99"/>
    <w:semiHidden/>
    <w:unhideWhenUsed/>
    <w:rsid w:val="000A04C7"/>
    <w:rPr>
      <w:vertAlign w:val="superscript"/>
    </w:rPr>
  </w:style>
  <w:style w:type="character" w:customStyle="1" w:styleId="st">
    <w:name w:val="st"/>
    <w:basedOn w:val="DefaultParagraphFont"/>
    <w:rsid w:val="001C2523"/>
  </w:style>
  <w:style w:type="character" w:customStyle="1" w:styleId="ListParagraphChar">
    <w:name w:val="List Paragraph Char"/>
    <w:link w:val="ListParagraph"/>
    <w:uiPriority w:val="99"/>
    <w:locked/>
    <w:rsid w:val="00103892"/>
    <w:rPr>
      <w:rFonts w:ascii="Myriad Pro" w:hAnsi="Myriad Pro"/>
      <w:sz w:val="20"/>
      <w:lang w:eastAsia="sl-SI"/>
    </w:rPr>
  </w:style>
  <w:style w:type="character" w:customStyle="1" w:styleId="Privzetapisavaodstavka1">
    <w:name w:val="Privzeta pisava odstavka1"/>
    <w:rsid w:val="006755C6"/>
  </w:style>
  <w:style w:type="paragraph" w:customStyle="1" w:styleId="Alinea">
    <w:name w:val="Alinea"/>
    <w:basedOn w:val="Normal"/>
    <w:uiPriority w:val="99"/>
    <w:rsid w:val="00B21037"/>
    <w:pPr>
      <w:numPr>
        <w:numId w:val="7"/>
      </w:numPr>
      <w:spacing w:before="0" w:after="60"/>
      <w:ind w:left="714" w:hanging="357"/>
    </w:pPr>
    <w:rPr>
      <w:rFonts w:ascii="InterstateCE-Light" w:eastAsia="Times New Roman" w:hAnsi="InterstateCE-Light" w:cs="Times New Roman"/>
      <w:szCs w:val="24"/>
    </w:rPr>
  </w:style>
  <w:style w:type="paragraph" w:styleId="Revision">
    <w:name w:val="Revision"/>
    <w:hidden/>
    <w:uiPriority w:val="99"/>
    <w:semiHidden/>
    <w:rsid w:val="00F5519C"/>
    <w:pPr>
      <w:spacing w:after="0" w:line="240" w:lineRule="auto"/>
    </w:pPr>
    <w:rPr>
      <w:rFonts w:ascii="Myriad Pro" w:hAnsi="Myriad Pro"/>
      <w:sz w:val="20"/>
      <w:lang w:eastAsia="sl-SI"/>
    </w:rPr>
  </w:style>
  <w:style w:type="character" w:customStyle="1" w:styleId="shorttext">
    <w:name w:val="short_text"/>
    <w:basedOn w:val="DefaultParagraphFont"/>
    <w:rsid w:val="005110CF"/>
  </w:style>
  <w:style w:type="character" w:customStyle="1" w:styleId="hps">
    <w:name w:val="hps"/>
    <w:basedOn w:val="DefaultParagraphFont"/>
    <w:rsid w:val="005110CF"/>
  </w:style>
  <w:style w:type="paragraph" w:customStyle="1" w:styleId="Default">
    <w:name w:val="Default"/>
    <w:rsid w:val="001F2279"/>
    <w:pPr>
      <w:autoSpaceDE w:val="0"/>
      <w:autoSpaceDN w:val="0"/>
      <w:adjustRightInd w:val="0"/>
      <w:spacing w:after="0" w:line="240" w:lineRule="auto"/>
    </w:pPr>
    <w:rPr>
      <w:rFonts w:ascii="Gautami" w:hAnsi="Gautami" w:cs="Gautam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w:qFormat="1"/>
    <w:lsdException w:name="List 2" w:qFormat="1"/>
    <w:lsdException w:name="List 3" w:qFormat="1"/>
    <w:lsdException w:name="List 4" w:qFormat="1"/>
    <w:lsdException w:name="List 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8B1"/>
    <w:pPr>
      <w:spacing w:before="200" w:after="0" w:line="240" w:lineRule="auto"/>
      <w:jc w:val="both"/>
    </w:pPr>
    <w:rPr>
      <w:rFonts w:ascii="Myriad Pro" w:hAnsi="Myriad Pro"/>
      <w:sz w:val="20"/>
      <w:lang w:eastAsia="sl-SI"/>
    </w:rPr>
  </w:style>
  <w:style w:type="paragraph" w:styleId="Heading1">
    <w:name w:val="heading 1"/>
    <w:basedOn w:val="ListParagraph"/>
    <w:next w:val="Normal"/>
    <w:link w:val="Heading1Char1"/>
    <w:autoRedefine/>
    <w:uiPriority w:val="9"/>
    <w:qFormat/>
    <w:rsid w:val="00806F93"/>
    <w:pPr>
      <w:numPr>
        <w:ilvl w:val="1"/>
        <w:numId w:val="37"/>
      </w:numPr>
      <w:spacing w:before="360" w:line="360" w:lineRule="auto"/>
      <w:outlineLvl w:val="0"/>
    </w:pPr>
    <w:rPr>
      <w:rFonts w:asciiTheme="minorHAnsi" w:hAnsiTheme="minorHAnsi" w:cs="Times New Roman"/>
      <w:b/>
      <w:sz w:val="22"/>
    </w:rPr>
  </w:style>
  <w:style w:type="paragraph" w:styleId="Heading2">
    <w:name w:val="heading 2"/>
    <w:basedOn w:val="Normal"/>
    <w:next w:val="Normal"/>
    <w:link w:val="Heading2Char1"/>
    <w:autoRedefine/>
    <w:uiPriority w:val="9"/>
    <w:unhideWhenUsed/>
    <w:qFormat/>
    <w:rsid w:val="00BF0E4B"/>
    <w:pPr>
      <w:keepNext/>
      <w:keepLines/>
      <w:numPr>
        <w:ilvl w:val="1"/>
        <w:numId w:val="38"/>
      </w:numPr>
      <w:spacing w:before="240" w:after="120" w:line="312" w:lineRule="auto"/>
      <w:outlineLvl w:val="1"/>
    </w:pPr>
    <w:rPr>
      <w:rFonts w:asciiTheme="minorHAnsi" w:eastAsia="Arial Unicode MS" w:hAnsiTheme="minorHAnsi" w:cs="Times New Roman"/>
      <w:b/>
      <w:bCs/>
      <w:sz w:val="22"/>
      <w:lang w:eastAsia="en-US"/>
    </w:rPr>
  </w:style>
  <w:style w:type="paragraph" w:styleId="Heading3">
    <w:name w:val="heading 3"/>
    <w:basedOn w:val="Normal"/>
    <w:next w:val="Normal"/>
    <w:link w:val="Heading3Char"/>
    <w:uiPriority w:val="9"/>
    <w:unhideWhenUsed/>
    <w:qFormat/>
    <w:rsid w:val="009F5272"/>
    <w:pPr>
      <w:numPr>
        <w:ilvl w:val="2"/>
        <w:numId w:val="4"/>
      </w:numPr>
      <w:outlineLvl w:val="2"/>
    </w:pPr>
    <w:rPr>
      <w:b/>
      <w:bCs/>
    </w:rPr>
  </w:style>
  <w:style w:type="paragraph" w:styleId="Heading4">
    <w:name w:val="heading 4"/>
    <w:basedOn w:val="Heading3"/>
    <w:next w:val="Normal"/>
    <w:link w:val="Heading4Char"/>
    <w:uiPriority w:val="9"/>
    <w:unhideWhenUsed/>
    <w:qFormat/>
    <w:rsid w:val="009F5272"/>
    <w:pPr>
      <w:numPr>
        <w:ilvl w:val="3"/>
      </w:numPr>
      <w:outlineLvl w:val="3"/>
    </w:pPr>
    <w:rPr>
      <w:bCs w:val="0"/>
      <w:iCs/>
    </w:rPr>
  </w:style>
  <w:style w:type="paragraph" w:styleId="Heading5">
    <w:name w:val="heading 5"/>
    <w:basedOn w:val="Heading4"/>
    <w:next w:val="Normal"/>
    <w:link w:val="Heading5Char"/>
    <w:uiPriority w:val="9"/>
    <w:unhideWhenUsed/>
    <w:qFormat/>
    <w:rsid w:val="009F5272"/>
    <w:pPr>
      <w:numPr>
        <w:ilvl w:val="4"/>
      </w:numPr>
      <w:outlineLvl w:val="4"/>
    </w:pPr>
  </w:style>
  <w:style w:type="paragraph" w:styleId="Heading6">
    <w:name w:val="heading 6"/>
    <w:basedOn w:val="Heading5"/>
    <w:next w:val="Normal"/>
    <w:link w:val="Heading6Char"/>
    <w:uiPriority w:val="9"/>
    <w:unhideWhenUsed/>
    <w:qFormat/>
    <w:rsid w:val="009F5272"/>
    <w:pPr>
      <w:numPr>
        <w:ilvl w:val="5"/>
      </w:numPr>
      <w:outlineLvl w:val="5"/>
    </w:pPr>
    <w:rPr>
      <w:iCs w:val="0"/>
    </w:rPr>
  </w:style>
  <w:style w:type="paragraph" w:styleId="Heading7">
    <w:name w:val="heading 7"/>
    <w:basedOn w:val="Heading6"/>
    <w:next w:val="Normal"/>
    <w:link w:val="Heading7Char"/>
    <w:uiPriority w:val="9"/>
    <w:unhideWhenUsed/>
    <w:qFormat/>
    <w:rsid w:val="009F5272"/>
    <w:pPr>
      <w:numPr>
        <w:ilvl w:val="6"/>
      </w:numPr>
      <w:outlineLvl w:val="6"/>
    </w:pPr>
    <w:rPr>
      <w:iCs/>
    </w:rPr>
  </w:style>
  <w:style w:type="paragraph" w:styleId="Heading8">
    <w:name w:val="heading 8"/>
    <w:basedOn w:val="Heading7"/>
    <w:next w:val="Normal"/>
    <w:link w:val="Heading8Char"/>
    <w:uiPriority w:val="9"/>
    <w:unhideWhenUsed/>
    <w:qFormat/>
    <w:rsid w:val="009F5272"/>
    <w:pPr>
      <w:numPr>
        <w:ilvl w:val="7"/>
      </w:numPr>
      <w:outlineLvl w:val="7"/>
    </w:pPr>
    <w:rPr>
      <w:szCs w:val="20"/>
    </w:rPr>
  </w:style>
  <w:style w:type="paragraph" w:styleId="Heading9">
    <w:name w:val="heading 9"/>
    <w:basedOn w:val="Heading8"/>
    <w:next w:val="Normal"/>
    <w:link w:val="Heading9Char"/>
    <w:uiPriority w:val="9"/>
    <w:unhideWhenUsed/>
    <w:qFormat/>
    <w:rsid w:val="009F5272"/>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uiPriority w:val="99"/>
    <w:rsid w:val="00CE6F5E"/>
    <w:rPr>
      <w:rFonts w:ascii="Myriad Pro" w:eastAsia="Arial Unicode MS" w:hAnsi="Myriad Pro"/>
      <w:sz w:val="20"/>
    </w:rPr>
  </w:style>
  <w:style w:type="paragraph" w:styleId="DocumentMap">
    <w:name w:val="Document Map"/>
    <w:basedOn w:val="Normal"/>
    <w:link w:val="DocumentMapChar"/>
    <w:uiPriority w:val="99"/>
    <w:semiHidden/>
    <w:unhideWhenUsed/>
    <w:rsid w:val="009F5272"/>
    <w:rPr>
      <w:rFonts w:ascii="Tahoma" w:hAnsi="Tahoma" w:cs="Tahoma"/>
      <w:sz w:val="16"/>
      <w:szCs w:val="16"/>
    </w:rPr>
  </w:style>
  <w:style w:type="character" w:customStyle="1" w:styleId="DocumentMapChar">
    <w:name w:val="Document Map Char"/>
    <w:basedOn w:val="DefaultParagraphFont"/>
    <w:link w:val="DocumentMap"/>
    <w:uiPriority w:val="99"/>
    <w:semiHidden/>
    <w:rsid w:val="009F5272"/>
    <w:rPr>
      <w:rFonts w:ascii="Tahoma" w:hAnsi="Tahoma" w:cs="Tahoma"/>
      <w:sz w:val="16"/>
      <w:szCs w:val="16"/>
      <w:lang w:val="en-US"/>
    </w:rPr>
  </w:style>
  <w:style w:type="paragraph" w:styleId="Footer">
    <w:name w:val="footer"/>
    <w:basedOn w:val="Normal"/>
    <w:link w:val="FooterChar"/>
    <w:uiPriority w:val="99"/>
    <w:unhideWhenUsed/>
    <w:rsid w:val="009F5272"/>
    <w:pPr>
      <w:tabs>
        <w:tab w:val="center" w:pos="4536"/>
        <w:tab w:val="right" w:pos="9072"/>
      </w:tabs>
      <w:jc w:val="center"/>
    </w:pPr>
    <w:rPr>
      <w:sz w:val="16"/>
    </w:rPr>
  </w:style>
  <w:style w:type="character" w:customStyle="1" w:styleId="FooterChar">
    <w:name w:val="Footer Char"/>
    <w:basedOn w:val="DefaultParagraphFont"/>
    <w:link w:val="Footer"/>
    <w:uiPriority w:val="99"/>
    <w:rsid w:val="009F5272"/>
    <w:rPr>
      <w:rFonts w:ascii="Myriad Pro" w:hAnsi="Myriad Pro"/>
      <w:sz w:val="16"/>
      <w:lang w:val="en-US"/>
    </w:rPr>
  </w:style>
  <w:style w:type="character" w:customStyle="1" w:styleId="Heading1Char">
    <w:name w:val="Heading 1 Char"/>
    <w:basedOn w:val="DefaultParagraphFont"/>
    <w:uiPriority w:val="9"/>
    <w:rsid w:val="006C22C3"/>
    <w:rPr>
      <w:rFonts w:ascii="Myriad Pro" w:eastAsiaTheme="majorEastAsia" w:hAnsi="Myriad Pro" w:cstheme="majorBidi"/>
      <w:b/>
      <w:bCs/>
      <w:caps/>
      <w:sz w:val="24"/>
      <w:szCs w:val="28"/>
    </w:rPr>
  </w:style>
  <w:style w:type="character" w:customStyle="1" w:styleId="Heading2Char">
    <w:name w:val="Heading 2 Char"/>
    <w:basedOn w:val="DefaultParagraphFont"/>
    <w:uiPriority w:val="9"/>
    <w:rsid w:val="004B2617"/>
    <w:rPr>
      <w:rFonts w:ascii="Myriad Pro" w:hAnsi="Myriad Pro"/>
      <w:b/>
      <w:bCs/>
      <w:szCs w:val="26"/>
      <w:lang w:eastAsia="sl-SI"/>
    </w:rPr>
  </w:style>
  <w:style w:type="paragraph" w:styleId="Header">
    <w:name w:val="header"/>
    <w:basedOn w:val="Normal"/>
    <w:link w:val="HeaderChar"/>
    <w:uiPriority w:val="99"/>
    <w:unhideWhenUsed/>
    <w:rsid w:val="009F5272"/>
    <w:pPr>
      <w:tabs>
        <w:tab w:val="center" w:pos="4536"/>
        <w:tab w:val="right" w:pos="9072"/>
      </w:tabs>
    </w:pPr>
  </w:style>
  <w:style w:type="character" w:customStyle="1" w:styleId="HeaderChar">
    <w:name w:val="Header Char"/>
    <w:basedOn w:val="DefaultParagraphFont"/>
    <w:link w:val="Header"/>
    <w:uiPriority w:val="99"/>
    <w:rsid w:val="009F5272"/>
    <w:rPr>
      <w:rFonts w:ascii="Myriad Pro" w:hAnsi="Myriad Pro"/>
      <w:sz w:val="20"/>
      <w:lang w:val="en-US"/>
    </w:rPr>
  </w:style>
  <w:style w:type="character" w:customStyle="1" w:styleId="Heading4Char">
    <w:name w:val="Heading 4 Char"/>
    <w:basedOn w:val="DefaultParagraphFont"/>
    <w:link w:val="Heading4"/>
    <w:uiPriority w:val="9"/>
    <w:rsid w:val="009F5272"/>
    <w:rPr>
      <w:rFonts w:ascii="Myriad Pro" w:hAnsi="Myriad Pro"/>
      <w:b/>
      <w:iCs/>
      <w:sz w:val="20"/>
      <w:lang w:eastAsia="sl-SI"/>
    </w:rPr>
  </w:style>
  <w:style w:type="character" w:customStyle="1" w:styleId="Heading5Char">
    <w:name w:val="Heading 5 Char"/>
    <w:basedOn w:val="DefaultParagraphFont"/>
    <w:link w:val="Heading5"/>
    <w:uiPriority w:val="9"/>
    <w:rsid w:val="009F5272"/>
    <w:rPr>
      <w:rFonts w:ascii="Myriad Pro" w:hAnsi="Myriad Pro"/>
      <w:b/>
      <w:iCs/>
      <w:sz w:val="20"/>
      <w:lang w:eastAsia="sl-SI"/>
    </w:rPr>
  </w:style>
  <w:style w:type="paragraph" w:styleId="BalloonText">
    <w:name w:val="Balloon Text"/>
    <w:basedOn w:val="Normal"/>
    <w:link w:val="BalloonTextChar"/>
    <w:uiPriority w:val="99"/>
    <w:semiHidden/>
    <w:unhideWhenUsed/>
    <w:rsid w:val="009F5272"/>
    <w:rPr>
      <w:rFonts w:ascii="Arial" w:hAnsi="Arial" w:cs="Arial"/>
      <w:sz w:val="16"/>
      <w:szCs w:val="16"/>
    </w:rPr>
  </w:style>
  <w:style w:type="character" w:customStyle="1" w:styleId="BalloonTextChar">
    <w:name w:val="Balloon Text Char"/>
    <w:basedOn w:val="DefaultParagraphFont"/>
    <w:link w:val="BalloonText"/>
    <w:uiPriority w:val="99"/>
    <w:semiHidden/>
    <w:rsid w:val="009F5272"/>
    <w:rPr>
      <w:rFonts w:ascii="Arial" w:hAnsi="Arial" w:cs="Arial"/>
      <w:sz w:val="16"/>
      <w:szCs w:val="16"/>
    </w:rPr>
  </w:style>
  <w:style w:type="character" w:customStyle="1" w:styleId="Heading6Char">
    <w:name w:val="Heading 6 Char"/>
    <w:basedOn w:val="DefaultParagraphFont"/>
    <w:link w:val="Heading6"/>
    <w:uiPriority w:val="9"/>
    <w:rsid w:val="009F5272"/>
    <w:rPr>
      <w:rFonts w:ascii="Myriad Pro" w:hAnsi="Myriad Pro"/>
      <w:b/>
      <w:sz w:val="20"/>
      <w:lang w:eastAsia="sl-SI"/>
    </w:rPr>
  </w:style>
  <w:style w:type="character" w:customStyle="1" w:styleId="Heading7Char">
    <w:name w:val="Heading 7 Char"/>
    <w:basedOn w:val="DefaultParagraphFont"/>
    <w:link w:val="Heading7"/>
    <w:uiPriority w:val="9"/>
    <w:rsid w:val="009F5272"/>
    <w:rPr>
      <w:rFonts w:ascii="Myriad Pro" w:hAnsi="Myriad Pro"/>
      <w:b/>
      <w:iCs/>
      <w:sz w:val="20"/>
      <w:lang w:eastAsia="sl-SI"/>
    </w:rPr>
  </w:style>
  <w:style w:type="character" w:customStyle="1" w:styleId="Heading8Char">
    <w:name w:val="Heading 8 Char"/>
    <w:basedOn w:val="DefaultParagraphFont"/>
    <w:link w:val="Heading8"/>
    <w:uiPriority w:val="9"/>
    <w:rsid w:val="009F5272"/>
    <w:rPr>
      <w:rFonts w:ascii="Myriad Pro" w:hAnsi="Myriad Pro"/>
      <w:b/>
      <w:iCs/>
      <w:sz w:val="20"/>
      <w:szCs w:val="20"/>
      <w:lang w:eastAsia="sl-SI"/>
    </w:rPr>
  </w:style>
  <w:style w:type="character" w:customStyle="1" w:styleId="Heading9Char">
    <w:name w:val="Heading 9 Char"/>
    <w:basedOn w:val="DefaultParagraphFont"/>
    <w:link w:val="Heading9"/>
    <w:uiPriority w:val="9"/>
    <w:rsid w:val="009F5272"/>
    <w:rPr>
      <w:rFonts w:ascii="Myriad Pro" w:hAnsi="Myriad Pro"/>
      <w:b/>
      <w:sz w:val="20"/>
      <w:szCs w:val="20"/>
      <w:lang w:eastAsia="sl-SI"/>
    </w:rPr>
  </w:style>
  <w:style w:type="numbering" w:customStyle="1" w:styleId="Headings">
    <w:name w:val="Headings"/>
    <w:uiPriority w:val="99"/>
    <w:rsid w:val="009F5272"/>
    <w:pPr>
      <w:numPr>
        <w:numId w:val="1"/>
      </w:numPr>
    </w:pPr>
  </w:style>
  <w:style w:type="paragraph" w:styleId="List">
    <w:name w:val="List"/>
    <w:next w:val="List2"/>
    <w:uiPriority w:val="99"/>
    <w:unhideWhenUsed/>
    <w:qFormat/>
    <w:rsid w:val="009F5272"/>
    <w:pPr>
      <w:numPr>
        <w:numId w:val="3"/>
      </w:numPr>
      <w:spacing w:after="270" w:line="240" w:lineRule="auto"/>
      <w:contextualSpacing/>
      <w:outlineLvl w:val="0"/>
    </w:pPr>
    <w:rPr>
      <w:rFonts w:ascii="Myriad Pro" w:eastAsiaTheme="minorEastAsia" w:hAnsi="Myriad Pro"/>
      <w:b/>
      <w:sz w:val="24"/>
      <w:szCs w:val="24"/>
      <w:lang w:val="en-US"/>
    </w:rPr>
  </w:style>
  <w:style w:type="paragraph" w:styleId="List2">
    <w:name w:val="List 2"/>
    <w:basedOn w:val="List"/>
    <w:uiPriority w:val="99"/>
    <w:unhideWhenUsed/>
    <w:qFormat/>
    <w:rsid w:val="009F5272"/>
    <w:pPr>
      <w:numPr>
        <w:ilvl w:val="1"/>
      </w:numPr>
      <w:spacing w:after="180" w:line="264" w:lineRule="auto"/>
      <w:contextualSpacing w:val="0"/>
      <w:outlineLvl w:val="1"/>
    </w:pPr>
    <w:rPr>
      <w:b w:val="0"/>
      <w:sz w:val="20"/>
    </w:rPr>
  </w:style>
  <w:style w:type="paragraph" w:styleId="List3">
    <w:name w:val="List 3"/>
    <w:basedOn w:val="List2"/>
    <w:uiPriority w:val="99"/>
    <w:unhideWhenUsed/>
    <w:qFormat/>
    <w:rsid w:val="009F5272"/>
    <w:pPr>
      <w:numPr>
        <w:ilvl w:val="2"/>
      </w:numPr>
      <w:outlineLvl w:val="2"/>
    </w:pPr>
  </w:style>
  <w:style w:type="paragraph" w:styleId="List4">
    <w:name w:val="List 4"/>
    <w:basedOn w:val="List3"/>
    <w:uiPriority w:val="99"/>
    <w:unhideWhenUsed/>
    <w:qFormat/>
    <w:rsid w:val="009F5272"/>
    <w:pPr>
      <w:numPr>
        <w:ilvl w:val="3"/>
      </w:numPr>
      <w:outlineLvl w:val="3"/>
    </w:pPr>
  </w:style>
  <w:style w:type="character" w:customStyle="1" w:styleId="Heading3Char">
    <w:name w:val="Heading 3 Char"/>
    <w:basedOn w:val="DefaultParagraphFont"/>
    <w:link w:val="Heading3"/>
    <w:uiPriority w:val="9"/>
    <w:rsid w:val="009F5272"/>
    <w:rPr>
      <w:rFonts w:ascii="Myriad Pro" w:hAnsi="Myriad Pro"/>
      <w:b/>
      <w:bCs/>
      <w:sz w:val="20"/>
      <w:lang w:eastAsia="sl-SI"/>
    </w:rPr>
  </w:style>
  <w:style w:type="paragraph" w:styleId="List5">
    <w:name w:val="List 5"/>
    <w:basedOn w:val="List4"/>
    <w:uiPriority w:val="99"/>
    <w:unhideWhenUsed/>
    <w:qFormat/>
    <w:rsid w:val="009F5272"/>
    <w:pPr>
      <w:numPr>
        <w:ilvl w:val="4"/>
      </w:numPr>
      <w:outlineLvl w:val="4"/>
    </w:pPr>
  </w:style>
  <w:style w:type="character" w:customStyle="1" w:styleId="Heading1Char1">
    <w:name w:val="Heading 1 Char1"/>
    <w:basedOn w:val="DefaultParagraphFont"/>
    <w:link w:val="Heading1"/>
    <w:uiPriority w:val="9"/>
    <w:rsid w:val="00806F93"/>
    <w:rPr>
      <w:rFonts w:cs="Times New Roman"/>
      <w:b/>
      <w:lang w:eastAsia="sl-SI"/>
    </w:rPr>
  </w:style>
  <w:style w:type="paragraph" w:styleId="ListBullet2">
    <w:name w:val="List Bullet 2"/>
    <w:basedOn w:val="Normal"/>
    <w:autoRedefine/>
    <w:uiPriority w:val="99"/>
    <w:unhideWhenUsed/>
    <w:rsid w:val="00BC005B"/>
    <w:pPr>
      <w:numPr>
        <w:ilvl w:val="1"/>
        <w:numId w:val="2"/>
      </w:numPr>
      <w:spacing w:before="0" w:after="200"/>
      <w:ind w:left="284"/>
      <w:contextualSpacing/>
    </w:pPr>
    <w:rPr>
      <w:rFonts w:eastAsiaTheme="minorEastAsia"/>
      <w:szCs w:val="24"/>
    </w:rPr>
  </w:style>
  <w:style w:type="paragraph" w:styleId="ListBullet3">
    <w:name w:val="List Bullet 3"/>
    <w:basedOn w:val="Normal"/>
    <w:uiPriority w:val="99"/>
    <w:unhideWhenUsed/>
    <w:rsid w:val="009F5272"/>
    <w:pPr>
      <w:numPr>
        <w:ilvl w:val="2"/>
        <w:numId w:val="2"/>
      </w:numPr>
      <w:contextualSpacing/>
    </w:pPr>
    <w:rPr>
      <w:rFonts w:eastAsiaTheme="minorEastAsia"/>
      <w:szCs w:val="24"/>
    </w:rPr>
  </w:style>
  <w:style w:type="paragraph" w:styleId="ListBullet4">
    <w:name w:val="List Bullet 4"/>
    <w:basedOn w:val="Normal"/>
    <w:uiPriority w:val="99"/>
    <w:unhideWhenUsed/>
    <w:rsid w:val="009F5272"/>
    <w:pPr>
      <w:numPr>
        <w:ilvl w:val="3"/>
        <w:numId w:val="2"/>
      </w:numPr>
      <w:contextualSpacing/>
    </w:pPr>
    <w:rPr>
      <w:rFonts w:eastAsiaTheme="minorEastAsia"/>
      <w:szCs w:val="24"/>
    </w:rPr>
  </w:style>
  <w:style w:type="paragraph" w:styleId="ListBullet5">
    <w:name w:val="List Bullet 5"/>
    <w:basedOn w:val="Normal"/>
    <w:uiPriority w:val="99"/>
    <w:unhideWhenUsed/>
    <w:rsid w:val="009F5272"/>
    <w:pPr>
      <w:numPr>
        <w:ilvl w:val="4"/>
        <w:numId w:val="2"/>
      </w:numPr>
      <w:contextualSpacing/>
    </w:pPr>
    <w:rPr>
      <w:rFonts w:eastAsiaTheme="minorEastAsia"/>
      <w:szCs w:val="24"/>
    </w:rPr>
  </w:style>
  <w:style w:type="numbering" w:customStyle="1" w:styleId="ListBullets">
    <w:name w:val="List Bullets"/>
    <w:uiPriority w:val="99"/>
    <w:rsid w:val="009F5272"/>
    <w:pPr>
      <w:numPr>
        <w:numId w:val="2"/>
      </w:numPr>
    </w:pPr>
  </w:style>
  <w:style w:type="numbering" w:customStyle="1" w:styleId="Lists">
    <w:name w:val="Lists"/>
    <w:uiPriority w:val="99"/>
    <w:rsid w:val="009F5272"/>
    <w:pPr>
      <w:numPr>
        <w:numId w:val="3"/>
      </w:numPr>
    </w:pPr>
  </w:style>
  <w:style w:type="table" w:customStyle="1" w:styleId="SIDblu">
    <w:name w:val="SID_blu"/>
    <w:basedOn w:val="TableNormal"/>
    <w:uiPriority w:val="99"/>
    <w:qFormat/>
    <w:rsid w:val="009F5272"/>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9F5272"/>
    <w:pPr>
      <w:spacing w:after="0" w:line="240" w:lineRule="auto"/>
    </w:pPr>
    <w:rPr>
      <w:rFonts w:ascii="Myriad Pro" w:hAnsi="Myriad Pro"/>
      <w:sz w:val="20"/>
      <w:lang w:val="en-US"/>
    </w:rPr>
    <w:tblPr/>
  </w:style>
  <w:style w:type="table" w:customStyle="1" w:styleId="SIDred">
    <w:name w:val="SID_red"/>
    <w:basedOn w:val="TableNormal"/>
    <w:uiPriority w:val="99"/>
    <w:qFormat/>
    <w:rsid w:val="009F5272"/>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basedOn w:val="Normal"/>
    <w:next w:val="Normal"/>
    <w:link w:val="SubtitleChar"/>
    <w:uiPriority w:val="11"/>
    <w:qFormat/>
    <w:rsid w:val="009F5272"/>
    <w:pPr>
      <w:numPr>
        <w:ilvl w:val="1"/>
      </w:numPr>
      <w:jc w:val="center"/>
    </w:pPr>
    <w:rPr>
      <w:rFonts w:asciiTheme="majorHAnsi" w:eastAsiaTheme="majorEastAsia" w:hAnsiTheme="majorHAnsi" w:cstheme="majorBidi"/>
      <w:b/>
      <w:iCs/>
      <w:spacing w:val="15"/>
      <w:szCs w:val="24"/>
    </w:rPr>
  </w:style>
  <w:style w:type="character" w:customStyle="1" w:styleId="SubtitleChar">
    <w:name w:val="Subtitle Char"/>
    <w:basedOn w:val="DefaultParagraphFont"/>
    <w:link w:val="Subtitle"/>
    <w:uiPriority w:val="11"/>
    <w:rsid w:val="009F5272"/>
    <w:rPr>
      <w:rFonts w:asciiTheme="majorHAnsi" w:eastAsiaTheme="majorEastAsia" w:hAnsiTheme="majorHAnsi" w:cstheme="majorBidi"/>
      <w:b/>
      <w:iCs/>
      <w:spacing w:val="15"/>
      <w:sz w:val="20"/>
      <w:szCs w:val="24"/>
      <w:lang w:val="en-US"/>
    </w:rPr>
  </w:style>
  <w:style w:type="paragraph" w:styleId="Title">
    <w:name w:val="Title"/>
    <w:basedOn w:val="Normal"/>
    <w:next w:val="Normal"/>
    <w:link w:val="TitleChar"/>
    <w:uiPriority w:val="10"/>
    <w:qFormat/>
    <w:rsid w:val="004B19EF"/>
    <w:pPr>
      <w:contextualSpacing/>
      <w:jc w:val="center"/>
    </w:pPr>
    <w:rPr>
      <w:rFonts w:eastAsiaTheme="majorEastAsia" w:cstheme="majorBidi"/>
      <w:b/>
      <w:caps/>
      <w:spacing w:val="5"/>
      <w:kern w:val="28"/>
      <w:sz w:val="32"/>
      <w:szCs w:val="32"/>
    </w:rPr>
  </w:style>
  <w:style w:type="character" w:customStyle="1" w:styleId="TitleChar">
    <w:name w:val="Title Char"/>
    <w:basedOn w:val="DefaultParagraphFont"/>
    <w:link w:val="Title"/>
    <w:uiPriority w:val="10"/>
    <w:rsid w:val="004B19EF"/>
    <w:rPr>
      <w:rFonts w:ascii="Myriad Pro" w:eastAsiaTheme="majorEastAsia" w:hAnsi="Myriad Pro" w:cstheme="majorBidi"/>
      <w:b/>
      <w:caps/>
      <w:spacing w:val="5"/>
      <w:kern w:val="28"/>
      <w:sz w:val="32"/>
      <w:szCs w:val="32"/>
      <w:lang w:eastAsia="sl-SI"/>
    </w:rPr>
  </w:style>
  <w:style w:type="paragraph" w:customStyle="1" w:styleId="zaupno">
    <w:name w:val="zaupno"/>
    <w:basedOn w:val="Normal"/>
    <w:qFormat/>
    <w:rsid w:val="009F5272"/>
    <w:pPr>
      <w:widowControl w:val="0"/>
      <w:tabs>
        <w:tab w:val="decimal" w:pos="9639"/>
      </w:tabs>
    </w:pPr>
    <w:rPr>
      <w:b/>
      <w:caps/>
      <w:color w:val="D9D9D9" w:themeColor="background1" w:themeShade="D9"/>
      <w:spacing w:val="60"/>
      <w:sz w:val="28"/>
    </w:rPr>
  </w:style>
  <w:style w:type="paragraph" w:styleId="ListParagraph">
    <w:name w:val="List Paragraph"/>
    <w:basedOn w:val="Normal"/>
    <w:link w:val="ListParagraphChar"/>
    <w:uiPriority w:val="99"/>
    <w:qFormat/>
    <w:rsid w:val="00426B44"/>
    <w:pPr>
      <w:ind w:left="720"/>
      <w:contextualSpacing/>
    </w:pPr>
  </w:style>
  <w:style w:type="paragraph" w:styleId="TOC1">
    <w:name w:val="toc 1"/>
    <w:basedOn w:val="Normal"/>
    <w:next w:val="Normal"/>
    <w:autoRedefine/>
    <w:uiPriority w:val="39"/>
    <w:unhideWhenUsed/>
    <w:rsid w:val="001913D7"/>
    <w:pPr>
      <w:spacing w:after="100"/>
    </w:pPr>
  </w:style>
  <w:style w:type="paragraph" w:styleId="TOC2">
    <w:name w:val="toc 2"/>
    <w:basedOn w:val="Normal"/>
    <w:next w:val="Normal"/>
    <w:autoRedefine/>
    <w:uiPriority w:val="39"/>
    <w:unhideWhenUsed/>
    <w:rsid w:val="001913D7"/>
    <w:pPr>
      <w:spacing w:after="100"/>
      <w:ind w:left="200"/>
    </w:pPr>
  </w:style>
  <w:style w:type="character" w:styleId="Hyperlink">
    <w:name w:val="Hyperlink"/>
    <w:basedOn w:val="DefaultParagraphFont"/>
    <w:uiPriority w:val="99"/>
    <w:unhideWhenUsed/>
    <w:rsid w:val="001913D7"/>
    <w:rPr>
      <w:color w:val="0000FF" w:themeColor="hyperlink"/>
      <w:u w:val="single"/>
    </w:rPr>
  </w:style>
  <w:style w:type="character" w:styleId="BookTitle">
    <w:name w:val="Book Title"/>
    <w:basedOn w:val="DefaultParagraphFont"/>
    <w:uiPriority w:val="33"/>
    <w:qFormat/>
    <w:rsid w:val="00C74774"/>
    <w:rPr>
      <w:b/>
      <w:bCs/>
      <w:smallCaps/>
      <w:spacing w:val="5"/>
    </w:rPr>
  </w:style>
  <w:style w:type="paragraph" w:styleId="CommentText">
    <w:name w:val="annotation text"/>
    <w:basedOn w:val="Normal"/>
    <w:link w:val="CommentTextChar"/>
    <w:unhideWhenUsed/>
    <w:rPr>
      <w:szCs w:val="20"/>
    </w:rPr>
  </w:style>
  <w:style w:type="character" w:customStyle="1" w:styleId="CommentTextChar">
    <w:name w:val="Comment Text Char"/>
    <w:basedOn w:val="DefaultParagraphFont"/>
    <w:link w:val="CommentText"/>
    <w:rPr>
      <w:rFonts w:ascii="Myriad Pro" w:hAnsi="Myriad Pro"/>
      <w:sz w:val="20"/>
      <w:szCs w:val="20"/>
      <w:lang w:val="en-US"/>
    </w:rPr>
  </w:style>
  <w:style w:type="character" w:styleId="CommentReference">
    <w:name w:val="annotation reference"/>
    <w:basedOn w:val="DefaultParagraphFont"/>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3405D"/>
    <w:rPr>
      <w:b/>
      <w:bCs/>
    </w:rPr>
  </w:style>
  <w:style w:type="character" w:customStyle="1" w:styleId="CommentSubjectChar">
    <w:name w:val="Comment Subject Char"/>
    <w:basedOn w:val="CommentTextChar"/>
    <w:link w:val="CommentSubject"/>
    <w:uiPriority w:val="99"/>
    <w:semiHidden/>
    <w:rsid w:val="0013405D"/>
    <w:rPr>
      <w:rFonts w:ascii="Myriad Pro" w:hAnsi="Myriad Pro"/>
      <w:b/>
      <w:bCs/>
      <w:sz w:val="20"/>
      <w:szCs w:val="20"/>
      <w:lang w:val="en-US"/>
    </w:rPr>
  </w:style>
  <w:style w:type="table" w:styleId="TableGrid">
    <w:name w:val="Table Grid"/>
    <w:basedOn w:val="TableNormal"/>
    <w:uiPriority w:val="59"/>
    <w:rsid w:val="00DF54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semiHidden/>
    <w:unhideWhenUsed/>
    <w:rsid w:val="00DF54EB"/>
    <w:pPr>
      <w:spacing w:after="120" w:line="480" w:lineRule="auto"/>
    </w:pPr>
  </w:style>
  <w:style w:type="character" w:customStyle="1" w:styleId="BodyText2Char">
    <w:name w:val="Body Text 2 Char"/>
    <w:basedOn w:val="DefaultParagraphFont"/>
    <w:link w:val="BodyText2"/>
    <w:semiHidden/>
    <w:rsid w:val="00DF54EB"/>
    <w:rPr>
      <w:rFonts w:ascii="Myriad Pro" w:hAnsi="Myriad Pro"/>
      <w:sz w:val="20"/>
      <w:lang w:val="en-US"/>
    </w:rPr>
  </w:style>
  <w:style w:type="character" w:customStyle="1" w:styleId="Heading2Char1">
    <w:name w:val="Heading 2 Char1"/>
    <w:basedOn w:val="DefaultParagraphFont"/>
    <w:link w:val="Heading2"/>
    <w:uiPriority w:val="9"/>
    <w:rsid w:val="00BF0E4B"/>
    <w:rPr>
      <w:rFonts w:eastAsia="Arial Unicode MS" w:cs="Times New Roman"/>
      <w:b/>
      <w:bCs/>
    </w:rPr>
  </w:style>
  <w:style w:type="paragraph" w:styleId="Quote">
    <w:name w:val="Quote"/>
    <w:basedOn w:val="Normal"/>
    <w:next w:val="Normal"/>
    <w:link w:val="QuoteChar"/>
    <w:uiPriority w:val="29"/>
    <w:qFormat/>
    <w:rsid w:val="00BD6DAD"/>
    <w:rPr>
      <w:sz w:val="16"/>
      <w:szCs w:val="16"/>
    </w:rPr>
  </w:style>
  <w:style w:type="character" w:customStyle="1" w:styleId="QuoteChar">
    <w:name w:val="Quote Char"/>
    <w:basedOn w:val="DefaultParagraphFont"/>
    <w:link w:val="Quote"/>
    <w:uiPriority w:val="29"/>
    <w:rsid w:val="00BD6DAD"/>
    <w:rPr>
      <w:rFonts w:ascii="Myriad Pro" w:hAnsi="Myriad Pro"/>
      <w:sz w:val="16"/>
      <w:szCs w:val="16"/>
      <w:lang w:eastAsia="sl-SI"/>
    </w:rPr>
  </w:style>
  <w:style w:type="paragraph" w:styleId="FootnoteText">
    <w:name w:val="footnote text"/>
    <w:basedOn w:val="Normal"/>
    <w:link w:val="FootnoteTextChar"/>
    <w:uiPriority w:val="99"/>
    <w:semiHidden/>
    <w:unhideWhenUsed/>
    <w:rsid w:val="000A04C7"/>
    <w:pPr>
      <w:spacing w:before="0"/>
    </w:pPr>
    <w:rPr>
      <w:szCs w:val="20"/>
    </w:rPr>
  </w:style>
  <w:style w:type="character" w:customStyle="1" w:styleId="FootnoteTextChar">
    <w:name w:val="Footnote Text Char"/>
    <w:basedOn w:val="DefaultParagraphFont"/>
    <w:link w:val="FootnoteText"/>
    <w:uiPriority w:val="99"/>
    <w:semiHidden/>
    <w:rsid w:val="000A04C7"/>
    <w:rPr>
      <w:rFonts w:ascii="Myriad Pro" w:hAnsi="Myriad Pro"/>
      <w:sz w:val="20"/>
      <w:szCs w:val="20"/>
      <w:lang w:eastAsia="sl-SI"/>
    </w:rPr>
  </w:style>
  <w:style w:type="character" w:styleId="FootnoteReference">
    <w:name w:val="footnote reference"/>
    <w:basedOn w:val="DefaultParagraphFont"/>
    <w:uiPriority w:val="99"/>
    <w:semiHidden/>
    <w:unhideWhenUsed/>
    <w:rsid w:val="000A04C7"/>
    <w:rPr>
      <w:vertAlign w:val="superscript"/>
    </w:rPr>
  </w:style>
  <w:style w:type="character" w:customStyle="1" w:styleId="st">
    <w:name w:val="st"/>
    <w:basedOn w:val="DefaultParagraphFont"/>
    <w:rsid w:val="001C2523"/>
  </w:style>
  <w:style w:type="character" w:customStyle="1" w:styleId="ListParagraphChar">
    <w:name w:val="List Paragraph Char"/>
    <w:link w:val="ListParagraph"/>
    <w:uiPriority w:val="99"/>
    <w:locked/>
    <w:rsid w:val="00103892"/>
    <w:rPr>
      <w:rFonts w:ascii="Myriad Pro" w:hAnsi="Myriad Pro"/>
      <w:sz w:val="20"/>
      <w:lang w:eastAsia="sl-SI"/>
    </w:rPr>
  </w:style>
  <w:style w:type="character" w:customStyle="1" w:styleId="Privzetapisavaodstavka1">
    <w:name w:val="Privzeta pisava odstavka1"/>
    <w:rsid w:val="006755C6"/>
  </w:style>
  <w:style w:type="paragraph" w:customStyle="1" w:styleId="Alinea">
    <w:name w:val="Alinea"/>
    <w:basedOn w:val="Normal"/>
    <w:uiPriority w:val="99"/>
    <w:rsid w:val="00B21037"/>
    <w:pPr>
      <w:numPr>
        <w:numId w:val="7"/>
      </w:numPr>
      <w:spacing w:before="0" w:after="60"/>
      <w:ind w:left="714" w:hanging="357"/>
    </w:pPr>
    <w:rPr>
      <w:rFonts w:ascii="InterstateCE-Light" w:eastAsia="Times New Roman" w:hAnsi="InterstateCE-Light" w:cs="Times New Roman"/>
      <w:szCs w:val="24"/>
    </w:rPr>
  </w:style>
  <w:style w:type="paragraph" w:styleId="Revision">
    <w:name w:val="Revision"/>
    <w:hidden/>
    <w:uiPriority w:val="99"/>
    <w:semiHidden/>
    <w:rsid w:val="00F5519C"/>
    <w:pPr>
      <w:spacing w:after="0" w:line="240" w:lineRule="auto"/>
    </w:pPr>
    <w:rPr>
      <w:rFonts w:ascii="Myriad Pro" w:hAnsi="Myriad Pro"/>
      <w:sz w:val="20"/>
      <w:lang w:eastAsia="sl-SI"/>
    </w:rPr>
  </w:style>
  <w:style w:type="character" w:customStyle="1" w:styleId="shorttext">
    <w:name w:val="short_text"/>
    <w:basedOn w:val="DefaultParagraphFont"/>
    <w:rsid w:val="005110CF"/>
  </w:style>
  <w:style w:type="character" w:customStyle="1" w:styleId="hps">
    <w:name w:val="hps"/>
    <w:basedOn w:val="DefaultParagraphFont"/>
    <w:rsid w:val="005110CF"/>
  </w:style>
  <w:style w:type="paragraph" w:customStyle="1" w:styleId="Default">
    <w:name w:val="Default"/>
    <w:rsid w:val="001F2279"/>
    <w:pPr>
      <w:autoSpaceDE w:val="0"/>
      <w:autoSpaceDN w:val="0"/>
      <w:adjustRightInd w:val="0"/>
      <w:spacing w:after="0" w:line="240" w:lineRule="auto"/>
    </w:pPr>
    <w:rPr>
      <w:rFonts w:ascii="Gautami" w:hAnsi="Gautami" w:cs="Gautam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741454">
      <w:bodyDiv w:val="1"/>
      <w:marLeft w:val="0"/>
      <w:marRight w:val="0"/>
      <w:marTop w:val="0"/>
      <w:marBottom w:val="0"/>
      <w:divBdr>
        <w:top w:val="none" w:sz="0" w:space="0" w:color="auto"/>
        <w:left w:val="none" w:sz="0" w:space="0" w:color="auto"/>
        <w:bottom w:val="none" w:sz="0" w:space="0" w:color="auto"/>
        <w:right w:val="none" w:sz="0" w:space="0" w:color="auto"/>
      </w:divBdr>
    </w:div>
    <w:div w:id="209657376">
      <w:bodyDiv w:val="1"/>
      <w:marLeft w:val="0"/>
      <w:marRight w:val="0"/>
      <w:marTop w:val="0"/>
      <w:marBottom w:val="0"/>
      <w:divBdr>
        <w:top w:val="none" w:sz="0" w:space="0" w:color="auto"/>
        <w:left w:val="none" w:sz="0" w:space="0" w:color="auto"/>
        <w:bottom w:val="none" w:sz="0" w:space="0" w:color="auto"/>
        <w:right w:val="none" w:sz="0" w:space="0" w:color="auto"/>
      </w:divBdr>
    </w:div>
    <w:div w:id="248734761">
      <w:bodyDiv w:val="1"/>
      <w:marLeft w:val="0"/>
      <w:marRight w:val="0"/>
      <w:marTop w:val="0"/>
      <w:marBottom w:val="0"/>
      <w:divBdr>
        <w:top w:val="none" w:sz="0" w:space="0" w:color="auto"/>
        <w:left w:val="none" w:sz="0" w:space="0" w:color="auto"/>
        <w:bottom w:val="none" w:sz="0" w:space="0" w:color="auto"/>
        <w:right w:val="none" w:sz="0" w:space="0" w:color="auto"/>
      </w:divBdr>
    </w:div>
    <w:div w:id="258098876">
      <w:bodyDiv w:val="1"/>
      <w:marLeft w:val="0"/>
      <w:marRight w:val="0"/>
      <w:marTop w:val="0"/>
      <w:marBottom w:val="0"/>
      <w:divBdr>
        <w:top w:val="none" w:sz="0" w:space="0" w:color="auto"/>
        <w:left w:val="none" w:sz="0" w:space="0" w:color="auto"/>
        <w:bottom w:val="none" w:sz="0" w:space="0" w:color="auto"/>
        <w:right w:val="none" w:sz="0" w:space="0" w:color="auto"/>
      </w:divBdr>
    </w:div>
    <w:div w:id="470096361">
      <w:bodyDiv w:val="1"/>
      <w:marLeft w:val="0"/>
      <w:marRight w:val="0"/>
      <w:marTop w:val="0"/>
      <w:marBottom w:val="0"/>
      <w:divBdr>
        <w:top w:val="none" w:sz="0" w:space="0" w:color="auto"/>
        <w:left w:val="none" w:sz="0" w:space="0" w:color="auto"/>
        <w:bottom w:val="none" w:sz="0" w:space="0" w:color="auto"/>
        <w:right w:val="none" w:sz="0" w:space="0" w:color="auto"/>
      </w:divBdr>
    </w:div>
    <w:div w:id="630474423">
      <w:bodyDiv w:val="1"/>
      <w:marLeft w:val="0"/>
      <w:marRight w:val="0"/>
      <w:marTop w:val="0"/>
      <w:marBottom w:val="0"/>
      <w:divBdr>
        <w:top w:val="none" w:sz="0" w:space="0" w:color="auto"/>
        <w:left w:val="none" w:sz="0" w:space="0" w:color="auto"/>
        <w:bottom w:val="none" w:sz="0" w:space="0" w:color="auto"/>
        <w:right w:val="none" w:sz="0" w:space="0" w:color="auto"/>
      </w:divBdr>
    </w:div>
    <w:div w:id="785151713">
      <w:bodyDiv w:val="1"/>
      <w:marLeft w:val="0"/>
      <w:marRight w:val="0"/>
      <w:marTop w:val="0"/>
      <w:marBottom w:val="0"/>
      <w:divBdr>
        <w:top w:val="none" w:sz="0" w:space="0" w:color="auto"/>
        <w:left w:val="none" w:sz="0" w:space="0" w:color="auto"/>
        <w:bottom w:val="none" w:sz="0" w:space="0" w:color="auto"/>
        <w:right w:val="none" w:sz="0" w:space="0" w:color="auto"/>
      </w:divBdr>
    </w:div>
    <w:div w:id="884952849">
      <w:bodyDiv w:val="1"/>
      <w:marLeft w:val="0"/>
      <w:marRight w:val="0"/>
      <w:marTop w:val="0"/>
      <w:marBottom w:val="0"/>
      <w:divBdr>
        <w:top w:val="none" w:sz="0" w:space="0" w:color="auto"/>
        <w:left w:val="none" w:sz="0" w:space="0" w:color="auto"/>
        <w:bottom w:val="none" w:sz="0" w:space="0" w:color="auto"/>
        <w:right w:val="none" w:sz="0" w:space="0" w:color="auto"/>
      </w:divBdr>
    </w:div>
    <w:div w:id="897935701">
      <w:bodyDiv w:val="1"/>
      <w:marLeft w:val="0"/>
      <w:marRight w:val="0"/>
      <w:marTop w:val="0"/>
      <w:marBottom w:val="0"/>
      <w:divBdr>
        <w:top w:val="none" w:sz="0" w:space="0" w:color="auto"/>
        <w:left w:val="none" w:sz="0" w:space="0" w:color="auto"/>
        <w:bottom w:val="none" w:sz="0" w:space="0" w:color="auto"/>
        <w:right w:val="none" w:sz="0" w:space="0" w:color="auto"/>
      </w:divBdr>
    </w:div>
    <w:div w:id="1085152415">
      <w:bodyDiv w:val="1"/>
      <w:marLeft w:val="0"/>
      <w:marRight w:val="0"/>
      <w:marTop w:val="0"/>
      <w:marBottom w:val="0"/>
      <w:divBdr>
        <w:top w:val="none" w:sz="0" w:space="0" w:color="auto"/>
        <w:left w:val="none" w:sz="0" w:space="0" w:color="auto"/>
        <w:bottom w:val="none" w:sz="0" w:space="0" w:color="auto"/>
        <w:right w:val="none" w:sz="0" w:space="0" w:color="auto"/>
      </w:divBdr>
    </w:div>
    <w:div w:id="1125660868">
      <w:bodyDiv w:val="1"/>
      <w:marLeft w:val="0"/>
      <w:marRight w:val="0"/>
      <w:marTop w:val="0"/>
      <w:marBottom w:val="0"/>
      <w:divBdr>
        <w:top w:val="none" w:sz="0" w:space="0" w:color="auto"/>
        <w:left w:val="none" w:sz="0" w:space="0" w:color="auto"/>
        <w:bottom w:val="none" w:sz="0" w:space="0" w:color="auto"/>
        <w:right w:val="none" w:sz="0" w:space="0" w:color="auto"/>
      </w:divBdr>
    </w:div>
    <w:div w:id="1136601956">
      <w:bodyDiv w:val="1"/>
      <w:marLeft w:val="0"/>
      <w:marRight w:val="0"/>
      <w:marTop w:val="0"/>
      <w:marBottom w:val="0"/>
      <w:divBdr>
        <w:top w:val="none" w:sz="0" w:space="0" w:color="auto"/>
        <w:left w:val="none" w:sz="0" w:space="0" w:color="auto"/>
        <w:bottom w:val="none" w:sz="0" w:space="0" w:color="auto"/>
        <w:right w:val="none" w:sz="0" w:space="0" w:color="auto"/>
      </w:divBdr>
    </w:div>
    <w:div w:id="1233083506">
      <w:bodyDiv w:val="1"/>
      <w:marLeft w:val="0"/>
      <w:marRight w:val="0"/>
      <w:marTop w:val="0"/>
      <w:marBottom w:val="0"/>
      <w:divBdr>
        <w:top w:val="none" w:sz="0" w:space="0" w:color="auto"/>
        <w:left w:val="none" w:sz="0" w:space="0" w:color="auto"/>
        <w:bottom w:val="none" w:sz="0" w:space="0" w:color="auto"/>
        <w:right w:val="none" w:sz="0" w:space="0" w:color="auto"/>
      </w:divBdr>
    </w:div>
    <w:div w:id="1259560320">
      <w:bodyDiv w:val="1"/>
      <w:marLeft w:val="0"/>
      <w:marRight w:val="0"/>
      <w:marTop w:val="0"/>
      <w:marBottom w:val="0"/>
      <w:divBdr>
        <w:top w:val="none" w:sz="0" w:space="0" w:color="auto"/>
        <w:left w:val="none" w:sz="0" w:space="0" w:color="auto"/>
        <w:bottom w:val="none" w:sz="0" w:space="0" w:color="auto"/>
        <w:right w:val="none" w:sz="0" w:space="0" w:color="auto"/>
      </w:divBdr>
    </w:div>
    <w:div w:id="1309633146">
      <w:bodyDiv w:val="1"/>
      <w:marLeft w:val="0"/>
      <w:marRight w:val="0"/>
      <w:marTop w:val="0"/>
      <w:marBottom w:val="0"/>
      <w:divBdr>
        <w:top w:val="none" w:sz="0" w:space="0" w:color="auto"/>
        <w:left w:val="none" w:sz="0" w:space="0" w:color="auto"/>
        <w:bottom w:val="none" w:sz="0" w:space="0" w:color="auto"/>
        <w:right w:val="none" w:sz="0" w:space="0" w:color="auto"/>
      </w:divBdr>
    </w:div>
    <w:div w:id="1333096456">
      <w:bodyDiv w:val="1"/>
      <w:marLeft w:val="0"/>
      <w:marRight w:val="0"/>
      <w:marTop w:val="0"/>
      <w:marBottom w:val="0"/>
      <w:divBdr>
        <w:top w:val="none" w:sz="0" w:space="0" w:color="auto"/>
        <w:left w:val="none" w:sz="0" w:space="0" w:color="auto"/>
        <w:bottom w:val="none" w:sz="0" w:space="0" w:color="auto"/>
        <w:right w:val="none" w:sz="0" w:space="0" w:color="auto"/>
      </w:divBdr>
    </w:div>
    <w:div w:id="1424690353">
      <w:bodyDiv w:val="1"/>
      <w:marLeft w:val="0"/>
      <w:marRight w:val="0"/>
      <w:marTop w:val="0"/>
      <w:marBottom w:val="0"/>
      <w:divBdr>
        <w:top w:val="none" w:sz="0" w:space="0" w:color="auto"/>
        <w:left w:val="none" w:sz="0" w:space="0" w:color="auto"/>
        <w:bottom w:val="none" w:sz="0" w:space="0" w:color="auto"/>
        <w:right w:val="none" w:sz="0" w:space="0" w:color="auto"/>
      </w:divBdr>
    </w:div>
    <w:div w:id="1679458024">
      <w:bodyDiv w:val="1"/>
      <w:marLeft w:val="0"/>
      <w:marRight w:val="0"/>
      <w:marTop w:val="0"/>
      <w:marBottom w:val="0"/>
      <w:divBdr>
        <w:top w:val="none" w:sz="0" w:space="0" w:color="auto"/>
        <w:left w:val="none" w:sz="0" w:space="0" w:color="auto"/>
        <w:bottom w:val="none" w:sz="0" w:space="0" w:color="auto"/>
        <w:right w:val="none" w:sz="0" w:space="0" w:color="auto"/>
      </w:divBdr>
    </w:div>
    <w:div w:id="1686706976">
      <w:bodyDiv w:val="1"/>
      <w:marLeft w:val="0"/>
      <w:marRight w:val="0"/>
      <w:marTop w:val="0"/>
      <w:marBottom w:val="0"/>
      <w:divBdr>
        <w:top w:val="none" w:sz="0" w:space="0" w:color="auto"/>
        <w:left w:val="none" w:sz="0" w:space="0" w:color="auto"/>
        <w:bottom w:val="none" w:sz="0" w:space="0" w:color="auto"/>
        <w:right w:val="none" w:sz="0" w:space="0" w:color="auto"/>
      </w:divBdr>
    </w:div>
    <w:div w:id="1713189078">
      <w:bodyDiv w:val="1"/>
      <w:marLeft w:val="0"/>
      <w:marRight w:val="0"/>
      <w:marTop w:val="0"/>
      <w:marBottom w:val="0"/>
      <w:divBdr>
        <w:top w:val="none" w:sz="0" w:space="0" w:color="auto"/>
        <w:left w:val="none" w:sz="0" w:space="0" w:color="auto"/>
        <w:bottom w:val="none" w:sz="0" w:space="0" w:color="auto"/>
        <w:right w:val="none" w:sz="0" w:space="0" w:color="auto"/>
      </w:divBdr>
    </w:div>
    <w:div w:id="1884780183">
      <w:bodyDiv w:val="1"/>
      <w:marLeft w:val="0"/>
      <w:marRight w:val="0"/>
      <w:marTop w:val="0"/>
      <w:marBottom w:val="0"/>
      <w:divBdr>
        <w:top w:val="none" w:sz="0" w:space="0" w:color="auto"/>
        <w:left w:val="none" w:sz="0" w:space="0" w:color="auto"/>
        <w:bottom w:val="none" w:sz="0" w:space="0" w:color="auto"/>
        <w:right w:val="none" w:sz="0" w:space="0" w:color="auto"/>
      </w:divBdr>
    </w:div>
    <w:div w:id="1905335499">
      <w:bodyDiv w:val="1"/>
      <w:marLeft w:val="0"/>
      <w:marRight w:val="0"/>
      <w:marTop w:val="0"/>
      <w:marBottom w:val="0"/>
      <w:divBdr>
        <w:top w:val="none" w:sz="0" w:space="0" w:color="auto"/>
        <w:left w:val="none" w:sz="0" w:space="0" w:color="auto"/>
        <w:bottom w:val="none" w:sz="0" w:space="0" w:color="auto"/>
        <w:right w:val="none" w:sz="0" w:space="0" w:color="auto"/>
      </w:divBdr>
    </w:div>
    <w:div w:id="1944266939">
      <w:bodyDiv w:val="1"/>
      <w:marLeft w:val="0"/>
      <w:marRight w:val="0"/>
      <w:marTop w:val="0"/>
      <w:marBottom w:val="0"/>
      <w:divBdr>
        <w:top w:val="none" w:sz="0" w:space="0" w:color="auto"/>
        <w:left w:val="none" w:sz="0" w:space="0" w:color="auto"/>
        <w:bottom w:val="none" w:sz="0" w:space="0" w:color="auto"/>
        <w:right w:val="none" w:sz="0" w:space="0" w:color="auto"/>
      </w:divBdr>
    </w:div>
    <w:div w:id="2023822368">
      <w:bodyDiv w:val="1"/>
      <w:marLeft w:val="0"/>
      <w:marRight w:val="0"/>
      <w:marTop w:val="0"/>
      <w:marBottom w:val="0"/>
      <w:divBdr>
        <w:top w:val="none" w:sz="0" w:space="0" w:color="auto"/>
        <w:left w:val="none" w:sz="0" w:space="0" w:color="auto"/>
        <w:bottom w:val="none" w:sz="0" w:space="0" w:color="auto"/>
        <w:right w:val="none" w:sz="0" w:space="0" w:color="auto"/>
      </w:divBdr>
    </w:div>
    <w:div w:id="2042901468">
      <w:bodyDiv w:val="1"/>
      <w:marLeft w:val="0"/>
      <w:marRight w:val="0"/>
      <w:marTop w:val="0"/>
      <w:marBottom w:val="0"/>
      <w:divBdr>
        <w:top w:val="none" w:sz="0" w:space="0" w:color="auto"/>
        <w:left w:val="none" w:sz="0" w:space="0" w:color="auto"/>
        <w:bottom w:val="none" w:sz="0" w:space="0" w:color="auto"/>
        <w:right w:val="none" w:sz="0" w:space="0" w:color="auto"/>
      </w:divBdr>
    </w:div>
    <w:div w:id="2126002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jasmina.stiftar@ki.si" TargetMode="External"/><Relationship Id="rId4" Type="http://schemas.microsoft.com/office/2007/relationships/stylesWithEffects" Target="stylesWithEffects.xml"/><Relationship Id="rId9" Type="http://schemas.openxmlformats.org/officeDocument/2006/relationships/hyperlink" Target="http://www.enarocanje.s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8456F-EA8F-4CCE-8366-4208BFC05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8239</Words>
  <Characters>46967</Characters>
  <Application>Microsoft Office Word</Application>
  <DocSecurity>0</DocSecurity>
  <Lines>391</Lines>
  <Paragraphs>110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Company>
  <LinksUpToDate>false</LinksUpToDate>
  <CharactersWithSpaces>55096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Jasmina Štiftar</cp:lastModifiedBy>
  <cp:revision>2</cp:revision>
  <cp:lastPrinted>2013-08-16T11:09:00Z</cp:lastPrinted>
  <dcterms:created xsi:type="dcterms:W3CDTF">2017-03-30T14:28:00Z</dcterms:created>
  <dcterms:modified xsi:type="dcterms:W3CDTF">2017-03-30T14:28:00Z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2036996494</vt:i4>
  </property>
</Properties>
</file>